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362" w:rsidRPr="00282550" w:rsidRDefault="005F2362" w:rsidP="005F2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="00200A40">
        <w:rPr>
          <w:b/>
          <w:sz w:val="28"/>
          <w:szCs w:val="28"/>
        </w:rPr>
        <w:t>EMENUHAN UNSUR-UNSUR BERITA DALAM PEMBERITAAN</w:t>
      </w:r>
      <w:r>
        <w:rPr>
          <w:b/>
          <w:sz w:val="28"/>
          <w:szCs w:val="28"/>
        </w:rPr>
        <w:t xml:space="preserve"> COVID-19 </w:t>
      </w:r>
      <w:r w:rsidR="00200A40">
        <w:rPr>
          <w:b/>
          <w:sz w:val="28"/>
          <w:szCs w:val="28"/>
        </w:rPr>
        <w:t>PADA DETIK.COM</w:t>
      </w:r>
    </w:p>
    <w:p w:rsidR="005F2362" w:rsidRPr="005F2362" w:rsidRDefault="005F2362" w:rsidP="005F2362">
      <w:pPr>
        <w:jc w:val="center"/>
        <w:rPr>
          <w:sz w:val="24"/>
          <w:szCs w:val="24"/>
        </w:rPr>
      </w:pPr>
    </w:p>
    <w:p w:rsidR="008A243D" w:rsidRDefault="005F2362" w:rsidP="00200A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Ayu Tanti Rahayu &amp; </w:t>
      </w:r>
      <w:r w:rsidRPr="005A16BF">
        <w:rPr>
          <w:b/>
          <w:sz w:val="24"/>
          <w:szCs w:val="24"/>
        </w:rPr>
        <w:t>Nelson Holong Parapat</w:t>
      </w:r>
    </w:p>
    <w:p w:rsidR="005F2362" w:rsidRDefault="005F2362" w:rsidP="005F2362">
      <w:pPr>
        <w:jc w:val="both"/>
        <w:rPr>
          <w:sz w:val="24"/>
          <w:szCs w:val="24"/>
        </w:rPr>
      </w:pPr>
    </w:p>
    <w:p w:rsidR="005F2362" w:rsidRPr="00086904" w:rsidRDefault="005F2362" w:rsidP="005F2362">
      <w:pPr>
        <w:jc w:val="both"/>
        <w:rPr>
          <w:sz w:val="24"/>
          <w:szCs w:val="24"/>
        </w:rPr>
      </w:pPr>
    </w:p>
    <w:p w:rsidR="00086904" w:rsidRPr="00086904" w:rsidRDefault="00086904" w:rsidP="00F65D7E">
      <w:pPr>
        <w:spacing w:after="60"/>
        <w:ind w:right="13"/>
        <w:jc w:val="center"/>
        <w:rPr>
          <w:b/>
          <w:i/>
          <w:sz w:val="24"/>
          <w:szCs w:val="24"/>
        </w:rPr>
      </w:pPr>
      <w:r w:rsidRPr="00086904">
        <w:rPr>
          <w:b/>
          <w:i/>
          <w:sz w:val="24"/>
          <w:szCs w:val="24"/>
        </w:rPr>
        <w:t>Abstract</w:t>
      </w:r>
    </w:p>
    <w:p w:rsidR="00086904" w:rsidRPr="00086904" w:rsidRDefault="00086904" w:rsidP="00F65D7E">
      <w:pPr>
        <w:spacing w:after="60"/>
        <w:ind w:right="3396"/>
        <w:jc w:val="both"/>
        <w:rPr>
          <w:i/>
          <w:sz w:val="24"/>
          <w:szCs w:val="24"/>
        </w:rPr>
      </w:pPr>
    </w:p>
    <w:p w:rsidR="00086904" w:rsidRDefault="00086904" w:rsidP="001460E8">
      <w:pPr>
        <w:spacing w:after="60"/>
        <w:ind w:right="79" w:firstLine="720"/>
        <w:jc w:val="both"/>
        <w:rPr>
          <w:i/>
          <w:spacing w:val="1"/>
          <w:sz w:val="24"/>
          <w:szCs w:val="24"/>
        </w:rPr>
      </w:pPr>
      <w:r w:rsidRPr="00086904">
        <w:rPr>
          <w:i/>
          <w:sz w:val="24"/>
          <w:szCs w:val="24"/>
        </w:rPr>
        <w:t>This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z w:val="24"/>
          <w:szCs w:val="24"/>
        </w:rPr>
        <w:t>du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ted to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te</w:t>
      </w:r>
      <w:r w:rsidRPr="00086904">
        <w:rPr>
          <w:i/>
          <w:spacing w:val="-1"/>
          <w:sz w:val="24"/>
          <w:szCs w:val="24"/>
        </w:rPr>
        <w:t>r</w:t>
      </w:r>
      <w:r w:rsidRPr="00086904">
        <w:rPr>
          <w:i/>
          <w:sz w:val="24"/>
          <w:szCs w:val="24"/>
        </w:rPr>
        <w:t>m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 how the ful</w:t>
      </w:r>
      <w:r w:rsidRPr="00086904">
        <w:rPr>
          <w:i/>
          <w:spacing w:val="-1"/>
          <w:sz w:val="24"/>
          <w:szCs w:val="24"/>
        </w:rPr>
        <w:t>f</w:t>
      </w:r>
      <w:r w:rsidRPr="00086904">
        <w:rPr>
          <w:i/>
          <w:sz w:val="24"/>
          <w:szCs w:val="24"/>
        </w:rPr>
        <w:t>i</w:t>
      </w:r>
      <w:r w:rsidRPr="00086904">
        <w:rPr>
          <w:i/>
          <w:spacing w:val="1"/>
          <w:sz w:val="24"/>
          <w:szCs w:val="24"/>
        </w:rPr>
        <w:t>l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 xml:space="preserve">of </w:t>
      </w:r>
      <w:r w:rsidRPr="00086904">
        <w:rPr>
          <w:i/>
          <w:spacing w:val="-2"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ws 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nts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Covi</w:t>
      </w:r>
      <w:r w:rsidRPr="00086904">
        <w:rPr>
          <w:i/>
          <w:spacing w:val="2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-</w:t>
      </w:r>
      <w:r w:rsidRPr="00086904">
        <w:rPr>
          <w:i/>
          <w:sz w:val="24"/>
          <w:szCs w:val="24"/>
        </w:rPr>
        <w:t>19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3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 media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k.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om.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To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nsw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 probl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m,</w:t>
      </w:r>
      <w:r w:rsidRPr="00086904">
        <w:rPr>
          <w:i/>
          <w:spacing w:val="4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1"/>
          <w:sz w:val="24"/>
          <w:szCs w:val="24"/>
        </w:rPr>
        <w:t>e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c</w:t>
      </w:r>
      <w:r w:rsidRPr="00086904">
        <w:rPr>
          <w:i/>
          <w:spacing w:val="2"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rs</w:t>
      </w:r>
      <w:r w:rsidRPr="00086904">
        <w:rPr>
          <w:i/>
          <w:spacing w:val="4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u</w:t>
      </w:r>
      <w:r w:rsidRPr="00086904">
        <w:rPr>
          <w:i/>
          <w:spacing w:val="2"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4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a</w:t>
      </w:r>
      <w:r w:rsidRPr="00086904">
        <w:rPr>
          <w:i/>
          <w:spacing w:val="4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journ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st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c</w:t>
      </w:r>
      <w:r w:rsidRPr="00086904">
        <w:rPr>
          <w:i/>
          <w:spacing w:val="4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theo</w:t>
      </w:r>
      <w:r w:rsidRPr="00086904">
        <w:rPr>
          <w:i/>
          <w:spacing w:val="3"/>
          <w:sz w:val="24"/>
          <w:szCs w:val="24"/>
        </w:rPr>
        <w:t>r</w:t>
      </w:r>
      <w:r w:rsidRPr="00086904">
        <w:rPr>
          <w:i/>
          <w:sz w:val="24"/>
          <w:szCs w:val="24"/>
        </w:rPr>
        <w:t>y</w:t>
      </w:r>
      <w:r w:rsidRPr="00086904">
        <w:rPr>
          <w:i/>
          <w:spacing w:val="45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p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rsp</w:t>
      </w:r>
      <w:r w:rsidRPr="00086904">
        <w:rPr>
          <w:i/>
          <w:spacing w:val="-1"/>
          <w:sz w:val="24"/>
          <w:szCs w:val="24"/>
        </w:rPr>
        <w:t>ec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ve</w:t>
      </w:r>
      <w:r w:rsidRPr="00086904">
        <w:rPr>
          <w:i/>
          <w:spacing w:val="5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</w:t>
      </w:r>
      <w:r w:rsidRPr="00086904">
        <w:rPr>
          <w:i/>
          <w:spacing w:val="4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3"/>
          <w:sz w:val="24"/>
          <w:szCs w:val="24"/>
        </w:rPr>
        <w:t>h</w:t>
      </w:r>
      <w:r w:rsidRPr="00086904">
        <w:rPr>
          <w:i/>
          <w:sz w:val="24"/>
          <w:szCs w:val="24"/>
        </w:rPr>
        <w:t>e</w:t>
      </w:r>
      <w:r w:rsidRPr="00086904">
        <w:rPr>
          <w:i/>
          <w:spacing w:val="47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2"/>
          <w:sz w:val="24"/>
          <w:szCs w:val="24"/>
        </w:rPr>
        <w:t>e</w:t>
      </w:r>
      <w:r w:rsidRPr="00086904">
        <w:rPr>
          <w:i/>
          <w:sz w:val="24"/>
          <w:szCs w:val="24"/>
        </w:rPr>
        <w:t>ments</w:t>
      </w:r>
      <w:r w:rsidRPr="00086904">
        <w:rPr>
          <w:i/>
          <w:spacing w:val="4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>
        <w:rPr>
          <w:i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5</w:t>
      </w:r>
      <w:r w:rsidRPr="00086904">
        <w:rPr>
          <w:i/>
          <w:spacing w:val="1"/>
          <w:sz w:val="24"/>
          <w:szCs w:val="24"/>
        </w:rPr>
        <w:t>W</w:t>
      </w:r>
      <w:r>
        <w:rPr>
          <w:i/>
          <w:spacing w:val="1"/>
          <w:sz w:val="24"/>
          <w:szCs w:val="24"/>
        </w:rPr>
        <w:t>+</w:t>
      </w:r>
      <w:r w:rsidRPr="00086904">
        <w:rPr>
          <w:i/>
          <w:sz w:val="24"/>
          <w:szCs w:val="24"/>
        </w:rPr>
        <w:t>1H 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(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t,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W</w:t>
      </w:r>
      <w:r w:rsidRPr="00086904">
        <w:rPr>
          <w:i/>
          <w:sz w:val="24"/>
          <w:szCs w:val="24"/>
        </w:rPr>
        <w:t>ho,</w:t>
      </w:r>
      <w:r w:rsidRPr="00086904">
        <w:rPr>
          <w:i/>
          <w:spacing w:val="1"/>
          <w:sz w:val="24"/>
          <w:szCs w:val="24"/>
        </w:rPr>
        <w:t xml:space="preserve"> W</w:t>
      </w:r>
      <w:r w:rsidRPr="00086904">
        <w:rPr>
          <w:i/>
          <w:spacing w:val="2"/>
          <w:sz w:val="24"/>
          <w:szCs w:val="24"/>
        </w:rPr>
        <w:t>h</w:t>
      </w:r>
      <w:r w:rsidRPr="00086904">
        <w:rPr>
          <w:i/>
          <w:spacing w:val="-7"/>
          <w:sz w:val="24"/>
          <w:szCs w:val="24"/>
        </w:rPr>
        <w:t>y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1"/>
          <w:sz w:val="24"/>
          <w:szCs w:val="24"/>
        </w:rPr>
        <w:t xml:space="preserve"> 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1"/>
          <w:sz w:val="24"/>
          <w:szCs w:val="24"/>
        </w:rPr>
        <w:t xml:space="preserve"> 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nd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3"/>
          <w:sz w:val="24"/>
          <w:szCs w:val="24"/>
        </w:rPr>
        <w:t>H</w:t>
      </w:r>
      <w:r w:rsidRPr="00086904">
        <w:rPr>
          <w:i/>
          <w:sz w:val="24"/>
          <w:szCs w:val="24"/>
        </w:rPr>
        <w:t>ow</w:t>
      </w:r>
      <w:r w:rsidRPr="00086904">
        <w:rPr>
          <w:i/>
          <w:spacing w:val="-1"/>
          <w:sz w:val="24"/>
          <w:szCs w:val="24"/>
        </w:rPr>
        <w:t>)</w:t>
      </w:r>
      <w:r w:rsidRPr="00086904">
        <w:rPr>
          <w:i/>
          <w:sz w:val="24"/>
          <w:szCs w:val="24"/>
        </w:rPr>
        <w:t>.</w:t>
      </w:r>
    </w:p>
    <w:p w:rsidR="00086904" w:rsidRPr="00086904" w:rsidRDefault="00086904" w:rsidP="001460E8">
      <w:pPr>
        <w:spacing w:after="60"/>
        <w:ind w:right="79" w:firstLine="720"/>
        <w:jc w:val="both"/>
        <w:rPr>
          <w:i/>
          <w:sz w:val="24"/>
          <w:szCs w:val="24"/>
        </w:rPr>
      </w:pPr>
      <w:r w:rsidRPr="00086904">
        <w:rPr>
          <w:i/>
          <w:sz w:val="24"/>
          <w:szCs w:val="24"/>
        </w:rPr>
        <w:t>This</w:t>
      </w:r>
      <w:r w:rsidRPr="00086904">
        <w:rPr>
          <w:i/>
          <w:spacing w:val="1"/>
          <w:sz w:val="24"/>
          <w:szCs w:val="24"/>
        </w:rPr>
        <w:t xml:space="preserve"> r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pacing w:val="1"/>
          <w:sz w:val="24"/>
          <w:szCs w:val="24"/>
        </w:rPr>
        <w:t>ar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 xml:space="preserve">s </w:t>
      </w:r>
      <w:r w:rsidRPr="00086904">
        <w:rPr>
          <w:i/>
          <w:spacing w:val="1"/>
          <w:sz w:val="24"/>
          <w:szCs w:val="24"/>
        </w:rPr>
        <w:t>conducted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usi</w:t>
      </w:r>
      <w:r w:rsidRPr="00086904">
        <w:rPr>
          <w:i/>
          <w:spacing w:val="3"/>
          <w:sz w:val="24"/>
          <w:szCs w:val="24"/>
        </w:rPr>
        <w:t>n</w:t>
      </w:r>
      <w:r w:rsidRPr="00086904">
        <w:rPr>
          <w:i/>
          <w:sz w:val="24"/>
          <w:szCs w:val="24"/>
        </w:rPr>
        <w:t>g qu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tative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1"/>
          <w:sz w:val="24"/>
          <w:szCs w:val="24"/>
        </w:rPr>
        <w:t>e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with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ontent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pacing w:val="5"/>
          <w:sz w:val="24"/>
          <w:szCs w:val="24"/>
        </w:rPr>
        <w:t>l</w:t>
      </w:r>
      <w:r w:rsidRPr="00086904">
        <w:rPr>
          <w:i/>
          <w:spacing w:val="-7"/>
          <w:sz w:val="24"/>
          <w:szCs w:val="24"/>
        </w:rPr>
        <w:t>y</w:t>
      </w:r>
      <w:r w:rsidRPr="00086904">
        <w:rPr>
          <w:i/>
          <w:sz w:val="24"/>
          <w:szCs w:val="24"/>
        </w:rPr>
        <w:t>sis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methods.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4"/>
          <w:sz w:val="24"/>
          <w:szCs w:val="24"/>
        </w:rPr>
        <w:t>T</w:t>
      </w:r>
      <w:r w:rsidRPr="00086904">
        <w:rPr>
          <w:i/>
          <w:sz w:val="24"/>
          <w:szCs w:val="24"/>
        </w:rPr>
        <w:t>he</w:t>
      </w:r>
      <w:r w:rsidRPr="00086904">
        <w:rPr>
          <w:i/>
          <w:spacing w:val="1"/>
          <w:sz w:val="24"/>
          <w:szCs w:val="24"/>
        </w:rPr>
        <w:t xml:space="preserve"> re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c</w:t>
      </w:r>
      <w:r w:rsidRPr="00086904">
        <w:rPr>
          <w:i/>
          <w:sz w:val="24"/>
          <w:szCs w:val="24"/>
        </w:rPr>
        <w:t>h subj</w:t>
      </w:r>
      <w:r w:rsidRPr="00086904">
        <w:rPr>
          <w:i/>
          <w:spacing w:val="-1"/>
          <w:sz w:val="24"/>
          <w:szCs w:val="24"/>
        </w:rPr>
        <w:t>ec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or</w:t>
      </w:r>
      <w:r w:rsidRPr="00086904">
        <w:rPr>
          <w:i/>
          <w:spacing w:val="6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ta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so</w:t>
      </w:r>
      <w:r w:rsidRPr="00086904">
        <w:rPr>
          <w:i/>
          <w:spacing w:val="2"/>
          <w:sz w:val="24"/>
          <w:szCs w:val="24"/>
        </w:rPr>
        <w:t>u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c</w:t>
      </w:r>
      <w:r w:rsidRPr="00086904">
        <w:rPr>
          <w:i/>
          <w:sz w:val="24"/>
          <w:szCs w:val="24"/>
        </w:rPr>
        <w:t>e</w:t>
      </w:r>
      <w:r w:rsidRPr="00086904">
        <w:rPr>
          <w:i/>
          <w:spacing w:val="6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stu</w:t>
      </w:r>
      <w:r w:rsidRPr="00086904">
        <w:rPr>
          <w:i/>
          <w:spacing w:val="3"/>
          <w:sz w:val="24"/>
          <w:szCs w:val="24"/>
        </w:rPr>
        <w:t>d</w:t>
      </w:r>
      <w:r w:rsidRPr="00086904">
        <w:rPr>
          <w:i/>
          <w:sz w:val="24"/>
          <w:szCs w:val="24"/>
        </w:rPr>
        <w:t>y is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Covi</w:t>
      </w:r>
      <w:r w:rsidRPr="00086904">
        <w:rPr>
          <w:i/>
          <w:spacing w:val="5"/>
          <w:sz w:val="24"/>
          <w:szCs w:val="24"/>
        </w:rPr>
        <w:t>d</w:t>
      </w:r>
      <w:r w:rsidRPr="00086904">
        <w:rPr>
          <w:i/>
          <w:spacing w:val="2"/>
          <w:sz w:val="24"/>
          <w:szCs w:val="24"/>
        </w:rPr>
        <w:t>-</w:t>
      </w:r>
      <w:r w:rsidRPr="00086904">
        <w:rPr>
          <w:i/>
          <w:sz w:val="24"/>
          <w:szCs w:val="24"/>
        </w:rPr>
        <w:t>19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k.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om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pacing w:val="2"/>
          <w:sz w:val="24"/>
          <w:szCs w:val="24"/>
        </w:rPr>
        <w:t>w</w:t>
      </w:r>
      <w:r w:rsidRPr="00086904">
        <w:rPr>
          <w:i/>
          <w:sz w:val="24"/>
          <w:szCs w:val="24"/>
        </w:rPr>
        <w:t>i</w:t>
      </w:r>
      <w:r w:rsidRPr="00086904">
        <w:rPr>
          <w:i/>
          <w:spacing w:val="1"/>
          <w:sz w:val="24"/>
          <w:szCs w:val="24"/>
        </w:rPr>
        <w:t>t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 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te</w:t>
      </w:r>
      <w:r w:rsidRPr="00086904">
        <w:rPr>
          <w:i/>
          <w:spacing w:val="-1"/>
          <w:sz w:val="24"/>
          <w:szCs w:val="24"/>
        </w:rPr>
        <w:t>r</w:t>
      </w:r>
      <w:r w:rsidRPr="00086904">
        <w:rPr>
          <w:i/>
          <w:sz w:val="24"/>
          <w:szCs w:val="24"/>
        </w:rPr>
        <w:t>m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on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sou</w:t>
      </w:r>
      <w:r w:rsidRPr="00086904">
        <w:rPr>
          <w:i/>
          <w:spacing w:val="2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e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using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p</w:t>
      </w:r>
      <w:r w:rsidRPr="00086904">
        <w:rPr>
          <w:i/>
          <w:spacing w:val="2"/>
          <w:sz w:val="24"/>
          <w:szCs w:val="24"/>
        </w:rPr>
        <w:t>u</w:t>
      </w:r>
      <w:r w:rsidRPr="00086904">
        <w:rPr>
          <w:i/>
          <w:sz w:val="24"/>
          <w:szCs w:val="24"/>
        </w:rPr>
        <w:t>rposive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mp</w:t>
      </w:r>
      <w:r w:rsidRPr="00086904">
        <w:rPr>
          <w:i/>
          <w:spacing w:val="3"/>
          <w:sz w:val="24"/>
          <w:szCs w:val="24"/>
        </w:rPr>
        <w:t>l</w:t>
      </w:r>
      <w:r w:rsidRPr="00086904">
        <w:rPr>
          <w:i/>
          <w:sz w:val="24"/>
          <w:szCs w:val="24"/>
        </w:rPr>
        <w:t>ing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te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hnique</w:t>
      </w:r>
      <w:r w:rsidRPr="00086904">
        <w:rPr>
          <w:i/>
          <w:spacing w:val="-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with</w:t>
      </w:r>
      <w:r w:rsidRPr="00086904">
        <w:rPr>
          <w:i/>
          <w:spacing w:val="-9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number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 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ws </w:t>
      </w:r>
      <w:r w:rsidRPr="00086904">
        <w:rPr>
          <w:i/>
          <w:spacing w:val="-1"/>
          <w:sz w:val="24"/>
          <w:szCs w:val="24"/>
        </w:rPr>
        <w:t>re</w:t>
      </w:r>
      <w:r w:rsidRPr="00086904">
        <w:rPr>
          <w:i/>
          <w:spacing w:val="2"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d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 m</w:t>
      </w:r>
      <w:r w:rsidRPr="00086904">
        <w:rPr>
          <w:i/>
          <w:spacing w:val="2"/>
          <w:sz w:val="24"/>
          <w:szCs w:val="24"/>
        </w:rPr>
        <w:t>a</w:t>
      </w:r>
      <w:r w:rsidRPr="00086904">
        <w:rPr>
          <w:i/>
          <w:spacing w:val="5"/>
          <w:sz w:val="24"/>
          <w:szCs w:val="24"/>
        </w:rPr>
        <w:t>n</w:t>
      </w:r>
      <w:r w:rsidRPr="00086904">
        <w:rPr>
          <w:i/>
          <w:sz w:val="24"/>
          <w:szCs w:val="24"/>
        </w:rPr>
        <w:t>y</w:t>
      </w:r>
      <w:r w:rsidRPr="00086904">
        <w:rPr>
          <w:i/>
          <w:spacing w:val="-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 12 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ws.</w:t>
      </w:r>
    </w:p>
    <w:p w:rsidR="00086904" w:rsidRPr="00086904" w:rsidRDefault="00086904" w:rsidP="001460E8">
      <w:pPr>
        <w:spacing w:after="60"/>
        <w:ind w:right="79" w:firstLine="720"/>
        <w:jc w:val="both"/>
        <w:rPr>
          <w:i/>
          <w:sz w:val="24"/>
          <w:szCs w:val="24"/>
        </w:rPr>
      </w:pPr>
      <w:r w:rsidRPr="00086904">
        <w:rPr>
          <w:i/>
          <w:sz w:val="24"/>
          <w:szCs w:val="24"/>
        </w:rPr>
        <w:t>The</w:t>
      </w:r>
      <w:r w:rsidRPr="00086904">
        <w:rPr>
          <w:i/>
          <w:spacing w:val="6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unit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pacing w:val="3"/>
          <w:sz w:val="24"/>
          <w:szCs w:val="24"/>
        </w:rPr>
        <w:t>l</w:t>
      </w:r>
      <w:r w:rsidRPr="00086904">
        <w:rPr>
          <w:i/>
          <w:spacing w:val="-7"/>
          <w:sz w:val="24"/>
          <w:szCs w:val="24"/>
        </w:rPr>
        <w:t>y</w:t>
      </w:r>
      <w:r w:rsidRPr="00086904">
        <w:rPr>
          <w:i/>
          <w:sz w:val="24"/>
          <w:szCs w:val="24"/>
        </w:rPr>
        <w:t>sis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stu</w:t>
      </w:r>
      <w:r w:rsidRPr="00086904">
        <w:rPr>
          <w:i/>
          <w:spacing w:val="3"/>
          <w:sz w:val="24"/>
          <w:szCs w:val="24"/>
        </w:rPr>
        <w:t>d</w:t>
      </w:r>
      <w:r w:rsidRPr="00086904">
        <w:rPr>
          <w:i/>
          <w:sz w:val="24"/>
          <w:szCs w:val="24"/>
        </w:rPr>
        <w:t>y is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5"/>
          <w:sz w:val="24"/>
          <w:szCs w:val="24"/>
        </w:rPr>
        <w:t>t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ce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8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Co</w:t>
      </w:r>
      <w:r w:rsidRPr="00086904">
        <w:rPr>
          <w:i/>
          <w:spacing w:val="-2"/>
          <w:sz w:val="24"/>
          <w:szCs w:val="24"/>
        </w:rPr>
        <w:t>v</w:t>
      </w:r>
      <w:r w:rsidRPr="00086904">
        <w:rPr>
          <w:i/>
          <w:sz w:val="24"/>
          <w:szCs w:val="24"/>
        </w:rPr>
        <w:t>i</w:t>
      </w:r>
      <w:r w:rsidRPr="00086904">
        <w:rPr>
          <w:i/>
          <w:spacing w:val="1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-</w:t>
      </w:r>
      <w:r w:rsidRPr="00086904">
        <w:rPr>
          <w:i/>
          <w:sz w:val="24"/>
          <w:szCs w:val="24"/>
        </w:rPr>
        <w:t>19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ript that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2"/>
          <w:sz w:val="24"/>
          <w:szCs w:val="24"/>
        </w:rPr>
        <w:t xml:space="preserve"> b</w:t>
      </w:r>
      <w:r w:rsidRPr="00086904">
        <w:rPr>
          <w:i/>
          <w:spacing w:val="-1"/>
          <w:sz w:val="24"/>
          <w:szCs w:val="24"/>
        </w:rPr>
        <w:t>ee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2"/>
          <w:sz w:val="24"/>
          <w:szCs w:val="24"/>
        </w:rPr>
        <w:t xml:space="preserve"> b</w:t>
      </w:r>
      <w:r w:rsidRPr="00086904">
        <w:rPr>
          <w:i/>
          <w:sz w:val="24"/>
          <w:szCs w:val="24"/>
        </w:rPr>
        <w:t>ro</w:t>
      </w:r>
      <w:r w:rsidRPr="00086904">
        <w:rPr>
          <w:i/>
          <w:spacing w:val="-2"/>
          <w:sz w:val="24"/>
          <w:szCs w:val="24"/>
        </w:rPr>
        <w:t>a</w:t>
      </w:r>
      <w:r w:rsidRPr="00086904">
        <w:rPr>
          <w:i/>
          <w:spacing w:val="2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ca</w:t>
      </w:r>
      <w:r w:rsidRPr="00086904">
        <w:rPr>
          <w:i/>
          <w:sz w:val="24"/>
          <w:szCs w:val="24"/>
        </w:rPr>
        <w:t>st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k.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om.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 xml:space="preserve">The 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pacing w:val="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nten</w:t>
      </w:r>
      <w:r w:rsidRPr="00086904">
        <w:rPr>
          <w:i/>
          <w:spacing w:val="1"/>
          <w:sz w:val="24"/>
          <w:szCs w:val="24"/>
        </w:rPr>
        <w:t>c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pacing w:val="1"/>
          <w:sz w:val="24"/>
          <w:szCs w:val="24"/>
        </w:rPr>
        <w:t>f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3"/>
          <w:sz w:val="24"/>
          <w:szCs w:val="24"/>
        </w:rPr>
        <w:t>t</w:t>
      </w:r>
      <w:r w:rsidRPr="00086904">
        <w:rPr>
          <w:i/>
          <w:sz w:val="24"/>
          <w:szCs w:val="24"/>
        </w:rPr>
        <w:t>o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pacing w:val="1"/>
          <w:sz w:val="24"/>
          <w:szCs w:val="24"/>
        </w:rPr>
        <w:t>r</w:t>
      </w:r>
      <w:r w:rsidRPr="00086904">
        <w:rPr>
          <w:i/>
          <w:sz w:val="24"/>
          <w:szCs w:val="24"/>
        </w:rPr>
        <w:t>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ll 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nten</w:t>
      </w:r>
      <w:r w:rsidRPr="00086904">
        <w:rPr>
          <w:i/>
          <w:spacing w:val="-1"/>
          <w:sz w:val="24"/>
          <w:szCs w:val="24"/>
        </w:rPr>
        <w:t>ce</w:t>
      </w:r>
      <w:r w:rsidRPr="00086904">
        <w:rPr>
          <w:i/>
          <w:sz w:val="24"/>
          <w:szCs w:val="24"/>
        </w:rPr>
        <w:t>s inclu</w:t>
      </w:r>
      <w:r w:rsidRPr="00086904">
        <w:rPr>
          <w:i/>
          <w:spacing w:val="2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d in </w:t>
      </w:r>
      <w:r w:rsidRPr="00086904">
        <w:rPr>
          <w:i/>
          <w:spacing w:val="1"/>
          <w:sz w:val="24"/>
          <w:szCs w:val="24"/>
        </w:rPr>
        <w:t>t</w:t>
      </w:r>
      <w:r w:rsidRPr="00086904">
        <w:rPr>
          <w:i/>
          <w:sz w:val="24"/>
          <w:szCs w:val="24"/>
        </w:rPr>
        <w:t>he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z w:val="24"/>
          <w:szCs w:val="24"/>
        </w:rPr>
        <w:t>dl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, le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d, bo</w:t>
      </w:r>
      <w:r w:rsidRPr="00086904">
        <w:rPr>
          <w:i/>
          <w:spacing w:val="5"/>
          <w:sz w:val="24"/>
          <w:szCs w:val="24"/>
        </w:rPr>
        <w:t>d</w:t>
      </w:r>
      <w:r w:rsidRPr="00086904">
        <w:rPr>
          <w:i/>
          <w:spacing w:val="-5"/>
          <w:sz w:val="24"/>
          <w:szCs w:val="24"/>
        </w:rPr>
        <w:t>y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z w:val="24"/>
          <w:szCs w:val="24"/>
        </w:rPr>
        <w:t>d le</w:t>
      </w:r>
      <w:r w:rsidRPr="00086904">
        <w:rPr>
          <w:i/>
          <w:spacing w:val="-3"/>
          <w:sz w:val="24"/>
          <w:szCs w:val="24"/>
        </w:rPr>
        <w:t>g</w:t>
      </w:r>
      <w:r w:rsidRPr="00086904">
        <w:rPr>
          <w:i/>
          <w:sz w:val="24"/>
          <w:szCs w:val="24"/>
        </w:rPr>
        <w:t>.</w:t>
      </w:r>
    </w:p>
    <w:p w:rsidR="00086904" w:rsidRPr="00086904" w:rsidRDefault="00086904" w:rsidP="001460E8">
      <w:pPr>
        <w:spacing w:after="120"/>
        <w:ind w:right="74" w:firstLine="720"/>
        <w:jc w:val="both"/>
        <w:rPr>
          <w:i/>
          <w:sz w:val="24"/>
          <w:szCs w:val="24"/>
        </w:rPr>
      </w:pPr>
      <w:r w:rsidRPr="00086904">
        <w:rPr>
          <w:i/>
          <w:sz w:val="24"/>
          <w:szCs w:val="24"/>
        </w:rPr>
        <w:t>The 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sul</w:t>
      </w:r>
      <w:r w:rsidRPr="00086904">
        <w:rPr>
          <w:i/>
          <w:spacing w:val="1"/>
          <w:sz w:val="24"/>
          <w:szCs w:val="24"/>
        </w:rPr>
        <w:t>t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pacing w:val="2"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ea</w:t>
      </w:r>
      <w:r w:rsidRPr="00086904">
        <w:rPr>
          <w:i/>
          <w:spacing w:val="1"/>
          <w:sz w:val="24"/>
          <w:szCs w:val="24"/>
        </w:rPr>
        <w:t>rc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show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that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onl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3"/>
          <w:sz w:val="24"/>
          <w:szCs w:val="24"/>
        </w:rPr>
        <w:t>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dia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k.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om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not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f</w:t>
      </w:r>
      <w:r w:rsidRPr="00086904">
        <w:rPr>
          <w:i/>
          <w:spacing w:val="1"/>
          <w:sz w:val="24"/>
          <w:szCs w:val="24"/>
        </w:rPr>
        <w:t>u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3"/>
          <w:sz w:val="24"/>
          <w:szCs w:val="24"/>
        </w:rPr>
        <w:t>l</w:t>
      </w:r>
      <w:r w:rsidRPr="00086904">
        <w:rPr>
          <w:i/>
          <w:sz w:val="24"/>
          <w:szCs w:val="24"/>
        </w:rPr>
        <w:t>y i</w:t>
      </w:r>
      <w:r w:rsidRPr="00086904">
        <w:rPr>
          <w:i/>
          <w:spacing w:val="1"/>
          <w:sz w:val="24"/>
          <w:szCs w:val="24"/>
        </w:rPr>
        <w:t>m</w:t>
      </w:r>
      <w:r w:rsidRPr="00086904">
        <w:rPr>
          <w:i/>
          <w:sz w:val="24"/>
          <w:szCs w:val="24"/>
        </w:rPr>
        <w:t>plem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1"/>
          <w:sz w:val="24"/>
          <w:szCs w:val="24"/>
        </w:rPr>
        <w:t>t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d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nts</w:t>
      </w:r>
      <w:r w:rsidRPr="00086904">
        <w:rPr>
          <w:i/>
          <w:spacing w:val="-9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of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t,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z w:val="24"/>
          <w:szCs w:val="24"/>
        </w:rPr>
        <w:t>ho,</w:t>
      </w:r>
      <w:r w:rsidRPr="00086904">
        <w:rPr>
          <w:i/>
          <w:spacing w:val="-12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pacing w:val="2"/>
          <w:sz w:val="24"/>
          <w:szCs w:val="24"/>
        </w:rPr>
        <w:t>h</w:t>
      </w:r>
      <w:r w:rsidRPr="00086904">
        <w:rPr>
          <w:i/>
          <w:spacing w:val="-7"/>
          <w:sz w:val="24"/>
          <w:szCs w:val="24"/>
        </w:rPr>
        <w:t>y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4"/>
          <w:sz w:val="24"/>
          <w:szCs w:val="24"/>
        </w:rPr>
        <w:t>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,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nd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How</w:t>
      </w:r>
      <w:r w:rsidRPr="00086904">
        <w:rPr>
          <w:i/>
          <w:spacing w:val="-1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to</w:t>
      </w:r>
      <w:r w:rsidRPr="00086904">
        <w:rPr>
          <w:i/>
          <w:spacing w:val="-9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-10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 und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stu</w:t>
      </w:r>
      <w:r w:rsidRPr="00086904">
        <w:rPr>
          <w:i/>
          <w:spacing w:val="3"/>
          <w:sz w:val="24"/>
          <w:szCs w:val="24"/>
        </w:rPr>
        <w:t>d</w:t>
      </w:r>
      <w:r w:rsidRPr="00086904">
        <w:rPr>
          <w:i/>
          <w:sz w:val="24"/>
          <w:szCs w:val="24"/>
        </w:rPr>
        <w:t xml:space="preserve">y 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nd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pacing w:val="2"/>
          <w:sz w:val="24"/>
          <w:szCs w:val="24"/>
        </w:rPr>
        <w:t>h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not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</w:t>
      </w:r>
      <w:r w:rsidRPr="00086904">
        <w:rPr>
          <w:i/>
          <w:spacing w:val="1"/>
          <w:sz w:val="24"/>
          <w:szCs w:val="24"/>
        </w:rPr>
        <w:t>m</w:t>
      </w:r>
      <w:r w:rsidRPr="00086904">
        <w:rPr>
          <w:i/>
          <w:sz w:val="24"/>
          <w:szCs w:val="24"/>
        </w:rPr>
        <w:t>plem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nted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journ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pacing w:val="4"/>
          <w:sz w:val="24"/>
          <w:szCs w:val="24"/>
        </w:rPr>
        <w:t>s</w:t>
      </w:r>
      <w:r w:rsidRPr="00086904">
        <w:rPr>
          <w:i/>
          <w:sz w:val="24"/>
          <w:szCs w:val="24"/>
        </w:rPr>
        <w:t>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c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discip</w:t>
      </w:r>
      <w:r w:rsidRPr="00086904">
        <w:rPr>
          <w:i/>
          <w:spacing w:val="1"/>
          <w:sz w:val="24"/>
          <w:szCs w:val="24"/>
        </w:rPr>
        <w:t>l</w:t>
      </w:r>
      <w:r w:rsidRPr="00086904">
        <w:rPr>
          <w:i/>
          <w:sz w:val="24"/>
          <w:szCs w:val="24"/>
        </w:rPr>
        <w:t>ine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g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rdi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z w:val="24"/>
          <w:szCs w:val="24"/>
        </w:rPr>
        <w:t>g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</w:t>
      </w:r>
      <w:r w:rsidRPr="00086904">
        <w:rPr>
          <w:i/>
          <w:spacing w:val="7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5</w:t>
      </w:r>
      <w:r w:rsidRPr="00086904">
        <w:rPr>
          <w:i/>
          <w:spacing w:val="1"/>
          <w:sz w:val="24"/>
          <w:szCs w:val="24"/>
        </w:rPr>
        <w:t>W</w:t>
      </w:r>
      <w:r w:rsidRPr="00086904">
        <w:rPr>
          <w:i/>
          <w:spacing w:val="2"/>
          <w:sz w:val="24"/>
          <w:szCs w:val="24"/>
        </w:rPr>
        <w:t>+</w:t>
      </w:r>
      <w:r w:rsidRPr="00086904">
        <w:rPr>
          <w:i/>
          <w:sz w:val="24"/>
          <w:szCs w:val="24"/>
        </w:rPr>
        <w:t>1H 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lem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nts</w:t>
      </w:r>
      <w:r w:rsidRPr="00086904">
        <w:rPr>
          <w:i/>
          <w:spacing w:val="3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whi</w:t>
      </w:r>
      <w:r w:rsidRPr="00086904">
        <w:rPr>
          <w:i/>
          <w:spacing w:val="-1"/>
          <w:sz w:val="24"/>
          <w:szCs w:val="24"/>
        </w:rPr>
        <w:t>c</w:t>
      </w:r>
      <w:r w:rsidRPr="00086904">
        <w:rPr>
          <w:i/>
          <w:sz w:val="24"/>
          <w:szCs w:val="24"/>
        </w:rPr>
        <w:t>h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is</w:t>
      </w:r>
      <w:r w:rsidRPr="00086904">
        <w:rPr>
          <w:i/>
          <w:spacing w:val="5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a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-2"/>
          <w:sz w:val="24"/>
          <w:szCs w:val="24"/>
        </w:rPr>
        <w:t>g</w:t>
      </w:r>
      <w:r w:rsidRPr="00086904">
        <w:rPr>
          <w:i/>
          <w:sz w:val="24"/>
          <w:szCs w:val="24"/>
        </w:rPr>
        <w:t>ui</w:t>
      </w:r>
      <w:r w:rsidRPr="00086904">
        <w:rPr>
          <w:i/>
          <w:spacing w:val="3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for</w:t>
      </w:r>
      <w:r w:rsidRPr="00086904">
        <w:rPr>
          <w:i/>
          <w:spacing w:val="1"/>
          <w:sz w:val="24"/>
          <w:szCs w:val="24"/>
        </w:rPr>
        <w:t xml:space="preserve"> </w:t>
      </w:r>
      <w:r w:rsidRPr="00086904">
        <w:rPr>
          <w:i/>
          <w:spacing w:val="2"/>
          <w:sz w:val="24"/>
          <w:szCs w:val="24"/>
        </w:rPr>
        <w:t>w</w:t>
      </w:r>
      <w:r w:rsidRPr="00086904">
        <w:rPr>
          <w:i/>
          <w:sz w:val="24"/>
          <w:szCs w:val="24"/>
        </w:rPr>
        <w:t xml:space="preserve">riting 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in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pr</w:t>
      </w:r>
      <w:r w:rsidRPr="00086904">
        <w:rPr>
          <w:i/>
          <w:spacing w:val="-2"/>
          <w:sz w:val="24"/>
          <w:szCs w:val="24"/>
        </w:rPr>
        <w:t>e</w:t>
      </w:r>
      <w:r w:rsidRPr="00086904">
        <w:rPr>
          <w:i/>
          <w:sz w:val="24"/>
          <w:szCs w:val="24"/>
        </w:rPr>
        <w:t>s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nt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pacing w:val="2"/>
          <w:sz w:val="24"/>
          <w:szCs w:val="24"/>
        </w:rPr>
        <w:t>n</w:t>
      </w:r>
      <w:r w:rsidRPr="00086904">
        <w:rPr>
          <w:i/>
          <w:sz w:val="24"/>
          <w:szCs w:val="24"/>
        </w:rPr>
        <w:t xml:space="preserve">g </w:t>
      </w:r>
      <w:r w:rsidRPr="00086904">
        <w:rPr>
          <w:i/>
          <w:spacing w:val="5"/>
          <w:sz w:val="24"/>
          <w:szCs w:val="24"/>
        </w:rPr>
        <w:t>n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4"/>
          <w:sz w:val="24"/>
          <w:szCs w:val="24"/>
        </w:rPr>
        <w:t xml:space="preserve"> </w:t>
      </w:r>
      <w:r w:rsidRPr="00086904">
        <w:rPr>
          <w:i/>
          <w:spacing w:val="1"/>
          <w:sz w:val="24"/>
          <w:szCs w:val="24"/>
        </w:rPr>
        <w:t>a</w:t>
      </w:r>
      <w:r w:rsidRPr="00086904">
        <w:rPr>
          <w:i/>
          <w:sz w:val="24"/>
          <w:szCs w:val="24"/>
        </w:rPr>
        <w:t>bout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the Covi</w:t>
      </w:r>
      <w:r w:rsidRPr="00086904">
        <w:rPr>
          <w:i/>
          <w:spacing w:val="1"/>
          <w:sz w:val="24"/>
          <w:szCs w:val="24"/>
        </w:rPr>
        <w:t>d</w:t>
      </w:r>
      <w:r w:rsidRPr="00086904">
        <w:rPr>
          <w:i/>
          <w:spacing w:val="-1"/>
          <w:sz w:val="24"/>
          <w:szCs w:val="24"/>
        </w:rPr>
        <w:t>-</w:t>
      </w:r>
      <w:r w:rsidRPr="00086904">
        <w:rPr>
          <w:i/>
          <w:sz w:val="24"/>
          <w:szCs w:val="24"/>
        </w:rPr>
        <w:t xml:space="preserve">19 </w:t>
      </w:r>
      <w:r w:rsidRPr="00086904">
        <w:rPr>
          <w:i/>
          <w:spacing w:val="1"/>
          <w:sz w:val="24"/>
          <w:szCs w:val="24"/>
        </w:rPr>
        <w:t>P</w:t>
      </w:r>
      <w:r w:rsidRPr="00086904">
        <w:rPr>
          <w:i/>
          <w:spacing w:val="-1"/>
          <w:sz w:val="24"/>
          <w:szCs w:val="24"/>
        </w:rPr>
        <w:t>a</w:t>
      </w:r>
      <w:r w:rsidRPr="00086904">
        <w:rPr>
          <w:i/>
          <w:sz w:val="24"/>
          <w:szCs w:val="24"/>
        </w:rPr>
        <w:t>nd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m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 xml:space="preserve">c. </w:t>
      </w:r>
    </w:p>
    <w:p w:rsidR="00086904" w:rsidRDefault="00086904" w:rsidP="001460E8">
      <w:pPr>
        <w:spacing w:after="120"/>
        <w:ind w:right="74"/>
        <w:jc w:val="both"/>
        <w:rPr>
          <w:i/>
          <w:sz w:val="24"/>
          <w:szCs w:val="24"/>
        </w:rPr>
      </w:pPr>
      <w:r w:rsidRPr="00086904">
        <w:rPr>
          <w:i/>
          <w:sz w:val="24"/>
          <w:szCs w:val="24"/>
        </w:rPr>
        <w:t>K</w:t>
      </w:r>
      <w:r w:rsidRPr="00086904">
        <w:rPr>
          <w:i/>
          <w:spacing w:val="3"/>
          <w:sz w:val="24"/>
          <w:szCs w:val="24"/>
        </w:rPr>
        <w:t>e</w:t>
      </w:r>
      <w:r w:rsidRPr="00086904">
        <w:rPr>
          <w:i/>
          <w:spacing w:val="-5"/>
          <w:sz w:val="24"/>
          <w:szCs w:val="24"/>
        </w:rPr>
        <w:t>y</w:t>
      </w:r>
      <w:r w:rsidRPr="00086904">
        <w:rPr>
          <w:i/>
          <w:sz w:val="24"/>
          <w:szCs w:val="24"/>
        </w:rPr>
        <w:t>wo</w:t>
      </w:r>
      <w:r w:rsidRPr="00086904">
        <w:rPr>
          <w:i/>
          <w:spacing w:val="-1"/>
          <w:sz w:val="24"/>
          <w:szCs w:val="24"/>
        </w:rPr>
        <w:t>r</w:t>
      </w:r>
      <w:r w:rsidRPr="00086904">
        <w:rPr>
          <w:i/>
          <w:sz w:val="24"/>
          <w:szCs w:val="24"/>
        </w:rPr>
        <w:t>ds: N</w:t>
      </w:r>
      <w:r w:rsidRPr="00086904">
        <w:rPr>
          <w:i/>
          <w:spacing w:val="1"/>
          <w:sz w:val="24"/>
          <w:szCs w:val="24"/>
        </w:rPr>
        <w:t>e</w:t>
      </w:r>
      <w:r w:rsidRPr="00086904">
        <w:rPr>
          <w:i/>
          <w:sz w:val="24"/>
          <w:szCs w:val="24"/>
        </w:rPr>
        <w:t xml:space="preserve">ws, </w:t>
      </w:r>
      <w:r w:rsidRPr="00086904">
        <w:rPr>
          <w:i/>
          <w:spacing w:val="-1"/>
          <w:sz w:val="24"/>
          <w:szCs w:val="24"/>
        </w:rPr>
        <w:t>Ne</w:t>
      </w:r>
      <w:r w:rsidRPr="00086904">
        <w:rPr>
          <w:i/>
          <w:sz w:val="24"/>
          <w:szCs w:val="24"/>
        </w:rPr>
        <w:t>ws</w:t>
      </w:r>
      <w:r w:rsidRPr="00086904">
        <w:rPr>
          <w:i/>
          <w:spacing w:val="2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El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ments, Onl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ne</w:t>
      </w:r>
      <w:r w:rsidRPr="00086904">
        <w:rPr>
          <w:i/>
          <w:spacing w:val="-1"/>
          <w:sz w:val="24"/>
          <w:szCs w:val="24"/>
        </w:rPr>
        <w:t xml:space="preserve"> </w:t>
      </w:r>
      <w:r w:rsidRPr="00086904">
        <w:rPr>
          <w:i/>
          <w:sz w:val="24"/>
          <w:szCs w:val="24"/>
        </w:rPr>
        <w:t>M</w:t>
      </w:r>
      <w:r w:rsidRPr="00086904">
        <w:rPr>
          <w:i/>
          <w:spacing w:val="-1"/>
          <w:sz w:val="24"/>
          <w:szCs w:val="24"/>
        </w:rPr>
        <w:t>e</w:t>
      </w:r>
      <w:r w:rsidRPr="00086904">
        <w:rPr>
          <w:i/>
          <w:sz w:val="24"/>
          <w:szCs w:val="24"/>
        </w:rPr>
        <w:t>dia,</w:t>
      </w:r>
      <w:r w:rsidRPr="00086904">
        <w:rPr>
          <w:i/>
          <w:spacing w:val="2"/>
          <w:sz w:val="24"/>
          <w:szCs w:val="24"/>
        </w:rPr>
        <w:t xml:space="preserve"> J</w:t>
      </w:r>
      <w:r w:rsidRPr="00086904">
        <w:rPr>
          <w:i/>
          <w:sz w:val="24"/>
          <w:szCs w:val="24"/>
        </w:rPr>
        <w:t>ourn</w:t>
      </w:r>
      <w:r w:rsidRPr="00086904">
        <w:rPr>
          <w:i/>
          <w:spacing w:val="-2"/>
          <w:sz w:val="24"/>
          <w:szCs w:val="24"/>
        </w:rPr>
        <w:t>a</w:t>
      </w:r>
      <w:r w:rsidRPr="00086904">
        <w:rPr>
          <w:i/>
          <w:sz w:val="24"/>
          <w:szCs w:val="24"/>
        </w:rPr>
        <w:t>l</w:t>
      </w:r>
      <w:r w:rsidRPr="00086904">
        <w:rPr>
          <w:i/>
          <w:spacing w:val="1"/>
          <w:sz w:val="24"/>
          <w:szCs w:val="24"/>
        </w:rPr>
        <w:t>i</w:t>
      </w:r>
      <w:r w:rsidRPr="00086904">
        <w:rPr>
          <w:i/>
          <w:sz w:val="24"/>
          <w:szCs w:val="24"/>
        </w:rPr>
        <w:t>sm</w:t>
      </w:r>
    </w:p>
    <w:p w:rsidR="00563A98" w:rsidRDefault="00563A98" w:rsidP="00F65D7E">
      <w:pPr>
        <w:ind w:right="74"/>
        <w:jc w:val="both"/>
        <w:rPr>
          <w:sz w:val="24"/>
          <w:szCs w:val="24"/>
        </w:rPr>
      </w:pPr>
    </w:p>
    <w:p w:rsidR="008A243D" w:rsidRPr="00086904" w:rsidRDefault="00BD761C" w:rsidP="00F65D7E">
      <w:pPr>
        <w:spacing w:after="60"/>
        <w:ind w:right="13"/>
        <w:jc w:val="center"/>
        <w:rPr>
          <w:b/>
          <w:sz w:val="24"/>
          <w:szCs w:val="24"/>
        </w:rPr>
      </w:pPr>
      <w:r w:rsidRPr="00086904">
        <w:rPr>
          <w:b/>
          <w:sz w:val="24"/>
          <w:szCs w:val="24"/>
        </w:rPr>
        <w:t>A</w:t>
      </w:r>
      <w:r w:rsidR="00232F1E" w:rsidRPr="00086904">
        <w:rPr>
          <w:b/>
          <w:sz w:val="24"/>
          <w:szCs w:val="24"/>
        </w:rPr>
        <w:t>bstrak</w:t>
      </w:r>
    </w:p>
    <w:p w:rsidR="00232F1E" w:rsidRPr="00086904" w:rsidRDefault="00232F1E" w:rsidP="00F65D7E">
      <w:pPr>
        <w:spacing w:after="60"/>
        <w:ind w:right="3629"/>
        <w:jc w:val="both"/>
        <w:rPr>
          <w:sz w:val="24"/>
          <w:szCs w:val="24"/>
        </w:rPr>
      </w:pPr>
    </w:p>
    <w:p w:rsidR="008A243D" w:rsidRDefault="00BD761C" w:rsidP="0035779F">
      <w:pPr>
        <w:spacing w:after="60"/>
        <w:ind w:right="237" w:firstLine="720"/>
        <w:jc w:val="both"/>
        <w:rPr>
          <w:sz w:val="24"/>
          <w:szCs w:val="24"/>
        </w:rPr>
      </w:pPr>
      <w:r w:rsidRPr="00086904">
        <w:rPr>
          <w:spacing w:val="1"/>
          <w:sz w:val="24"/>
          <w:szCs w:val="24"/>
        </w:rPr>
        <w:t>P</w:t>
      </w:r>
      <w:r w:rsidRPr="00086904">
        <w:rPr>
          <w:spacing w:val="-1"/>
          <w:sz w:val="24"/>
          <w:szCs w:val="24"/>
        </w:rPr>
        <w:t>e</w:t>
      </w:r>
      <w:r w:rsidRPr="00086904">
        <w:rPr>
          <w:sz w:val="24"/>
          <w:szCs w:val="24"/>
        </w:rPr>
        <w:t>n</w:t>
      </w:r>
      <w:r w:rsidRPr="00086904">
        <w:rPr>
          <w:spacing w:val="-1"/>
          <w:sz w:val="24"/>
          <w:szCs w:val="24"/>
        </w:rPr>
        <w:t>e</w:t>
      </w:r>
      <w:r w:rsidRPr="00086904">
        <w:rPr>
          <w:sz w:val="24"/>
          <w:szCs w:val="24"/>
        </w:rPr>
        <w:t>l</w:t>
      </w:r>
      <w:r w:rsidRPr="00086904">
        <w:rPr>
          <w:spacing w:val="1"/>
          <w:sz w:val="24"/>
          <w:szCs w:val="24"/>
        </w:rPr>
        <w:t>i</w:t>
      </w:r>
      <w:r w:rsidRPr="00086904">
        <w:rPr>
          <w:sz w:val="24"/>
          <w:szCs w:val="24"/>
        </w:rPr>
        <w:t>t</w:t>
      </w:r>
      <w:r w:rsidRPr="00086904">
        <w:rPr>
          <w:spacing w:val="1"/>
          <w:sz w:val="24"/>
          <w:szCs w:val="24"/>
        </w:rPr>
        <w:t>i</w:t>
      </w:r>
      <w:r w:rsidRPr="00086904">
        <w:rPr>
          <w:spacing w:val="-1"/>
          <w:sz w:val="24"/>
          <w:szCs w:val="24"/>
        </w:rPr>
        <w:t>a</w:t>
      </w:r>
      <w:r w:rsidRPr="00086904">
        <w:rPr>
          <w:sz w:val="24"/>
          <w:szCs w:val="24"/>
        </w:rPr>
        <w:t>n</w:t>
      </w:r>
      <w:r w:rsidRPr="00086904">
        <w:rPr>
          <w:spacing w:val="1"/>
          <w:sz w:val="24"/>
          <w:szCs w:val="24"/>
        </w:rPr>
        <w:t xml:space="preserve"> </w:t>
      </w:r>
      <w:r w:rsidRPr="00086904">
        <w:rPr>
          <w:sz w:val="24"/>
          <w:szCs w:val="24"/>
        </w:rPr>
        <w:t>ini</w:t>
      </w:r>
      <w:r w:rsidRPr="00086904">
        <w:rPr>
          <w:spacing w:val="2"/>
          <w:sz w:val="24"/>
          <w:szCs w:val="24"/>
        </w:rPr>
        <w:t xml:space="preserve"> </w:t>
      </w:r>
      <w:r w:rsidRPr="00086904">
        <w:rPr>
          <w:sz w:val="24"/>
          <w:szCs w:val="24"/>
        </w:rPr>
        <w:t>di</w:t>
      </w:r>
      <w:r w:rsidRPr="00086904">
        <w:rPr>
          <w:spacing w:val="1"/>
          <w:sz w:val="24"/>
          <w:szCs w:val="24"/>
        </w:rPr>
        <w:t>l</w:t>
      </w:r>
      <w:r w:rsidRPr="00086904">
        <w:rPr>
          <w:spacing w:val="-1"/>
          <w:sz w:val="24"/>
          <w:szCs w:val="24"/>
        </w:rPr>
        <w:t>a</w:t>
      </w:r>
      <w:r w:rsidRPr="00086904">
        <w:rPr>
          <w:sz w:val="24"/>
          <w:szCs w:val="24"/>
        </w:rPr>
        <w:t>kuk</w:t>
      </w:r>
      <w:r w:rsidRPr="00086904">
        <w:rPr>
          <w:spacing w:val="-1"/>
          <w:sz w:val="24"/>
          <w:szCs w:val="24"/>
        </w:rPr>
        <w:t>a</w:t>
      </w:r>
      <w:r w:rsidRPr="00086904">
        <w:rPr>
          <w:sz w:val="24"/>
          <w:szCs w:val="24"/>
        </w:rPr>
        <w:t>n</w:t>
      </w:r>
      <w:r w:rsidRPr="00086904">
        <w:rPr>
          <w:spacing w:val="1"/>
          <w:sz w:val="24"/>
          <w:szCs w:val="24"/>
        </w:rPr>
        <w:t xml:space="preserve"> </w:t>
      </w:r>
      <w:r w:rsidRPr="00086904">
        <w:rPr>
          <w:sz w:val="24"/>
          <w:szCs w:val="24"/>
        </w:rPr>
        <w:t>b</w:t>
      </w:r>
      <w:r w:rsidRPr="00086904">
        <w:rPr>
          <w:spacing w:val="-1"/>
          <w:sz w:val="24"/>
          <w:szCs w:val="24"/>
        </w:rPr>
        <w:t>e</w:t>
      </w:r>
      <w:r w:rsidRPr="00086904">
        <w:rPr>
          <w:sz w:val="24"/>
          <w:szCs w:val="24"/>
        </w:rPr>
        <w:t>rtuju</w:t>
      </w:r>
      <w:r w:rsidRPr="00086904">
        <w:rPr>
          <w:spacing w:val="-1"/>
          <w:sz w:val="24"/>
          <w:szCs w:val="24"/>
        </w:rPr>
        <w:t>a</w:t>
      </w:r>
      <w:r w:rsidRPr="00086904"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unsu</w:t>
      </w:r>
      <w:r>
        <w:rPr>
          <w:spacing w:val="-1"/>
          <w:sz w:val="24"/>
          <w:szCs w:val="24"/>
        </w:rPr>
        <w:t>r-</w:t>
      </w:r>
      <w:r>
        <w:rPr>
          <w:sz w:val="24"/>
          <w:szCs w:val="24"/>
        </w:rPr>
        <w:t>unsur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Untuk 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ian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 te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 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r-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 (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t,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 xml:space="preserve">ho, </w:t>
      </w:r>
      <w:r>
        <w:rPr>
          <w:spacing w:val="1"/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H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8A243D" w:rsidRDefault="00BD761C" w:rsidP="0035779F">
      <w:pPr>
        <w:spacing w:after="60"/>
        <w:ind w:right="23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lakuk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jenis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>i</w:t>
      </w:r>
      <w:r>
        <w:rPr>
          <w:sz w:val="24"/>
          <w:szCs w:val="24"/>
        </w:rPr>
        <w:t>tatif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metode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ubjek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sumb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ini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knik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purp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sive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ing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12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8A243D" w:rsidRDefault="00BD761C" w:rsidP="0035779F">
      <w:pPr>
        <w:spacing w:after="60"/>
        <w:ind w:right="237" w:firstLine="72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lam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ta</w:t>
      </w:r>
      <w:r>
        <w:rPr>
          <w:spacing w:val="-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ksud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judu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32F1E" w:rsidRDefault="00BD761C" w:rsidP="0035779F">
      <w:pPr>
        <w:spacing w:after="120"/>
        <w:ind w:right="238" w:firstLine="72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unjukan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 belum se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ra </w:t>
      </w:r>
      <w:proofErr w:type="gram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nuh  men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ur 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t, </w:t>
      </w:r>
      <w:r>
        <w:rPr>
          <w:spacing w:val="1"/>
          <w:sz w:val="24"/>
          <w:szCs w:val="24"/>
        </w:rPr>
        <w:t xml:space="preserve"> W</w:t>
      </w:r>
      <w:r>
        <w:rPr>
          <w:sz w:val="24"/>
          <w:szCs w:val="24"/>
        </w:rPr>
        <w:t xml:space="preserve">ho,  </w:t>
      </w:r>
      <w:r>
        <w:rPr>
          <w:spacing w:val="1"/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, 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w 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masih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doman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ten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19.</w:t>
      </w:r>
    </w:p>
    <w:p w:rsidR="008A243D" w:rsidRDefault="00BD761C" w:rsidP="0035779F">
      <w:pPr>
        <w:spacing w:after="120"/>
        <w:ind w:right="238"/>
        <w:jc w:val="both"/>
        <w:rPr>
          <w:sz w:val="24"/>
          <w:szCs w:val="24"/>
        </w:rPr>
      </w:pPr>
      <w:r>
        <w:rPr>
          <w:position w:val="-1"/>
          <w:sz w:val="24"/>
          <w:szCs w:val="24"/>
        </w:rPr>
        <w:t>K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ta </w:t>
      </w:r>
      <w:proofErr w:type="gramStart"/>
      <w:r>
        <w:rPr>
          <w:position w:val="-1"/>
          <w:sz w:val="24"/>
          <w:szCs w:val="24"/>
        </w:rPr>
        <w:t>kun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i :</w:t>
      </w:r>
      <w:proofErr w:type="gramEnd"/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ri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, Uns</w:t>
      </w:r>
      <w:r>
        <w:rPr>
          <w:spacing w:val="2"/>
          <w:position w:val="-1"/>
          <w:sz w:val="24"/>
          <w:szCs w:val="24"/>
        </w:rPr>
        <w:t>u</w:t>
      </w:r>
      <w:r>
        <w:rPr>
          <w:position w:val="-1"/>
          <w:sz w:val="24"/>
          <w:szCs w:val="24"/>
        </w:rPr>
        <w:t xml:space="preserve">r </w:t>
      </w:r>
      <w:r>
        <w:rPr>
          <w:spacing w:val="-2"/>
          <w:position w:val="-1"/>
          <w:sz w:val="24"/>
          <w:szCs w:val="24"/>
        </w:rPr>
        <w:t>B</w:t>
      </w:r>
      <w:r>
        <w:rPr>
          <w:spacing w:val="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rit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, M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dia </w:t>
      </w:r>
      <w:r>
        <w:rPr>
          <w:spacing w:val="-1"/>
          <w:position w:val="-1"/>
          <w:sz w:val="24"/>
          <w:szCs w:val="24"/>
        </w:rPr>
        <w:t>O</w:t>
      </w:r>
      <w:r>
        <w:rPr>
          <w:position w:val="-1"/>
          <w:sz w:val="24"/>
          <w:szCs w:val="24"/>
        </w:rPr>
        <w:t>nl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n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, </w:t>
      </w:r>
      <w:r>
        <w:rPr>
          <w:spacing w:val="2"/>
          <w:position w:val="-1"/>
          <w:sz w:val="24"/>
          <w:szCs w:val="24"/>
        </w:rPr>
        <w:t>J</w:t>
      </w:r>
      <w:r>
        <w:rPr>
          <w:position w:val="-1"/>
          <w:sz w:val="24"/>
          <w:szCs w:val="24"/>
        </w:rPr>
        <w:t>urn</w:t>
      </w:r>
      <w:r>
        <w:rPr>
          <w:spacing w:val="-2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l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st</w:t>
      </w:r>
      <w:r>
        <w:rPr>
          <w:spacing w:val="3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k</w:t>
      </w:r>
    </w:p>
    <w:p w:rsidR="008A243D" w:rsidRPr="00563A98" w:rsidRDefault="008A243D" w:rsidP="00563A98">
      <w:pPr>
        <w:rPr>
          <w:sz w:val="24"/>
          <w:szCs w:val="24"/>
        </w:rPr>
      </w:pPr>
    </w:p>
    <w:p w:rsidR="008A243D" w:rsidRPr="00563A98" w:rsidRDefault="008A243D" w:rsidP="00F65D7E">
      <w:pPr>
        <w:rPr>
          <w:sz w:val="24"/>
          <w:szCs w:val="24"/>
        </w:rPr>
      </w:pPr>
    </w:p>
    <w:p w:rsidR="008A243D" w:rsidRPr="00563A98" w:rsidRDefault="000676B7" w:rsidP="00793C34">
      <w:pPr>
        <w:spacing w:after="60" w:line="288" w:lineRule="auto"/>
        <w:ind w:right="3771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563A98">
        <w:rPr>
          <w:b/>
          <w:sz w:val="24"/>
          <w:szCs w:val="24"/>
        </w:rPr>
        <w:t xml:space="preserve">. </w:t>
      </w:r>
      <w:r w:rsidR="00BD761C" w:rsidRPr="00563A98">
        <w:rPr>
          <w:b/>
          <w:spacing w:val="-3"/>
          <w:position w:val="-1"/>
          <w:sz w:val="24"/>
          <w:szCs w:val="24"/>
        </w:rPr>
        <w:t>P</w:t>
      </w:r>
      <w:r w:rsidR="00BD761C" w:rsidRPr="00563A98">
        <w:rPr>
          <w:b/>
          <w:position w:val="-1"/>
          <w:sz w:val="24"/>
          <w:szCs w:val="24"/>
        </w:rPr>
        <w:t>EN</w:t>
      </w:r>
      <w:r w:rsidR="00BD761C" w:rsidRPr="00563A98">
        <w:rPr>
          <w:b/>
          <w:spacing w:val="-1"/>
          <w:position w:val="-1"/>
          <w:sz w:val="24"/>
          <w:szCs w:val="24"/>
        </w:rPr>
        <w:t>D</w:t>
      </w:r>
      <w:r w:rsidR="00BD761C" w:rsidRPr="00563A98">
        <w:rPr>
          <w:b/>
          <w:position w:val="-1"/>
          <w:sz w:val="24"/>
          <w:szCs w:val="24"/>
        </w:rPr>
        <w:t>AHUL</w:t>
      </w:r>
      <w:r w:rsidR="00BD761C" w:rsidRPr="00563A98">
        <w:rPr>
          <w:b/>
          <w:spacing w:val="2"/>
          <w:position w:val="-1"/>
          <w:sz w:val="24"/>
          <w:szCs w:val="24"/>
        </w:rPr>
        <w:t>U</w:t>
      </w:r>
      <w:r w:rsidR="00BD761C" w:rsidRPr="00563A98">
        <w:rPr>
          <w:b/>
          <w:position w:val="-1"/>
          <w:sz w:val="24"/>
          <w:szCs w:val="24"/>
        </w:rPr>
        <w:t>AN</w:t>
      </w:r>
    </w:p>
    <w:p w:rsidR="008A243D" w:rsidRDefault="00BD761C" w:rsidP="00CD4FA3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sia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orona</w:t>
      </w:r>
      <w:r>
        <w:rPr>
          <w:spacing w:val="1"/>
          <w:sz w:val="24"/>
          <w:szCs w:val="24"/>
        </w:rPr>
        <w:t xml:space="preserve"> 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19.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masih 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orona 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mbah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mbuhan, tapi tak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it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ha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rip flu.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sus me</w:t>
      </w:r>
      <w:r>
        <w:rPr>
          <w:spacing w:val="2"/>
          <w:sz w:val="24"/>
          <w:szCs w:val="24"/>
        </w:rPr>
        <w:t>n</w:t>
      </w:r>
      <w:r>
        <w:rPr>
          <w:spacing w:val="-4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 ko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spir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 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5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 w:rsidR="00917E0B">
        <w:rPr>
          <w:sz w:val="24"/>
          <w:szCs w:val="24"/>
        </w:rPr>
        <w:t xml:space="preserve">usul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59"/>
          <w:sz w:val="24"/>
          <w:szCs w:val="24"/>
        </w:rPr>
        <w:t xml:space="preserve"> </w:t>
      </w:r>
      <w:r w:rsidR="00917E0B">
        <w:rPr>
          <w:sz w:val="24"/>
          <w:szCs w:val="24"/>
        </w:rPr>
        <w:t xml:space="preserve">di </w:t>
      </w:r>
      <w:r>
        <w:rPr>
          <w:sz w:val="24"/>
          <w:szCs w:val="24"/>
        </w:rPr>
        <w:t>dunia.</w:t>
      </w:r>
      <w:r>
        <w:rPr>
          <w:spacing w:val="59"/>
          <w:sz w:val="24"/>
          <w:szCs w:val="24"/>
        </w:rPr>
        <w:t xml:space="preserve"> </w:t>
      </w:r>
      <w:r w:rsidR="00917E0B">
        <w:rPr>
          <w:sz w:val="24"/>
          <w:szCs w:val="24"/>
        </w:rPr>
        <w:t xml:space="preserve">Rumor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tu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dipas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ngk</w:t>
      </w:r>
      <w:r>
        <w:rPr>
          <w:spacing w:val="-1"/>
          <w:sz w:val="24"/>
          <w:szCs w:val="24"/>
        </w:rPr>
        <w:t>a</w:t>
      </w:r>
      <w:r w:rsidR="00917E0B">
        <w:rPr>
          <w:sz w:val="24"/>
          <w:szCs w:val="24"/>
        </w:rPr>
        <w:t xml:space="preserve">n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 w:rsidR="00917E0B">
        <w:rPr>
          <w:sz w:val="24"/>
          <w:szCs w:val="24"/>
        </w:rPr>
        <w:t xml:space="preserve">n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kutan, 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me,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mbelian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mass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mask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jah,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it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kosistem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"</w:t>
      </w:r>
      <w:r>
        <w:rPr>
          <w:sz w:val="24"/>
          <w:szCs w:val="24"/>
        </w:rPr>
        <w:t>infom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"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unikan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krisis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5"/>
          <w:sz w:val="24"/>
          <w:szCs w:val="24"/>
        </w:rPr>
        <w:t>e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viro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 w:rsidR="00917E0B">
        <w:rPr>
          <w:sz w:val="24"/>
          <w:szCs w:val="24"/>
        </w:rPr>
        <w:t xml:space="preserve">t,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pi  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 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masi  </w:t>
      </w:r>
      <w:r>
        <w:rPr>
          <w:spacing w:val="1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 w:rsidR="00917E0B">
        <w:rPr>
          <w:sz w:val="24"/>
          <w:szCs w:val="24"/>
        </w:rPr>
        <w:t xml:space="preserve">h,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 w:rsidR="00A46AFB">
        <w:rPr>
          <w:sz w:val="24"/>
          <w:szCs w:val="24"/>
        </w:rPr>
        <w:t xml:space="preserve">hingga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ip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lam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nikan 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massa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lebih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ipada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19.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 </w:t>
      </w:r>
      <w:r>
        <w:rPr>
          <w:spacing w:val="-4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media 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rta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lemb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r,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tentu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 w:rsidR="00917E0B">
        <w:rPr>
          <w:sz w:val="24"/>
          <w:szCs w:val="24"/>
        </w:rPr>
        <w:t xml:space="preserve">jadi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m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h manusi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  Hi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kuti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ik,</w:t>
      </w:r>
      <w:r>
        <w:rPr>
          <w:spacing w:val="2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mbar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rita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 man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man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Akib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risiko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pidemi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kutkan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t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rkon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ribusi pada</w:t>
      </w:r>
      <w:r>
        <w:rPr>
          <w:spacing w:val="-1"/>
          <w:sz w:val="24"/>
          <w:szCs w:val="24"/>
        </w:rPr>
        <w:t xml:space="preserve"> e</w:t>
      </w:r>
      <w:r>
        <w:rPr>
          <w:sz w:val="24"/>
          <w:szCs w:val="24"/>
        </w:rPr>
        <w:t>pidemi 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</w:p>
    <w:p w:rsidR="00A26FB8" w:rsidRDefault="00BD761C" w:rsidP="00CD4FA3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19,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kulasi,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lsu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rti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buruk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 manusia untuk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 ris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ko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bih bes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r.</w:t>
      </w:r>
      <w:r w:rsidR="0072721C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nunjukkan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rin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,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putus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ik.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nju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menunjukk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ca</w:t>
      </w:r>
      <w:r>
        <w:rPr>
          <w:sz w:val="24"/>
          <w:szCs w:val="24"/>
        </w:rPr>
        <w:t>kup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putan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4"/>
          <w:sz w:val="24"/>
          <w:szCs w:val="24"/>
        </w:rPr>
        <w:t>d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lebih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masif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dibandi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Ebo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 Ting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putan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lant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n.</w:t>
      </w:r>
      <w:r>
        <w:rPr>
          <w:spacing w:val="1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21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20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ovi</w:t>
      </w:r>
      <w:r>
        <w:rPr>
          <w:spacing w:val="7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ini 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ke 61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lebih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100.000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lebih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3.000,</w:t>
      </w:r>
      <w:r>
        <w:rPr>
          <w:spacing w:val="3"/>
          <w:sz w:val="24"/>
          <w:szCs w:val="24"/>
        </w:rPr>
        <w:t xml:space="preserve">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matian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AR</w:t>
      </w:r>
      <w:r>
        <w:rPr>
          <w:spacing w:val="5"/>
          <w:sz w:val="24"/>
          <w:szCs w:val="24"/>
        </w:rPr>
        <w:t>S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nf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3"/>
          <w:sz w:val="24"/>
          <w:szCs w:val="24"/>
        </w:rPr>
        <w:t>e</w:t>
      </w:r>
      <w:r>
        <w:rPr>
          <w:sz w:val="24"/>
          <w:szCs w:val="24"/>
        </w:rPr>
        <w:t>takut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hingga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mbat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h.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"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mation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orona virus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the most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ious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a</w:t>
      </w:r>
      <w:r>
        <w:rPr>
          <w:sz w:val="24"/>
          <w:szCs w:val="24"/>
        </w:rPr>
        <w:t>bout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>"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Hunt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nunjukkan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rhitun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pihak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we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unt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c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konspir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 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gel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 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ine.</w:t>
      </w:r>
    </w:p>
    <w:p w:rsidR="008A243D" w:rsidRDefault="00BD761C" w:rsidP="00CD4FA3">
      <w:pPr>
        <w:spacing w:after="60" w:line="288" w:lineRule="auto"/>
        <w:ind w:right="59" w:firstLine="72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kta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iring me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 Covi</w:t>
      </w:r>
      <w:r>
        <w:rPr>
          <w:spacing w:val="6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 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nia.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re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mest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-3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2020,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hingga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43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menit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ri.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 pi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utama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ggun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 xml:space="preserve">ra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koso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b</w:t>
      </w:r>
      <w:r>
        <w:rPr>
          <w:sz w:val="24"/>
          <w:szCs w:val="24"/>
        </w:rPr>
        <w:t>ro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sing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i</w:t>
      </w:r>
      <w:r>
        <w:rPr>
          <w:sz w:val="24"/>
          <w:szCs w:val="24"/>
        </w:rPr>
        <w:t>nte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t.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media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 xml:space="preserve">tak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 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lkan. Sel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in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h pr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s, upd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lai lebih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</w:p>
    <w:p w:rsidR="008A243D" w:rsidRDefault="00BD761C" w:rsidP="00CD4FA3">
      <w:pPr>
        <w:spacing w:after="60" w:line="288" w:lineRule="auto"/>
        <w:ind w:right="62" w:firstLine="72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 dis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melonjak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kh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sus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pun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ng plat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lon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aca</w:t>
      </w:r>
      <w:r>
        <w:rPr>
          <w:sz w:val="24"/>
          <w:szCs w:val="24"/>
        </w:rPr>
        <w:t>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dir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oleh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mana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isi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tentu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rlu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di detik.com.</w:t>
      </w:r>
      <w:r w:rsidR="00BB762D">
        <w:rPr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tak 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mampu 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opt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publ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k.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disajikan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supl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vi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 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tal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fisik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lkan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ece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2"/>
          <w:sz w:val="24"/>
          <w:szCs w:val="24"/>
        </w:rPr>
        <w:t xml:space="preserve"> p</w:t>
      </w:r>
      <w:r>
        <w:rPr>
          <w:sz w:val="24"/>
          <w:szCs w:val="24"/>
        </w:rPr>
        <w:t>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gma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3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kon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rol.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juga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mesti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masi.</w:t>
      </w:r>
    </w:p>
    <w:p w:rsidR="008A243D" w:rsidRDefault="00BD761C" w:rsidP="00CD4FA3">
      <w:pPr>
        <w:spacing w:after="60" w:line="288" w:lineRule="auto"/>
        <w:ind w:right="59" w:firstLine="72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in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ing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 w:rsidR="0089546C"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 w:rsidR="0089546C">
        <w:rPr>
          <w:spacing w:val="-1"/>
          <w:sz w:val="24"/>
          <w:szCs w:val="24"/>
        </w:rPr>
        <w:t>perlu mengkritisi a</w:t>
      </w:r>
      <w:r w:rsidR="0089546C">
        <w:rPr>
          <w:sz w:val="24"/>
          <w:szCs w:val="24"/>
        </w:rPr>
        <w:t>p</w:t>
      </w:r>
      <w:r w:rsidR="0089546C">
        <w:rPr>
          <w:spacing w:val="-1"/>
          <w:sz w:val="24"/>
          <w:szCs w:val="24"/>
        </w:rPr>
        <w:t>a</w:t>
      </w:r>
      <w:r w:rsidR="0089546C">
        <w:rPr>
          <w:spacing w:val="2"/>
          <w:sz w:val="24"/>
          <w:szCs w:val="24"/>
        </w:rPr>
        <w:t>k</w:t>
      </w:r>
      <w:r w:rsidR="0089546C">
        <w:rPr>
          <w:spacing w:val="-1"/>
          <w:sz w:val="24"/>
          <w:szCs w:val="24"/>
        </w:rPr>
        <w:t>a</w:t>
      </w:r>
      <w:r w:rsidR="0089546C">
        <w:rPr>
          <w:sz w:val="24"/>
          <w:szCs w:val="24"/>
        </w:rPr>
        <w:t>h</w:t>
      </w:r>
      <w:r w:rsidR="0089546C">
        <w:rPr>
          <w:spacing w:val="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ni hak 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memb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ntu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lebih jauh.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kont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ks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inf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ne 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tek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ada 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khususn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media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lkan  </w:t>
      </w:r>
      <w:r>
        <w:rPr>
          <w:spacing w:val="2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ring 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li  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 w:rsidR="00004B87">
        <w:rPr>
          <w:sz w:val="24"/>
          <w:szCs w:val="24"/>
        </w:rPr>
        <w:t xml:space="preserve"> </w:t>
      </w:r>
      <w:r>
        <w:rPr>
          <w:sz w:val="24"/>
          <w:szCs w:val="24"/>
        </w:rPr>
        <w:t>unsu</w:t>
      </w:r>
      <w:r>
        <w:rPr>
          <w:spacing w:val="-1"/>
          <w:sz w:val="24"/>
          <w:szCs w:val="24"/>
        </w:rPr>
        <w:t>r-</w:t>
      </w:r>
      <w:r>
        <w:rPr>
          <w:sz w:val="24"/>
          <w:szCs w:val="24"/>
        </w:rPr>
        <w:t>unsur  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  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  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jur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ik,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khusus</w:t>
      </w:r>
      <w:r>
        <w:rPr>
          <w:spacing w:val="3"/>
          <w:sz w:val="24"/>
          <w:szCs w:val="24"/>
        </w:rPr>
        <w:t>n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 xml:space="preserve">a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 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 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e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 mas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menunjukk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 fu</w:t>
      </w:r>
      <w:r>
        <w:rPr>
          <w:spacing w:val="1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jurn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tak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pula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media massa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hului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pihak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hukum,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khusus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sian. 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nome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lah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dikaji,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isi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dipub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ikasik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oleh media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len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Covid</w:t>
      </w:r>
      <w:r w:rsidR="00D50E1D">
        <w:rPr>
          <w:sz w:val="24"/>
          <w:szCs w:val="24"/>
        </w:rPr>
        <w:t>-</w:t>
      </w:r>
      <w:r>
        <w:rPr>
          <w:sz w:val="24"/>
          <w:szCs w:val="24"/>
        </w:rPr>
        <w:t>19,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rus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“</w:t>
      </w:r>
      <w:r>
        <w:rPr>
          <w:sz w:val="24"/>
          <w:szCs w:val="24"/>
        </w:rPr>
        <w:t>siap</w:t>
      </w:r>
      <w:r>
        <w:rPr>
          <w:spacing w:val="-1"/>
          <w:sz w:val="24"/>
          <w:szCs w:val="24"/>
        </w:rPr>
        <w:t>a”</w:t>
      </w:r>
      <w:r>
        <w:rPr>
          <w:sz w:val="24"/>
          <w:szCs w:val="24"/>
        </w:rPr>
        <w:t>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nju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untuk</w:t>
      </w:r>
      <w:r>
        <w:rPr>
          <w:spacing w:val="3"/>
          <w:sz w:val="24"/>
          <w:szCs w:val="24"/>
        </w:rPr>
        <w:t xml:space="preserve"> 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”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who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y 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menujuk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n;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wa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>n</w:t>
      </w:r>
      <w:r>
        <w:rPr>
          <w:spacing w:val="-3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unsur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”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ristwa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mpai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” unsur 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ma</w:t>
      </w:r>
      <w:r>
        <w:rPr>
          <w:sz w:val="24"/>
          <w:szCs w:val="24"/>
        </w:rPr>
        <w:t>na bisa 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pul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si.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dung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 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ini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tu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untuk mem</w:t>
      </w:r>
      <w:r>
        <w:rPr>
          <w:spacing w:val="5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uhi 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sa 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4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 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wa</w:t>
      </w:r>
      <w:r>
        <w:rPr>
          <w:sz w:val="24"/>
          <w:szCs w:val="24"/>
        </w:rPr>
        <w:t>b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lam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8A243D" w:rsidRDefault="0089546C" w:rsidP="00CD4FA3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Dengan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di</w:t>
      </w:r>
      <w:r w:rsidR="00BD761C">
        <w:rPr>
          <w:spacing w:val="1"/>
          <w:sz w:val="24"/>
          <w:szCs w:val="24"/>
        </w:rPr>
        <w:t>l</w:t>
      </w:r>
      <w:r w:rsidR="00BD761C"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tar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3"/>
          <w:sz w:val="24"/>
          <w:szCs w:val="24"/>
        </w:rPr>
        <w:t>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 xml:space="preserve">oleh </w:t>
      </w:r>
      <w:r>
        <w:rPr>
          <w:spacing w:val="2"/>
          <w:sz w:val="24"/>
          <w:szCs w:val="24"/>
        </w:rPr>
        <w:t>pemikiran di atas,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maka 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ti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me</w:t>
      </w:r>
      <w:r w:rsidR="00D50E1D">
        <w:rPr>
          <w:spacing w:val="-1"/>
          <w:sz w:val="24"/>
          <w:szCs w:val="24"/>
        </w:rPr>
        <w:t>ngajukan pertanyaan yang merupakan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mas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lah</w:t>
      </w:r>
      <w:r w:rsidR="00BD761C">
        <w:rPr>
          <w:spacing w:val="1"/>
          <w:sz w:val="24"/>
          <w:szCs w:val="24"/>
        </w:rPr>
        <w:t xml:space="preserve"> </w:t>
      </w:r>
      <w:r w:rsidR="00D50E1D">
        <w:rPr>
          <w:spacing w:val="1"/>
          <w:sz w:val="24"/>
          <w:szCs w:val="24"/>
        </w:rPr>
        <w:t xml:space="preserve">penelitian ini, 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 w:rsidR="00BD761C">
        <w:rPr>
          <w:sz w:val="24"/>
          <w:szCs w:val="24"/>
        </w:rPr>
        <w:t>u</w:t>
      </w:r>
      <w:r w:rsidR="00BD761C">
        <w:rPr>
          <w:spacing w:val="5"/>
          <w:sz w:val="24"/>
          <w:szCs w:val="24"/>
        </w:rPr>
        <w:t xml:space="preserve"> </w:t>
      </w:r>
      <w:r w:rsidR="00BD761C" w:rsidRPr="00D50E1D">
        <w:rPr>
          <w:sz w:val="24"/>
          <w:szCs w:val="24"/>
        </w:rPr>
        <w:t>“Baga</w:t>
      </w:r>
      <w:r w:rsidR="00BD761C" w:rsidRPr="00D50E1D">
        <w:rPr>
          <w:spacing w:val="3"/>
          <w:sz w:val="24"/>
          <w:szCs w:val="24"/>
        </w:rPr>
        <w:t>i</w:t>
      </w:r>
      <w:r w:rsidR="00BD761C" w:rsidRPr="00D50E1D">
        <w:rPr>
          <w:spacing w:val="-3"/>
          <w:sz w:val="24"/>
          <w:szCs w:val="24"/>
        </w:rPr>
        <w:t>m</w:t>
      </w:r>
      <w:r w:rsidR="00BD761C" w:rsidRPr="00D50E1D">
        <w:rPr>
          <w:sz w:val="24"/>
          <w:szCs w:val="24"/>
        </w:rPr>
        <w:t>a</w:t>
      </w:r>
      <w:r w:rsidR="00BD761C" w:rsidRPr="00D50E1D">
        <w:rPr>
          <w:spacing w:val="1"/>
          <w:sz w:val="24"/>
          <w:szCs w:val="24"/>
        </w:rPr>
        <w:t>n</w:t>
      </w:r>
      <w:r w:rsidR="00BD761C" w:rsidRPr="00D50E1D">
        <w:rPr>
          <w:sz w:val="24"/>
          <w:szCs w:val="24"/>
        </w:rPr>
        <w:t>a</w:t>
      </w:r>
      <w:r w:rsidR="00BD761C" w:rsidRPr="00D50E1D">
        <w:rPr>
          <w:spacing w:val="6"/>
          <w:sz w:val="24"/>
          <w:szCs w:val="24"/>
        </w:rPr>
        <w:t xml:space="preserve"> </w:t>
      </w:r>
      <w:r w:rsidR="00BD761C" w:rsidRPr="00D50E1D">
        <w:rPr>
          <w:spacing w:val="1"/>
          <w:sz w:val="24"/>
          <w:szCs w:val="24"/>
        </w:rPr>
        <w:t>pe</w:t>
      </w:r>
      <w:r w:rsidR="00BD761C" w:rsidRPr="00D50E1D">
        <w:rPr>
          <w:spacing w:val="-1"/>
          <w:sz w:val="24"/>
          <w:szCs w:val="24"/>
        </w:rPr>
        <w:t>me</w:t>
      </w:r>
      <w:r w:rsidR="00BD761C" w:rsidRPr="00D50E1D">
        <w:rPr>
          <w:spacing w:val="1"/>
          <w:sz w:val="24"/>
          <w:szCs w:val="24"/>
        </w:rPr>
        <w:t>nuh</w:t>
      </w:r>
      <w:r w:rsidR="00BD761C" w:rsidRPr="00D50E1D">
        <w:rPr>
          <w:sz w:val="24"/>
          <w:szCs w:val="24"/>
        </w:rPr>
        <w:t xml:space="preserve">an </w:t>
      </w:r>
      <w:r w:rsidR="00BD761C" w:rsidRPr="00D50E1D">
        <w:rPr>
          <w:spacing w:val="1"/>
          <w:sz w:val="24"/>
          <w:szCs w:val="24"/>
        </w:rPr>
        <w:t>un</w:t>
      </w:r>
      <w:r w:rsidR="00BD761C" w:rsidRPr="00D50E1D">
        <w:rPr>
          <w:sz w:val="24"/>
          <w:szCs w:val="24"/>
        </w:rPr>
        <w:t>s</w:t>
      </w:r>
      <w:r w:rsidR="00BD761C" w:rsidRPr="00D50E1D">
        <w:rPr>
          <w:spacing w:val="1"/>
          <w:sz w:val="24"/>
          <w:szCs w:val="24"/>
        </w:rPr>
        <w:t>u</w:t>
      </w:r>
      <w:r w:rsidR="00BD761C" w:rsidRPr="00D50E1D">
        <w:rPr>
          <w:sz w:val="24"/>
          <w:szCs w:val="24"/>
        </w:rPr>
        <w:t>r</w:t>
      </w:r>
      <w:r w:rsidR="00BD761C" w:rsidRPr="00D50E1D">
        <w:rPr>
          <w:spacing w:val="-1"/>
          <w:sz w:val="24"/>
          <w:szCs w:val="24"/>
        </w:rPr>
        <w:t>-</w:t>
      </w:r>
      <w:r w:rsidR="00BD761C" w:rsidRPr="00D50E1D">
        <w:rPr>
          <w:spacing w:val="1"/>
          <w:sz w:val="24"/>
          <w:szCs w:val="24"/>
        </w:rPr>
        <w:t>un</w:t>
      </w:r>
      <w:r w:rsidR="00BD761C" w:rsidRPr="00D50E1D">
        <w:rPr>
          <w:spacing w:val="-2"/>
          <w:sz w:val="24"/>
          <w:szCs w:val="24"/>
        </w:rPr>
        <w:t>s</w:t>
      </w:r>
      <w:r w:rsidR="00BD761C" w:rsidRPr="00D50E1D">
        <w:rPr>
          <w:spacing w:val="1"/>
          <w:sz w:val="24"/>
          <w:szCs w:val="24"/>
        </w:rPr>
        <w:t>u</w:t>
      </w:r>
      <w:r w:rsidR="00BD761C" w:rsidRPr="00D50E1D">
        <w:rPr>
          <w:sz w:val="24"/>
          <w:szCs w:val="24"/>
        </w:rPr>
        <w:t xml:space="preserve">r </w:t>
      </w:r>
      <w:r w:rsidR="00BD761C" w:rsidRPr="00D50E1D">
        <w:rPr>
          <w:spacing w:val="1"/>
          <w:sz w:val="24"/>
          <w:szCs w:val="24"/>
        </w:rPr>
        <w:t>b</w:t>
      </w:r>
      <w:r w:rsidR="00BD761C" w:rsidRPr="00D50E1D">
        <w:rPr>
          <w:spacing w:val="-1"/>
          <w:sz w:val="24"/>
          <w:szCs w:val="24"/>
        </w:rPr>
        <w:t>er</w:t>
      </w:r>
      <w:r w:rsidR="00BD761C" w:rsidRPr="00D50E1D">
        <w:rPr>
          <w:sz w:val="24"/>
          <w:szCs w:val="24"/>
        </w:rPr>
        <w:t xml:space="preserve">ita </w:t>
      </w:r>
      <w:r w:rsidR="00D50E1D">
        <w:rPr>
          <w:spacing w:val="1"/>
          <w:sz w:val="24"/>
          <w:szCs w:val="24"/>
        </w:rPr>
        <w:t>dalam</w:t>
      </w:r>
      <w:r w:rsidR="00BD761C" w:rsidRPr="00D50E1D">
        <w:rPr>
          <w:spacing w:val="1"/>
          <w:sz w:val="24"/>
          <w:szCs w:val="24"/>
        </w:rPr>
        <w:t xml:space="preserve"> b</w:t>
      </w:r>
      <w:r w:rsidR="00BD761C" w:rsidRPr="00D50E1D">
        <w:rPr>
          <w:spacing w:val="-1"/>
          <w:sz w:val="24"/>
          <w:szCs w:val="24"/>
        </w:rPr>
        <w:t>er</w:t>
      </w:r>
      <w:r w:rsidR="00BD761C" w:rsidRPr="00D50E1D">
        <w:rPr>
          <w:sz w:val="24"/>
          <w:szCs w:val="24"/>
        </w:rPr>
        <w:t>ita t</w:t>
      </w:r>
      <w:r w:rsidR="00BD761C" w:rsidRPr="00D50E1D">
        <w:rPr>
          <w:spacing w:val="-2"/>
          <w:sz w:val="24"/>
          <w:szCs w:val="24"/>
        </w:rPr>
        <w:t>e</w:t>
      </w:r>
      <w:r w:rsidR="00BD761C" w:rsidRPr="00D50E1D">
        <w:rPr>
          <w:spacing w:val="1"/>
          <w:sz w:val="24"/>
          <w:szCs w:val="24"/>
        </w:rPr>
        <w:t>n</w:t>
      </w:r>
      <w:r w:rsidR="00BD761C" w:rsidRPr="00D50E1D">
        <w:rPr>
          <w:sz w:val="24"/>
          <w:szCs w:val="24"/>
        </w:rPr>
        <w:t>tang</w:t>
      </w:r>
      <w:r w:rsidR="00BD761C" w:rsidRPr="00D50E1D">
        <w:rPr>
          <w:spacing w:val="3"/>
          <w:sz w:val="24"/>
          <w:szCs w:val="24"/>
        </w:rPr>
        <w:t xml:space="preserve"> </w:t>
      </w:r>
      <w:r w:rsidR="00BD761C" w:rsidRPr="00D50E1D">
        <w:rPr>
          <w:sz w:val="24"/>
          <w:szCs w:val="24"/>
        </w:rPr>
        <w:t>C</w:t>
      </w:r>
      <w:r w:rsidR="00D50E1D">
        <w:rPr>
          <w:spacing w:val="4"/>
          <w:sz w:val="24"/>
          <w:szCs w:val="24"/>
        </w:rPr>
        <w:t>ovid</w:t>
      </w:r>
      <w:r w:rsidR="00BD761C" w:rsidRPr="00D50E1D">
        <w:rPr>
          <w:spacing w:val="-1"/>
          <w:sz w:val="24"/>
          <w:szCs w:val="24"/>
        </w:rPr>
        <w:t>-</w:t>
      </w:r>
      <w:r w:rsidR="00BD761C" w:rsidRPr="00D50E1D">
        <w:rPr>
          <w:sz w:val="24"/>
          <w:szCs w:val="24"/>
        </w:rPr>
        <w:t>19</w:t>
      </w:r>
      <w:r w:rsidR="00BD761C" w:rsidRPr="00D50E1D">
        <w:rPr>
          <w:spacing w:val="1"/>
          <w:sz w:val="24"/>
          <w:szCs w:val="24"/>
        </w:rPr>
        <w:t xml:space="preserve"> </w:t>
      </w:r>
      <w:r w:rsidR="00D50E1D">
        <w:rPr>
          <w:spacing w:val="1"/>
          <w:sz w:val="24"/>
          <w:szCs w:val="24"/>
        </w:rPr>
        <w:t>pada</w:t>
      </w:r>
      <w:r w:rsidR="00BD761C" w:rsidRPr="00D50E1D">
        <w:rPr>
          <w:spacing w:val="3"/>
          <w:sz w:val="24"/>
          <w:szCs w:val="24"/>
        </w:rPr>
        <w:t xml:space="preserve"> </w:t>
      </w:r>
      <w:r w:rsidR="00BD761C" w:rsidRPr="00D50E1D">
        <w:rPr>
          <w:sz w:val="24"/>
          <w:szCs w:val="24"/>
        </w:rPr>
        <w:t>D</w:t>
      </w:r>
      <w:r w:rsidR="00BD761C" w:rsidRPr="00D50E1D">
        <w:rPr>
          <w:spacing w:val="-1"/>
          <w:sz w:val="24"/>
          <w:szCs w:val="24"/>
        </w:rPr>
        <w:t>e</w:t>
      </w:r>
      <w:r w:rsidR="00BD761C" w:rsidRPr="00D50E1D">
        <w:rPr>
          <w:sz w:val="24"/>
          <w:szCs w:val="24"/>
        </w:rPr>
        <w:t>tik.</w:t>
      </w:r>
      <w:r w:rsidR="00BD761C" w:rsidRPr="00D50E1D">
        <w:rPr>
          <w:spacing w:val="-1"/>
          <w:sz w:val="24"/>
          <w:szCs w:val="24"/>
        </w:rPr>
        <w:t>c</w:t>
      </w:r>
      <w:r w:rsidR="00BD761C" w:rsidRPr="00D50E1D">
        <w:rPr>
          <w:spacing w:val="2"/>
          <w:sz w:val="24"/>
          <w:szCs w:val="24"/>
        </w:rPr>
        <w:t>o</w:t>
      </w:r>
      <w:r w:rsidR="00BD761C" w:rsidRPr="00D50E1D">
        <w:rPr>
          <w:spacing w:val="-3"/>
          <w:sz w:val="24"/>
          <w:szCs w:val="24"/>
        </w:rPr>
        <w:t>m</w:t>
      </w:r>
      <w:r w:rsidR="00BD761C" w:rsidRPr="00D50E1D">
        <w:rPr>
          <w:sz w:val="24"/>
          <w:szCs w:val="24"/>
        </w:rPr>
        <w:t>?”</w:t>
      </w:r>
      <w:r w:rsidR="00D50E1D">
        <w:rPr>
          <w:sz w:val="24"/>
          <w:szCs w:val="24"/>
        </w:rPr>
        <w:t xml:space="preserve"> </w:t>
      </w:r>
      <w:r w:rsidR="00BD761C">
        <w:rPr>
          <w:spacing w:val="-2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</w:t>
      </w:r>
      <w:r w:rsidR="00BD761C">
        <w:rPr>
          <w:spacing w:val="1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</w:t>
      </w:r>
      <w:r w:rsidR="00BD761C">
        <w:rPr>
          <w:spacing w:val="1"/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1"/>
          <w:sz w:val="24"/>
          <w:szCs w:val="24"/>
        </w:rPr>
        <w:t xml:space="preserve"> </w:t>
      </w:r>
      <w:r w:rsidR="00D50E1D">
        <w:rPr>
          <w:spacing w:val="3"/>
          <w:sz w:val="24"/>
          <w:szCs w:val="24"/>
        </w:rPr>
        <w:t>pertanyaan</w:t>
      </w:r>
      <w:r w:rsidR="00BD761C">
        <w:rPr>
          <w:sz w:val="24"/>
          <w:szCs w:val="24"/>
        </w:rPr>
        <w:t xml:space="preserve"> </w:t>
      </w:r>
      <w:r w:rsidR="00D50E1D">
        <w:rPr>
          <w:sz w:val="24"/>
          <w:szCs w:val="24"/>
        </w:rPr>
        <w:lastRenderedPageBreak/>
        <w:t>pokok ini,</w:t>
      </w:r>
      <w:r w:rsidR="00BD761C">
        <w:rPr>
          <w:spacing w:val="1"/>
          <w:sz w:val="24"/>
          <w:szCs w:val="24"/>
        </w:rPr>
        <w:t xml:space="preserve"> </w:t>
      </w:r>
      <w:r w:rsidR="00D50E1D">
        <w:rPr>
          <w:spacing w:val="1"/>
          <w:sz w:val="24"/>
          <w:szCs w:val="24"/>
        </w:rPr>
        <w:t xml:space="preserve">maka </w:t>
      </w:r>
      <w:r w:rsidR="00BD761C">
        <w:rPr>
          <w:sz w:val="24"/>
          <w:szCs w:val="24"/>
        </w:rPr>
        <w:t>tu</w:t>
      </w:r>
      <w:r w:rsidR="00BD761C">
        <w:rPr>
          <w:spacing w:val="1"/>
          <w:sz w:val="24"/>
          <w:szCs w:val="24"/>
        </w:rPr>
        <w:t>j</w:t>
      </w:r>
      <w:r w:rsidR="00BD761C">
        <w:rPr>
          <w:sz w:val="24"/>
          <w:szCs w:val="24"/>
        </w:rPr>
        <w:t>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1"/>
          <w:sz w:val="24"/>
          <w:szCs w:val="24"/>
        </w:rPr>
        <w:t>ar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ini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ial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untuk meng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tahui</w:t>
      </w:r>
      <w:r w:rsidR="00BD761C">
        <w:rPr>
          <w:spacing w:val="-12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3"/>
          <w:sz w:val="24"/>
          <w:szCs w:val="24"/>
        </w:rPr>
        <w:t>m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nuh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-12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u</w:t>
      </w:r>
      <w:r w:rsidR="00BD761C">
        <w:rPr>
          <w:sz w:val="24"/>
          <w:szCs w:val="24"/>
        </w:rPr>
        <w:t>nsu</w:t>
      </w:r>
      <w:r w:rsidR="00BD761C">
        <w:rPr>
          <w:spacing w:val="1"/>
          <w:sz w:val="24"/>
          <w:szCs w:val="24"/>
        </w:rPr>
        <w:t>r</w:t>
      </w:r>
      <w:r w:rsidR="00BD761C">
        <w:rPr>
          <w:spacing w:val="-1"/>
          <w:sz w:val="24"/>
          <w:szCs w:val="24"/>
        </w:rPr>
        <w:t>-</w:t>
      </w:r>
      <w:r w:rsidR="00BD761C">
        <w:rPr>
          <w:sz w:val="24"/>
          <w:szCs w:val="24"/>
        </w:rPr>
        <w:t>unsur</w:t>
      </w:r>
      <w:r w:rsidR="00BD761C">
        <w:rPr>
          <w:spacing w:val="-13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 w:rsidR="00BD761C">
        <w:rPr>
          <w:spacing w:val="-13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lam</w:t>
      </w:r>
      <w:r w:rsidR="00BD761C">
        <w:rPr>
          <w:spacing w:val="-12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mbe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 w:rsidR="00BD761C">
        <w:rPr>
          <w:spacing w:val="-1"/>
          <w:sz w:val="24"/>
          <w:szCs w:val="24"/>
        </w:rPr>
        <w:t>aa</w:t>
      </w:r>
      <w:r w:rsidR="00BD761C">
        <w:rPr>
          <w:sz w:val="24"/>
          <w:szCs w:val="24"/>
        </w:rPr>
        <w:t>n</w:t>
      </w:r>
      <w:r w:rsidR="00BD761C">
        <w:rPr>
          <w:spacing w:val="-10"/>
          <w:sz w:val="24"/>
          <w:szCs w:val="24"/>
        </w:rPr>
        <w:t xml:space="preserve"> </w:t>
      </w:r>
      <w:r w:rsidR="00BD761C">
        <w:rPr>
          <w:sz w:val="24"/>
          <w:szCs w:val="24"/>
        </w:rPr>
        <w:t>C</w:t>
      </w:r>
      <w:r w:rsidR="00D50E1D">
        <w:rPr>
          <w:sz w:val="24"/>
          <w:szCs w:val="24"/>
        </w:rPr>
        <w:t>ovid</w:t>
      </w:r>
      <w:r w:rsidR="00BD761C">
        <w:rPr>
          <w:spacing w:val="-1"/>
          <w:sz w:val="24"/>
          <w:szCs w:val="24"/>
        </w:rPr>
        <w:t>-</w:t>
      </w:r>
      <w:r w:rsidR="00BD761C">
        <w:rPr>
          <w:sz w:val="24"/>
          <w:szCs w:val="24"/>
        </w:rPr>
        <w:t>19</w:t>
      </w:r>
      <w:r w:rsidR="00BD761C">
        <w:rPr>
          <w:spacing w:val="-12"/>
          <w:sz w:val="24"/>
          <w:szCs w:val="24"/>
        </w:rPr>
        <w:t xml:space="preserve"> </w:t>
      </w:r>
      <w:r w:rsidR="00D50E1D">
        <w:rPr>
          <w:sz w:val="24"/>
          <w:szCs w:val="24"/>
        </w:rPr>
        <w:t>pada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k.</w:t>
      </w:r>
      <w:r w:rsidR="00BD761C">
        <w:rPr>
          <w:spacing w:val="-1"/>
          <w:sz w:val="24"/>
          <w:szCs w:val="24"/>
        </w:rPr>
        <w:t>c</w:t>
      </w:r>
      <w:r w:rsidR="00BD761C">
        <w:rPr>
          <w:sz w:val="24"/>
          <w:szCs w:val="24"/>
        </w:rPr>
        <w:t>om</w:t>
      </w:r>
      <w:r w:rsidR="00BD761C">
        <w:rPr>
          <w:spacing w:val="3"/>
          <w:sz w:val="24"/>
          <w:szCs w:val="24"/>
        </w:rPr>
        <w:t xml:space="preserve"> 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2"/>
          <w:sz w:val="24"/>
          <w:szCs w:val="24"/>
        </w:rPr>
        <w:t>b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-2"/>
          <w:sz w:val="24"/>
          <w:szCs w:val="24"/>
        </w:rPr>
        <w:t>g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i</w:t>
      </w:r>
      <w:r w:rsidR="00BD761C">
        <w:rPr>
          <w:spacing w:val="5"/>
          <w:sz w:val="24"/>
          <w:szCs w:val="24"/>
        </w:rPr>
        <w:t xml:space="preserve"> </w:t>
      </w:r>
      <w:r w:rsidR="00BD761C">
        <w:rPr>
          <w:sz w:val="24"/>
          <w:szCs w:val="24"/>
        </w:rPr>
        <w:t>media</w:t>
      </w:r>
      <w:r w:rsidR="00BD761C">
        <w:rPr>
          <w:spacing w:val="7"/>
          <w:sz w:val="24"/>
          <w:szCs w:val="24"/>
        </w:rPr>
        <w:t xml:space="preserve"> 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 me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gutam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7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ece</w:t>
      </w:r>
      <w:r w:rsidR="00BD761C">
        <w:rPr>
          <w:spacing w:val="2"/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tan</w:t>
      </w:r>
      <w:r w:rsidR="00BD761C">
        <w:rPr>
          <w:spacing w:val="2"/>
          <w:sz w:val="24"/>
          <w:szCs w:val="24"/>
        </w:rPr>
        <w:t xml:space="preserve"> p</w:t>
      </w:r>
      <w:r w:rsidR="00BD761C">
        <w:rPr>
          <w:sz w:val="24"/>
          <w:szCs w:val="24"/>
        </w:rPr>
        <w:t>ubl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si</w:t>
      </w:r>
      <w:r w:rsidR="00BD761C">
        <w:rPr>
          <w:spacing w:val="1"/>
          <w:sz w:val="24"/>
          <w:szCs w:val="24"/>
        </w:rPr>
        <w:t>t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 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mbe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 w:rsidR="00BD761C">
        <w:rPr>
          <w:spacing w:val="-1"/>
          <w:sz w:val="24"/>
          <w:szCs w:val="24"/>
        </w:rPr>
        <w:t>aa</w:t>
      </w:r>
      <w:r w:rsidR="00BD761C">
        <w:rPr>
          <w:sz w:val="24"/>
          <w:szCs w:val="24"/>
        </w:rPr>
        <w:t xml:space="preserve">n </w:t>
      </w:r>
      <w:r w:rsidR="00BD761C">
        <w:rPr>
          <w:spacing w:val="2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ec</w:t>
      </w:r>
      <w:r w:rsidR="00BD761C">
        <w:rPr>
          <w:spacing w:val="1"/>
          <w:sz w:val="24"/>
          <w:szCs w:val="24"/>
        </w:rPr>
        <w:t>a</w:t>
      </w:r>
      <w:r w:rsidR="00BD761C">
        <w:rPr>
          <w:sz w:val="24"/>
          <w:szCs w:val="24"/>
        </w:rPr>
        <w:t>ra</w:t>
      </w:r>
      <w:r w:rsidR="00BD761C">
        <w:rPr>
          <w:spacing w:val="-2"/>
          <w:sz w:val="24"/>
          <w:szCs w:val="24"/>
        </w:rPr>
        <w:t xml:space="preserve"> </w:t>
      </w:r>
      <w:r w:rsidR="00BD761C">
        <w:rPr>
          <w:sz w:val="24"/>
          <w:szCs w:val="24"/>
        </w:rPr>
        <w:t>onl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e</w:t>
      </w:r>
      <w:r w:rsidR="00D50E1D">
        <w:rPr>
          <w:sz w:val="24"/>
          <w:szCs w:val="24"/>
        </w:rPr>
        <w:t>.</w:t>
      </w:r>
    </w:p>
    <w:p w:rsidR="008A243D" w:rsidRPr="009A2B66" w:rsidRDefault="008A243D" w:rsidP="00CD4FA3">
      <w:pPr>
        <w:spacing w:after="60" w:line="288" w:lineRule="auto"/>
        <w:ind w:firstLine="720"/>
        <w:rPr>
          <w:sz w:val="24"/>
          <w:szCs w:val="24"/>
        </w:rPr>
      </w:pPr>
    </w:p>
    <w:p w:rsidR="008A243D" w:rsidRPr="00741E0F" w:rsidRDefault="00741E0F" w:rsidP="00CD4FA3">
      <w:pPr>
        <w:spacing w:after="60" w:line="288" w:lineRule="auto"/>
        <w:jc w:val="both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2</w:t>
      </w:r>
      <w:r w:rsidR="00BD761C">
        <w:rPr>
          <w:b/>
          <w:sz w:val="24"/>
          <w:szCs w:val="24"/>
        </w:rPr>
        <w:t>.</w:t>
      </w:r>
      <w:r w:rsidR="00BD761C">
        <w:rPr>
          <w:b/>
          <w:spacing w:val="5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T</w:t>
      </w:r>
      <w:r w:rsidR="00CD4FA3">
        <w:rPr>
          <w:b/>
          <w:sz w:val="24"/>
          <w:szCs w:val="24"/>
        </w:rPr>
        <w:t>INJAUAN</w:t>
      </w:r>
      <w:r w:rsidR="00BD761C">
        <w:rPr>
          <w:b/>
          <w:spacing w:val="1"/>
          <w:sz w:val="24"/>
          <w:szCs w:val="24"/>
        </w:rPr>
        <w:t xml:space="preserve"> </w:t>
      </w:r>
      <w:r w:rsidR="003D3746">
        <w:rPr>
          <w:b/>
          <w:spacing w:val="-3"/>
          <w:sz w:val="24"/>
          <w:szCs w:val="24"/>
        </w:rPr>
        <w:t>T</w:t>
      </w:r>
      <w:r w:rsidR="00CD4FA3">
        <w:rPr>
          <w:b/>
          <w:spacing w:val="-3"/>
          <w:sz w:val="24"/>
          <w:szCs w:val="24"/>
        </w:rPr>
        <w:t>EORITIS</w:t>
      </w:r>
    </w:p>
    <w:p w:rsidR="008A243D" w:rsidRDefault="00741E0F" w:rsidP="00CD4FA3">
      <w:pPr>
        <w:spacing w:after="60" w:line="288" w:lineRule="auto"/>
        <w:rPr>
          <w:sz w:val="24"/>
          <w:szCs w:val="24"/>
        </w:rPr>
      </w:pPr>
      <w:r>
        <w:rPr>
          <w:b/>
          <w:sz w:val="24"/>
          <w:szCs w:val="24"/>
        </w:rPr>
        <w:t>2.</w:t>
      </w:r>
      <w:r w:rsidR="00BD761C">
        <w:rPr>
          <w:b/>
          <w:sz w:val="24"/>
          <w:szCs w:val="24"/>
        </w:rPr>
        <w:t>1.</w:t>
      </w:r>
      <w:r w:rsidR="00BD761C">
        <w:rPr>
          <w:b/>
          <w:spacing w:val="7"/>
          <w:sz w:val="24"/>
          <w:szCs w:val="24"/>
        </w:rPr>
        <w:t xml:space="preserve"> </w:t>
      </w:r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pacing w:val="2"/>
          <w:sz w:val="24"/>
          <w:szCs w:val="24"/>
        </w:rPr>
        <w:t>o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un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asi</w:t>
      </w:r>
      <w:r w:rsidR="00895EFC">
        <w:rPr>
          <w:b/>
          <w:sz w:val="24"/>
          <w:szCs w:val="24"/>
        </w:rPr>
        <w:t xml:space="preserve"> Massa</w:t>
      </w:r>
    </w:p>
    <w:p w:rsidR="00033AB2" w:rsidRDefault="00A62AD6" w:rsidP="00CD4FA3">
      <w:pPr>
        <w:spacing w:after="60" w:line="288" w:lineRule="auto"/>
        <w:ind w:right="76" w:firstLine="720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rkomunik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i, manusia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komun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 </w:t>
      </w:r>
      <w:r>
        <w:rPr>
          <w:spacing w:val="-4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7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mbu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manusia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dan 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. Salah satu dari beberapa jenis media komunikasi adalah media massa yang bidang kajiannya adalah komunikasi massa. </w:t>
      </w:r>
      <w:r w:rsidR="00033AB2">
        <w:rPr>
          <w:sz w:val="24"/>
          <w:szCs w:val="24"/>
        </w:rPr>
        <w:t>K</w:t>
      </w:r>
      <w:r w:rsidR="00BD761C">
        <w:rPr>
          <w:sz w:val="24"/>
          <w:szCs w:val="24"/>
        </w:rPr>
        <w:t>omun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si</w:t>
      </w:r>
      <w:r w:rsidR="00BD761C">
        <w:rPr>
          <w:spacing w:val="3"/>
          <w:sz w:val="24"/>
          <w:szCs w:val="24"/>
        </w:rPr>
        <w:t xml:space="preserve"> </w:t>
      </w:r>
      <w:r w:rsidR="00BD761C">
        <w:rPr>
          <w:sz w:val="24"/>
          <w:szCs w:val="24"/>
        </w:rPr>
        <w:t>massa</w:t>
      </w:r>
      <w:r w:rsidR="00BD761C">
        <w:rPr>
          <w:spacing w:val="4"/>
          <w:sz w:val="24"/>
          <w:szCs w:val="24"/>
        </w:rPr>
        <w:t xml:space="preserve"> </w:t>
      </w:r>
      <w:r w:rsidR="00033AB2">
        <w:rPr>
          <w:spacing w:val="-5"/>
          <w:sz w:val="24"/>
          <w:szCs w:val="24"/>
        </w:rPr>
        <w:t>menurut</w:t>
      </w:r>
      <w:r w:rsidR="00BD761C">
        <w:rPr>
          <w:sz w:val="24"/>
          <w:szCs w:val="24"/>
        </w:rPr>
        <w:t xml:space="preserve"> </w:t>
      </w:r>
      <w:r w:rsidR="00BD761C">
        <w:rPr>
          <w:spacing w:val="-2"/>
          <w:sz w:val="24"/>
          <w:szCs w:val="24"/>
        </w:rPr>
        <w:t>B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 w:rsidR="00BD761C">
        <w:rPr>
          <w:sz w:val="24"/>
          <w:szCs w:val="24"/>
        </w:rPr>
        <w:t xml:space="preserve">tner </w:t>
      </w:r>
      <w:r w:rsidR="00BD761C">
        <w:rPr>
          <w:spacing w:val="1"/>
          <w:sz w:val="24"/>
          <w:szCs w:val="24"/>
        </w:rPr>
        <w:t>(</w:t>
      </w:r>
      <w:r w:rsidR="00033AB2">
        <w:rPr>
          <w:spacing w:val="1"/>
          <w:sz w:val="24"/>
          <w:szCs w:val="24"/>
        </w:rPr>
        <w:t xml:space="preserve">dalam </w:t>
      </w:r>
      <w:r w:rsidR="00BD761C">
        <w:rPr>
          <w:sz w:val="24"/>
          <w:szCs w:val="24"/>
        </w:rPr>
        <w:t>A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dianto,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20</w:t>
      </w:r>
      <w:r w:rsidR="00BD761C">
        <w:rPr>
          <w:spacing w:val="2"/>
          <w:sz w:val="24"/>
          <w:szCs w:val="24"/>
        </w:rPr>
        <w:t>0</w:t>
      </w:r>
      <w:r w:rsidR="00BD761C">
        <w:rPr>
          <w:sz w:val="24"/>
          <w:szCs w:val="24"/>
        </w:rPr>
        <w:t>5:</w:t>
      </w:r>
      <w:r w:rsidR="00BD761C">
        <w:rPr>
          <w:spacing w:val="4"/>
          <w:sz w:val="24"/>
          <w:szCs w:val="24"/>
        </w:rPr>
        <w:t xml:space="preserve"> </w:t>
      </w:r>
      <w:r w:rsidR="00033AB2">
        <w:rPr>
          <w:sz w:val="24"/>
          <w:szCs w:val="24"/>
        </w:rPr>
        <w:t>3)</w:t>
      </w:r>
      <w:r w:rsidR="00BD761C">
        <w:rPr>
          <w:spacing w:val="5"/>
          <w:sz w:val="24"/>
          <w:szCs w:val="24"/>
        </w:rPr>
        <w:t xml:space="preserve"> </w:t>
      </w:r>
      <w:r w:rsidR="00BD761C">
        <w:rPr>
          <w:spacing w:val="-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lah p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2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6"/>
          <w:sz w:val="24"/>
          <w:szCs w:val="24"/>
        </w:rPr>
        <w:t xml:space="preserve"> 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 diko</w:t>
      </w:r>
      <w:r w:rsidR="00BD761C">
        <w:rPr>
          <w:spacing w:val="1"/>
          <w:sz w:val="24"/>
          <w:szCs w:val="24"/>
        </w:rPr>
        <w:t>m</w:t>
      </w:r>
      <w:r w:rsidR="00BD761C">
        <w:rPr>
          <w:sz w:val="24"/>
          <w:szCs w:val="24"/>
        </w:rPr>
        <w:t>unikasikan mel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lui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m</w:t>
      </w:r>
      <w:r w:rsidR="003D39CF">
        <w:rPr>
          <w:spacing w:val="3"/>
          <w:sz w:val="24"/>
          <w:szCs w:val="24"/>
        </w:rPr>
        <w:t>e</w:t>
      </w:r>
      <w:r w:rsidR="00BD761C">
        <w:rPr>
          <w:sz w:val="24"/>
          <w:szCs w:val="24"/>
        </w:rPr>
        <w:t>dia massa 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da s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-2"/>
          <w:sz w:val="24"/>
          <w:szCs w:val="24"/>
        </w:rPr>
        <w:t>j</w:t>
      </w:r>
      <w:r w:rsidR="00BD761C">
        <w:rPr>
          <w:sz w:val="24"/>
          <w:szCs w:val="24"/>
        </w:rPr>
        <w:t>um</w:t>
      </w:r>
      <w:r w:rsidR="00BD761C">
        <w:rPr>
          <w:spacing w:val="1"/>
          <w:sz w:val="24"/>
          <w:szCs w:val="24"/>
        </w:rPr>
        <w:t>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 or</w:t>
      </w:r>
      <w:r w:rsidR="00BD761C">
        <w:rPr>
          <w:spacing w:val="-2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</w:t>
      </w:r>
      <w:r w:rsidR="00033AB2">
        <w:rPr>
          <w:sz w:val="24"/>
          <w:szCs w:val="24"/>
        </w:rPr>
        <w:t>.</w:t>
      </w:r>
      <w:r w:rsidR="00BD761C">
        <w:rPr>
          <w:spacing w:val="4"/>
          <w:sz w:val="24"/>
          <w:szCs w:val="24"/>
        </w:rPr>
        <w:t xml:space="preserve"> </w:t>
      </w:r>
      <w:r w:rsidR="00033AB2">
        <w:rPr>
          <w:sz w:val="24"/>
          <w:szCs w:val="24"/>
        </w:rPr>
        <w:t>G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o</w:t>
      </w:r>
      <w:r w:rsidR="00033AB2">
        <w:rPr>
          <w:spacing w:val="1"/>
          <w:sz w:val="24"/>
          <w:szCs w:val="24"/>
        </w:rPr>
        <w:t>r</w:t>
      </w:r>
      <w:r w:rsidR="00033AB2">
        <w:rPr>
          <w:sz w:val="24"/>
          <w:szCs w:val="24"/>
        </w:rPr>
        <w:t>ge</w:t>
      </w:r>
      <w:r w:rsidR="00033AB2">
        <w:rPr>
          <w:spacing w:val="1"/>
          <w:sz w:val="24"/>
          <w:szCs w:val="24"/>
        </w:rPr>
        <w:t xml:space="preserve"> </w:t>
      </w:r>
      <w:r w:rsidR="00033AB2">
        <w:rPr>
          <w:sz w:val="24"/>
          <w:szCs w:val="24"/>
        </w:rPr>
        <w:t>G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rbn</w:t>
      </w:r>
      <w:r w:rsidR="00033AB2">
        <w:rPr>
          <w:spacing w:val="-2"/>
          <w:sz w:val="24"/>
          <w:szCs w:val="24"/>
        </w:rPr>
        <w:t>e</w:t>
      </w:r>
      <w:r w:rsidR="00033AB2">
        <w:rPr>
          <w:sz w:val="24"/>
          <w:szCs w:val="24"/>
        </w:rPr>
        <w:t xml:space="preserve">r </w:t>
      </w:r>
      <w:r w:rsidR="00033AB2">
        <w:rPr>
          <w:spacing w:val="-1"/>
          <w:sz w:val="24"/>
          <w:szCs w:val="24"/>
        </w:rPr>
        <w:t xml:space="preserve">(dalam </w:t>
      </w:r>
      <w:r w:rsidR="00033AB2">
        <w:rPr>
          <w:sz w:val="24"/>
          <w:szCs w:val="24"/>
        </w:rPr>
        <w:t>A</w:t>
      </w:r>
      <w:r w:rsidR="00033AB2">
        <w:rPr>
          <w:spacing w:val="-1"/>
          <w:sz w:val="24"/>
          <w:szCs w:val="24"/>
        </w:rPr>
        <w:t>r</w:t>
      </w:r>
      <w:r w:rsidR="00033AB2">
        <w:rPr>
          <w:sz w:val="24"/>
          <w:szCs w:val="24"/>
        </w:rPr>
        <w:t>dianto,</w:t>
      </w:r>
      <w:r w:rsidR="00033AB2">
        <w:rPr>
          <w:spacing w:val="1"/>
          <w:sz w:val="24"/>
          <w:szCs w:val="24"/>
        </w:rPr>
        <w:t xml:space="preserve"> </w:t>
      </w:r>
      <w:r w:rsidR="00033AB2">
        <w:rPr>
          <w:sz w:val="24"/>
          <w:szCs w:val="24"/>
        </w:rPr>
        <w:t>2005:</w:t>
      </w:r>
      <w:r w:rsidR="00033AB2">
        <w:rPr>
          <w:spacing w:val="1"/>
          <w:sz w:val="24"/>
          <w:szCs w:val="24"/>
        </w:rPr>
        <w:t xml:space="preserve"> </w:t>
      </w:r>
      <w:r w:rsidR="00033AB2">
        <w:rPr>
          <w:sz w:val="24"/>
          <w:szCs w:val="24"/>
        </w:rPr>
        <w:t>3</w:t>
      </w:r>
      <w:r w:rsidR="00033AB2">
        <w:rPr>
          <w:spacing w:val="-1"/>
          <w:sz w:val="24"/>
          <w:szCs w:val="24"/>
        </w:rPr>
        <w:t>-</w:t>
      </w:r>
      <w:r w:rsidR="00033AB2">
        <w:rPr>
          <w:spacing w:val="2"/>
          <w:sz w:val="24"/>
          <w:szCs w:val="24"/>
        </w:rPr>
        <w:t>4</w:t>
      </w:r>
      <w:r w:rsidR="00033AB2">
        <w:rPr>
          <w:sz w:val="24"/>
          <w:szCs w:val="24"/>
        </w:rPr>
        <w:t>) memb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rik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 xml:space="preserve">n </w:t>
      </w:r>
      <w:r w:rsidR="00033AB2">
        <w:rPr>
          <w:spacing w:val="2"/>
          <w:sz w:val="24"/>
          <w:szCs w:val="24"/>
        </w:rPr>
        <w:t>p</w:t>
      </w:r>
      <w:r w:rsidR="00033AB2">
        <w:rPr>
          <w:spacing w:val="-1"/>
          <w:sz w:val="24"/>
          <w:szCs w:val="24"/>
        </w:rPr>
        <w:t>e</w:t>
      </w:r>
      <w:r w:rsidR="00033AB2">
        <w:rPr>
          <w:spacing w:val="2"/>
          <w:sz w:val="24"/>
          <w:szCs w:val="24"/>
        </w:rPr>
        <w:t>n</w:t>
      </w:r>
      <w:r w:rsidR="00033AB2">
        <w:rPr>
          <w:spacing w:val="-2"/>
          <w:sz w:val="24"/>
          <w:szCs w:val="24"/>
        </w:rPr>
        <w:t>g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rti</w:t>
      </w:r>
      <w:r w:rsidR="00033AB2">
        <w:rPr>
          <w:spacing w:val="2"/>
          <w:sz w:val="24"/>
          <w:szCs w:val="24"/>
        </w:rPr>
        <w:t>a</w:t>
      </w:r>
      <w:r w:rsidR="00033AB2">
        <w:rPr>
          <w:sz w:val="24"/>
          <w:szCs w:val="24"/>
        </w:rPr>
        <w:t>n b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 xml:space="preserve">hwa </w:t>
      </w:r>
      <w:r w:rsidR="00033AB2">
        <w:rPr>
          <w:spacing w:val="3"/>
          <w:sz w:val="24"/>
          <w:szCs w:val="24"/>
        </w:rPr>
        <w:t>“</w:t>
      </w:r>
      <w:r w:rsidR="00033AB2">
        <w:rPr>
          <w:i/>
          <w:spacing w:val="-1"/>
          <w:sz w:val="24"/>
          <w:szCs w:val="24"/>
        </w:rPr>
        <w:t>M</w:t>
      </w:r>
      <w:r w:rsidR="00033AB2">
        <w:rPr>
          <w:i/>
          <w:sz w:val="24"/>
          <w:szCs w:val="24"/>
        </w:rPr>
        <w:t>ass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pacing w:val="-1"/>
          <w:sz w:val="24"/>
          <w:szCs w:val="24"/>
        </w:rPr>
        <w:t>c</w:t>
      </w:r>
      <w:r w:rsidR="00033AB2">
        <w:rPr>
          <w:i/>
          <w:sz w:val="24"/>
          <w:szCs w:val="24"/>
        </w:rPr>
        <w:t>om</w:t>
      </w:r>
      <w:r w:rsidR="00033AB2">
        <w:rPr>
          <w:i/>
          <w:spacing w:val="-1"/>
          <w:sz w:val="24"/>
          <w:szCs w:val="24"/>
        </w:rPr>
        <w:t>m</w:t>
      </w:r>
      <w:r w:rsidR="00033AB2">
        <w:rPr>
          <w:i/>
          <w:sz w:val="24"/>
          <w:szCs w:val="24"/>
        </w:rPr>
        <w:t>unication</w:t>
      </w:r>
      <w:r w:rsidR="00033AB2">
        <w:rPr>
          <w:i/>
          <w:spacing w:val="3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is</w:t>
      </w:r>
      <w:r w:rsidR="00033AB2">
        <w:rPr>
          <w:i/>
          <w:spacing w:val="3"/>
          <w:sz w:val="24"/>
          <w:szCs w:val="24"/>
        </w:rPr>
        <w:t xml:space="preserve"> </w:t>
      </w:r>
      <w:r w:rsidR="00033AB2">
        <w:rPr>
          <w:i/>
          <w:spacing w:val="-2"/>
          <w:sz w:val="24"/>
          <w:szCs w:val="24"/>
        </w:rPr>
        <w:t>t</w:t>
      </w:r>
      <w:r w:rsidR="00033AB2">
        <w:rPr>
          <w:i/>
          <w:sz w:val="24"/>
          <w:szCs w:val="24"/>
        </w:rPr>
        <w:t>he tehnologically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and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ins</w:t>
      </w:r>
      <w:r w:rsidR="00033AB2">
        <w:rPr>
          <w:i/>
          <w:spacing w:val="1"/>
          <w:sz w:val="24"/>
          <w:szCs w:val="24"/>
        </w:rPr>
        <w:t>t</w:t>
      </w:r>
      <w:r w:rsidR="00033AB2">
        <w:rPr>
          <w:i/>
          <w:sz w:val="24"/>
          <w:szCs w:val="24"/>
        </w:rPr>
        <w:t>i</w:t>
      </w:r>
      <w:r w:rsidR="00033AB2">
        <w:rPr>
          <w:i/>
          <w:spacing w:val="1"/>
          <w:sz w:val="24"/>
          <w:szCs w:val="24"/>
        </w:rPr>
        <w:t>t</w:t>
      </w:r>
      <w:r w:rsidR="00033AB2">
        <w:rPr>
          <w:i/>
          <w:sz w:val="24"/>
          <w:szCs w:val="24"/>
        </w:rPr>
        <w:t>ut</w:t>
      </w:r>
      <w:r w:rsidR="00033AB2">
        <w:rPr>
          <w:i/>
          <w:spacing w:val="1"/>
          <w:sz w:val="24"/>
          <w:szCs w:val="24"/>
        </w:rPr>
        <w:t>i</w:t>
      </w:r>
      <w:r w:rsidR="00033AB2">
        <w:rPr>
          <w:i/>
          <w:sz w:val="24"/>
          <w:szCs w:val="24"/>
        </w:rPr>
        <w:t>onal</w:t>
      </w:r>
      <w:r w:rsidR="00033AB2">
        <w:rPr>
          <w:i/>
          <w:spacing w:val="1"/>
          <w:sz w:val="24"/>
          <w:szCs w:val="24"/>
        </w:rPr>
        <w:t>l</w:t>
      </w:r>
      <w:r w:rsidR="00033AB2">
        <w:rPr>
          <w:i/>
          <w:sz w:val="24"/>
          <w:szCs w:val="24"/>
        </w:rPr>
        <w:t>y bas</w:t>
      </w:r>
      <w:r w:rsidR="00033AB2">
        <w:rPr>
          <w:i/>
          <w:spacing w:val="-1"/>
          <w:sz w:val="24"/>
          <w:szCs w:val="24"/>
        </w:rPr>
        <w:t>e</w:t>
      </w:r>
      <w:r w:rsidR="00033AB2">
        <w:rPr>
          <w:i/>
          <w:sz w:val="24"/>
          <w:szCs w:val="24"/>
        </w:rPr>
        <w:t>d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produ</w:t>
      </w:r>
      <w:r w:rsidR="00033AB2">
        <w:rPr>
          <w:i/>
          <w:spacing w:val="-1"/>
          <w:sz w:val="24"/>
          <w:szCs w:val="24"/>
        </w:rPr>
        <w:t>c</w:t>
      </w:r>
      <w:r w:rsidR="00033AB2">
        <w:rPr>
          <w:i/>
          <w:sz w:val="24"/>
          <w:szCs w:val="24"/>
        </w:rPr>
        <w:t>t</w:t>
      </w:r>
      <w:r w:rsidR="00033AB2">
        <w:rPr>
          <w:i/>
          <w:spacing w:val="1"/>
          <w:sz w:val="24"/>
          <w:szCs w:val="24"/>
        </w:rPr>
        <w:t>i</w:t>
      </w:r>
      <w:r w:rsidR="00033AB2">
        <w:rPr>
          <w:i/>
          <w:sz w:val="24"/>
          <w:szCs w:val="24"/>
        </w:rPr>
        <w:t>on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and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dis</w:t>
      </w:r>
      <w:r w:rsidR="00033AB2">
        <w:rPr>
          <w:i/>
          <w:spacing w:val="1"/>
          <w:sz w:val="24"/>
          <w:szCs w:val="24"/>
        </w:rPr>
        <w:t>t</w:t>
      </w:r>
      <w:r w:rsidR="00033AB2">
        <w:rPr>
          <w:i/>
          <w:sz w:val="24"/>
          <w:szCs w:val="24"/>
        </w:rPr>
        <w:t>ribu</w:t>
      </w:r>
      <w:r w:rsidR="00033AB2">
        <w:rPr>
          <w:i/>
          <w:spacing w:val="1"/>
          <w:sz w:val="24"/>
          <w:szCs w:val="24"/>
        </w:rPr>
        <w:t>t</w:t>
      </w:r>
      <w:r w:rsidR="00033AB2">
        <w:rPr>
          <w:i/>
          <w:sz w:val="24"/>
          <w:szCs w:val="24"/>
        </w:rPr>
        <w:t>ion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of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the most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broadly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shared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pacing w:val="-1"/>
          <w:sz w:val="24"/>
          <w:szCs w:val="24"/>
        </w:rPr>
        <w:t>c</w:t>
      </w:r>
      <w:r w:rsidR="00033AB2">
        <w:rPr>
          <w:i/>
          <w:sz w:val="24"/>
          <w:szCs w:val="24"/>
        </w:rPr>
        <w:t>ont</w:t>
      </w:r>
      <w:r w:rsidR="00033AB2">
        <w:rPr>
          <w:i/>
          <w:spacing w:val="1"/>
          <w:sz w:val="24"/>
          <w:szCs w:val="24"/>
        </w:rPr>
        <w:t>i</w:t>
      </w:r>
      <w:r w:rsidR="00033AB2">
        <w:rPr>
          <w:i/>
          <w:sz w:val="24"/>
          <w:szCs w:val="24"/>
        </w:rPr>
        <w:t>nuos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f</w:t>
      </w:r>
      <w:r w:rsidR="00033AB2">
        <w:rPr>
          <w:i/>
          <w:spacing w:val="1"/>
          <w:sz w:val="24"/>
          <w:szCs w:val="24"/>
        </w:rPr>
        <w:t>l</w:t>
      </w:r>
      <w:r w:rsidR="00033AB2">
        <w:rPr>
          <w:i/>
          <w:sz w:val="24"/>
          <w:szCs w:val="24"/>
        </w:rPr>
        <w:t>ow of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m</w:t>
      </w:r>
      <w:r w:rsidR="00033AB2">
        <w:rPr>
          <w:i/>
          <w:spacing w:val="-1"/>
          <w:sz w:val="24"/>
          <w:szCs w:val="24"/>
        </w:rPr>
        <w:t>e</w:t>
      </w:r>
      <w:r w:rsidR="00033AB2">
        <w:rPr>
          <w:i/>
          <w:sz w:val="24"/>
          <w:szCs w:val="24"/>
        </w:rPr>
        <w:t>ssages</w:t>
      </w:r>
      <w:r w:rsidR="00033AB2">
        <w:rPr>
          <w:i/>
          <w:spacing w:val="1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in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industr</w:t>
      </w:r>
      <w:r w:rsidR="00033AB2">
        <w:rPr>
          <w:i/>
          <w:spacing w:val="1"/>
          <w:sz w:val="24"/>
          <w:szCs w:val="24"/>
        </w:rPr>
        <w:t>i</w:t>
      </w:r>
      <w:r w:rsidR="00033AB2">
        <w:rPr>
          <w:i/>
          <w:spacing w:val="-2"/>
          <w:sz w:val="24"/>
          <w:szCs w:val="24"/>
        </w:rPr>
        <w:t>a</w:t>
      </w:r>
      <w:r w:rsidR="00033AB2">
        <w:rPr>
          <w:i/>
          <w:sz w:val="24"/>
          <w:szCs w:val="24"/>
        </w:rPr>
        <w:t>l</w:t>
      </w:r>
      <w:r w:rsidR="00033AB2">
        <w:rPr>
          <w:i/>
          <w:spacing w:val="2"/>
          <w:sz w:val="24"/>
          <w:szCs w:val="24"/>
        </w:rPr>
        <w:t xml:space="preserve"> </w:t>
      </w:r>
      <w:r w:rsidR="00033AB2">
        <w:rPr>
          <w:i/>
          <w:sz w:val="24"/>
          <w:szCs w:val="24"/>
        </w:rPr>
        <w:t>so</w:t>
      </w:r>
      <w:r w:rsidR="00033AB2">
        <w:rPr>
          <w:i/>
          <w:spacing w:val="-1"/>
          <w:sz w:val="24"/>
          <w:szCs w:val="24"/>
        </w:rPr>
        <w:t>c</w:t>
      </w:r>
      <w:r w:rsidR="00033AB2">
        <w:rPr>
          <w:i/>
          <w:sz w:val="24"/>
          <w:szCs w:val="24"/>
        </w:rPr>
        <w:t>ieties</w:t>
      </w:r>
      <w:r w:rsidR="00033AB2">
        <w:rPr>
          <w:i/>
          <w:spacing w:val="6"/>
          <w:sz w:val="24"/>
          <w:szCs w:val="24"/>
        </w:rPr>
        <w:t xml:space="preserve">”. 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ri 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finisi</w:t>
      </w:r>
      <w:r w:rsidR="00BD761C">
        <w:rPr>
          <w:spacing w:val="3"/>
          <w:sz w:val="24"/>
          <w:szCs w:val="24"/>
        </w:rPr>
        <w:t xml:space="preserve"> </w:t>
      </w:r>
      <w:r w:rsidR="00BD761C">
        <w:rPr>
          <w:sz w:val="24"/>
          <w:szCs w:val="24"/>
        </w:rPr>
        <w:t>te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but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</w:t>
      </w:r>
      <w:r w:rsidR="00BD761C">
        <w:rPr>
          <w:spacing w:val="4"/>
          <w:sz w:val="24"/>
          <w:szCs w:val="24"/>
        </w:rPr>
        <w:t xml:space="preserve"> </w:t>
      </w:r>
      <w:r w:rsidR="00BD761C">
        <w:rPr>
          <w:sz w:val="24"/>
          <w:szCs w:val="24"/>
        </w:rPr>
        <w:t>di</w:t>
      </w:r>
      <w:r w:rsidR="00033AB2">
        <w:rPr>
          <w:sz w:val="24"/>
          <w:szCs w:val="24"/>
        </w:rPr>
        <w:t>paham</w:t>
      </w:r>
      <w:r w:rsidR="00BD761C">
        <w:rPr>
          <w:sz w:val="24"/>
          <w:szCs w:val="24"/>
        </w:rPr>
        <w:t>i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 xml:space="preserve">hwa </w:t>
      </w:r>
      <w:r w:rsidR="00BD761C">
        <w:rPr>
          <w:spacing w:val="3"/>
          <w:sz w:val="24"/>
          <w:szCs w:val="24"/>
        </w:rPr>
        <w:t>k</w:t>
      </w:r>
      <w:r w:rsidR="00BD761C">
        <w:rPr>
          <w:sz w:val="24"/>
          <w:szCs w:val="24"/>
        </w:rPr>
        <w:t>omun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si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massa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i</w:t>
      </w:r>
      <w:r w:rsidR="00BD761C">
        <w:rPr>
          <w:spacing w:val="2"/>
          <w:sz w:val="24"/>
          <w:szCs w:val="24"/>
        </w:rPr>
        <w:t>t</w:t>
      </w:r>
      <w:r w:rsidR="00BD761C">
        <w:rPr>
          <w:sz w:val="24"/>
          <w:szCs w:val="24"/>
        </w:rPr>
        <w:t>u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h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rus meng</w:t>
      </w:r>
      <w:r w:rsidR="00BD761C">
        <w:rPr>
          <w:spacing w:val="-3"/>
          <w:sz w:val="24"/>
          <w:szCs w:val="24"/>
        </w:rPr>
        <w:t>g</w:t>
      </w:r>
      <w:r w:rsidR="00BD761C">
        <w:rPr>
          <w:sz w:val="24"/>
          <w:szCs w:val="24"/>
        </w:rPr>
        <w:t>u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3"/>
          <w:sz w:val="24"/>
          <w:szCs w:val="24"/>
        </w:rPr>
        <w:t>m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dia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3"/>
          <w:sz w:val="24"/>
          <w:szCs w:val="24"/>
        </w:rPr>
        <w:t>m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s</w:t>
      </w:r>
      <w:r w:rsidR="00BD761C">
        <w:rPr>
          <w:spacing w:val="2"/>
          <w:sz w:val="24"/>
          <w:szCs w:val="24"/>
        </w:rPr>
        <w:t>s</w:t>
      </w:r>
      <w:r w:rsidR="00BD761C">
        <w:rPr>
          <w:sz w:val="24"/>
          <w:szCs w:val="24"/>
        </w:rPr>
        <w:t>a (m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d</w:t>
      </w:r>
      <w:r w:rsidR="00BD761C">
        <w:rPr>
          <w:spacing w:val="3"/>
          <w:sz w:val="24"/>
          <w:szCs w:val="24"/>
        </w:rPr>
        <w:t>i</w:t>
      </w:r>
      <w:r w:rsidR="00BD761C">
        <w:rPr>
          <w:sz w:val="24"/>
          <w:szCs w:val="24"/>
        </w:rPr>
        <w:t xml:space="preserve">a </w:t>
      </w:r>
      <w:r w:rsidR="00BD761C">
        <w:rPr>
          <w:spacing w:val="1"/>
          <w:sz w:val="24"/>
          <w:szCs w:val="24"/>
        </w:rPr>
        <w:t>c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tak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4"/>
          <w:sz w:val="24"/>
          <w:szCs w:val="24"/>
        </w:rPr>
        <w:t xml:space="preserve"> </w:t>
      </w:r>
      <w:r w:rsidR="00BD761C">
        <w:rPr>
          <w:sz w:val="24"/>
          <w:szCs w:val="24"/>
        </w:rPr>
        <w:t xml:space="preserve">media 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lektr</w:t>
      </w:r>
      <w:r w:rsidR="00BD761C">
        <w:rPr>
          <w:spacing w:val="-1"/>
          <w:sz w:val="24"/>
          <w:szCs w:val="24"/>
        </w:rPr>
        <w:t>o</w:t>
      </w:r>
      <w:r w:rsidR="00BD761C">
        <w:rPr>
          <w:sz w:val="24"/>
          <w:szCs w:val="24"/>
        </w:rPr>
        <w:t>nik)</w:t>
      </w:r>
      <w:r w:rsidR="00BD761C">
        <w:rPr>
          <w:spacing w:val="3"/>
          <w:sz w:val="24"/>
          <w:szCs w:val="24"/>
        </w:rPr>
        <w:t xml:space="preserve"> </w:t>
      </w:r>
      <w:r w:rsidR="00033AB2">
        <w:rPr>
          <w:spacing w:val="-5"/>
          <w:sz w:val="24"/>
          <w:szCs w:val="24"/>
        </w:rPr>
        <w:t>y</w:t>
      </w:r>
      <w:r w:rsidR="00033AB2">
        <w:rPr>
          <w:spacing w:val="-1"/>
          <w:sz w:val="24"/>
          <w:szCs w:val="24"/>
        </w:rPr>
        <w:t>a</w:t>
      </w:r>
      <w:r w:rsidR="00033AB2">
        <w:rPr>
          <w:spacing w:val="2"/>
          <w:sz w:val="24"/>
          <w:szCs w:val="24"/>
        </w:rPr>
        <w:t>n</w:t>
      </w:r>
      <w:r w:rsidR="00033AB2">
        <w:rPr>
          <w:sz w:val="24"/>
          <w:szCs w:val="24"/>
        </w:rPr>
        <w:t>g</w:t>
      </w:r>
      <w:r w:rsidR="00033AB2">
        <w:rPr>
          <w:spacing w:val="1"/>
          <w:sz w:val="24"/>
          <w:szCs w:val="24"/>
        </w:rPr>
        <w:t xml:space="preserve"> </w:t>
      </w:r>
      <w:r w:rsidR="00033AB2">
        <w:rPr>
          <w:sz w:val="24"/>
          <w:szCs w:val="24"/>
        </w:rPr>
        <w:t>b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r</w:t>
      </w:r>
      <w:r w:rsidR="00033AB2">
        <w:rPr>
          <w:spacing w:val="2"/>
          <w:sz w:val="24"/>
          <w:szCs w:val="24"/>
        </w:rPr>
        <w:t>l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nd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s</w:t>
      </w:r>
      <w:r w:rsidR="00033AB2">
        <w:rPr>
          <w:spacing w:val="2"/>
          <w:sz w:val="24"/>
          <w:szCs w:val="24"/>
        </w:rPr>
        <w:t>k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n teknolo</w:t>
      </w:r>
      <w:r w:rsidR="00033AB2">
        <w:rPr>
          <w:spacing w:val="-2"/>
          <w:sz w:val="24"/>
          <w:szCs w:val="24"/>
        </w:rPr>
        <w:t>g</w:t>
      </w:r>
      <w:r w:rsidR="00033AB2">
        <w:rPr>
          <w:sz w:val="24"/>
          <w:szCs w:val="24"/>
        </w:rPr>
        <w:t>i d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n lemb</w:t>
      </w:r>
      <w:r w:rsidR="00033AB2">
        <w:rPr>
          <w:spacing w:val="1"/>
          <w:sz w:val="24"/>
          <w:szCs w:val="24"/>
        </w:rPr>
        <w:t>a</w:t>
      </w:r>
      <w:r w:rsidR="00033AB2">
        <w:rPr>
          <w:spacing w:val="-2"/>
          <w:sz w:val="24"/>
          <w:szCs w:val="24"/>
        </w:rPr>
        <w:t>g</w:t>
      </w:r>
      <w:r w:rsidR="00033AB2">
        <w:rPr>
          <w:sz w:val="24"/>
          <w:szCs w:val="24"/>
        </w:rPr>
        <w:t>a d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 xml:space="preserve">ri 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rus</w:t>
      </w:r>
      <w:r w:rsidR="00033AB2">
        <w:rPr>
          <w:spacing w:val="59"/>
          <w:sz w:val="24"/>
          <w:szCs w:val="24"/>
        </w:rPr>
        <w:t xml:space="preserve"> </w:t>
      </w:r>
      <w:r w:rsidR="00033AB2">
        <w:rPr>
          <w:sz w:val="24"/>
          <w:szCs w:val="24"/>
        </w:rPr>
        <w:t>p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s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 xml:space="preserve">n </w:t>
      </w:r>
      <w:r w:rsidR="00033AB2">
        <w:rPr>
          <w:spacing w:val="-5"/>
          <w:sz w:val="24"/>
          <w:szCs w:val="24"/>
        </w:rPr>
        <w:t>y</w:t>
      </w:r>
      <w:r w:rsidR="00033AB2">
        <w:rPr>
          <w:spacing w:val="-1"/>
          <w:sz w:val="24"/>
          <w:szCs w:val="24"/>
        </w:rPr>
        <w:t>a</w:t>
      </w:r>
      <w:r w:rsidR="00033AB2">
        <w:rPr>
          <w:spacing w:val="2"/>
          <w:sz w:val="24"/>
          <w:szCs w:val="24"/>
        </w:rPr>
        <w:t>n</w:t>
      </w:r>
      <w:r w:rsidR="00033AB2">
        <w:rPr>
          <w:sz w:val="24"/>
          <w:szCs w:val="24"/>
        </w:rPr>
        <w:t>g</w:t>
      </w:r>
      <w:r w:rsidR="00033AB2">
        <w:rPr>
          <w:spacing w:val="57"/>
          <w:sz w:val="24"/>
          <w:szCs w:val="24"/>
        </w:rPr>
        <w:t xml:space="preserve"> </w:t>
      </w:r>
      <w:proofErr w:type="gramStart"/>
      <w:r w:rsidR="00033AB2">
        <w:rPr>
          <w:spacing w:val="2"/>
          <w:sz w:val="24"/>
          <w:szCs w:val="24"/>
        </w:rPr>
        <w:t>k</w:t>
      </w:r>
      <w:r w:rsidR="00033AB2">
        <w:rPr>
          <w:sz w:val="24"/>
          <w:szCs w:val="24"/>
        </w:rPr>
        <w:t>ont</w:t>
      </w:r>
      <w:r w:rsidR="00033AB2">
        <w:rPr>
          <w:spacing w:val="1"/>
          <w:sz w:val="24"/>
          <w:szCs w:val="24"/>
        </w:rPr>
        <w:t>i</w:t>
      </w:r>
      <w:r w:rsidR="00033AB2">
        <w:rPr>
          <w:spacing w:val="2"/>
          <w:sz w:val="24"/>
          <w:szCs w:val="24"/>
        </w:rPr>
        <w:t>n</w:t>
      </w:r>
      <w:r w:rsidR="00033AB2">
        <w:rPr>
          <w:spacing w:val="-5"/>
          <w:sz w:val="24"/>
          <w:szCs w:val="24"/>
        </w:rPr>
        <w:t>y</w:t>
      </w:r>
      <w:r w:rsidR="00033AB2">
        <w:rPr>
          <w:sz w:val="24"/>
          <w:szCs w:val="24"/>
        </w:rPr>
        <w:t xml:space="preserve">u </w:t>
      </w:r>
      <w:r w:rsidR="00033AB2">
        <w:rPr>
          <w:spacing w:val="4"/>
          <w:sz w:val="24"/>
          <w:szCs w:val="24"/>
        </w:rPr>
        <w:t xml:space="preserve"> </w:t>
      </w:r>
      <w:r w:rsidR="00033AB2">
        <w:rPr>
          <w:sz w:val="24"/>
          <w:szCs w:val="24"/>
        </w:rPr>
        <w:t>s</w:t>
      </w:r>
      <w:r w:rsidR="00033AB2">
        <w:rPr>
          <w:spacing w:val="-1"/>
          <w:sz w:val="24"/>
          <w:szCs w:val="24"/>
        </w:rPr>
        <w:t>e</w:t>
      </w:r>
      <w:r w:rsidR="00033AB2">
        <w:rPr>
          <w:sz w:val="24"/>
          <w:szCs w:val="24"/>
        </w:rPr>
        <w:t>rta</w:t>
      </w:r>
      <w:proofErr w:type="gramEnd"/>
      <w:r w:rsidR="00033AB2">
        <w:rPr>
          <w:spacing w:val="59"/>
          <w:sz w:val="24"/>
          <w:szCs w:val="24"/>
        </w:rPr>
        <w:t xml:space="preserve"> </w:t>
      </w:r>
      <w:r w:rsidR="00033AB2">
        <w:rPr>
          <w:sz w:val="24"/>
          <w:szCs w:val="24"/>
        </w:rPr>
        <w:t>p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l</w:t>
      </w:r>
      <w:r w:rsidR="00033AB2">
        <w:rPr>
          <w:spacing w:val="1"/>
          <w:sz w:val="24"/>
          <w:szCs w:val="24"/>
        </w:rPr>
        <w:t>i</w:t>
      </w:r>
      <w:r w:rsidR="00033AB2">
        <w:rPr>
          <w:spacing w:val="2"/>
          <w:sz w:val="24"/>
          <w:szCs w:val="24"/>
        </w:rPr>
        <w:t>n</w:t>
      </w:r>
      <w:r w:rsidR="00033AB2">
        <w:rPr>
          <w:sz w:val="24"/>
          <w:szCs w:val="24"/>
        </w:rPr>
        <w:t>g</w:t>
      </w:r>
      <w:r w:rsidR="00033AB2">
        <w:rPr>
          <w:spacing w:val="57"/>
          <w:sz w:val="24"/>
          <w:szCs w:val="24"/>
        </w:rPr>
        <w:t xml:space="preserve"> </w:t>
      </w:r>
      <w:r w:rsidR="00033AB2">
        <w:rPr>
          <w:sz w:val="24"/>
          <w:szCs w:val="24"/>
        </w:rPr>
        <w:t>lu</w:t>
      </w:r>
      <w:r w:rsidR="00033AB2">
        <w:rPr>
          <w:spacing w:val="2"/>
          <w:sz w:val="24"/>
          <w:szCs w:val="24"/>
        </w:rPr>
        <w:t>a</w:t>
      </w:r>
      <w:r w:rsidR="00033AB2">
        <w:rPr>
          <w:sz w:val="24"/>
          <w:szCs w:val="24"/>
        </w:rPr>
        <w:t>s di</w:t>
      </w:r>
      <w:r w:rsidR="00033AB2">
        <w:rPr>
          <w:spacing w:val="1"/>
          <w:sz w:val="24"/>
          <w:szCs w:val="24"/>
        </w:rPr>
        <w:t>m</w:t>
      </w:r>
      <w:r w:rsidR="00033AB2">
        <w:rPr>
          <w:sz w:val="24"/>
          <w:szCs w:val="24"/>
        </w:rPr>
        <w:t>i</w:t>
      </w:r>
      <w:r w:rsidR="00033AB2">
        <w:rPr>
          <w:spacing w:val="1"/>
          <w:sz w:val="24"/>
          <w:szCs w:val="24"/>
        </w:rPr>
        <w:t>l</w:t>
      </w:r>
      <w:r w:rsidR="00033AB2">
        <w:rPr>
          <w:sz w:val="24"/>
          <w:szCs w:val="24"/>
        </w:rPr>
        <w:t>iki</w:t>
      </w:r>
      <w:r w:rsidR="00033AB2">
        <w:rPr>
          <w:spacing w:val="1"/>
          <w:sz w:val="24"/>
          <w:szCs w:val="24"/>
        </w:rPr>
        <w:t xml:space="preserve"> </w:t>
      </w:r>
      <w:r w:rsidR="00033AB2">
        <w:rPr>
          <w:sz w:val="24"/>
          <w:szCs w:val="24"/>
        </w:rPr>
        <w:t>or</w:t>
      </w:r>
      <w:r w:rsidR="00033AB2">
        <w:rPr>
          <w:spacing w:val="-2"/>
          <w:sz w:val="24"/>
          <w:szCs w:val="24"/>
        </w:rPr>
        <w:t>a</w:t>
      </w:r>
      <w:r w:rsidR="00033AB2">
        <w:rPr>
          <w:sz w:val="24"/>
          <w:szCs w:val="24"/>
        </w:rPr>
        <w:t>ng d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lam</w:t>
      </w:r>
      <w:r w:rsidR="00033AB2">
        <w:rPr>
          <w:spacing w:val="4"/>
          <w:sz w:val="24"/>
          <w:szCs w:val="24"/>
        </w:rPr>
        <w:t xml:space="preserve"> </w:t>
      </w:r>
      <w:r w:rsidR="00033AB2">
        <w:rPr>
          <w:sz w:val="24"/>
          <w:szCs w:val="24"/>
        </w:rPr>
        <w:t>ma</w:t>
      </w:r>
      <w:r w:rsidR="00033AB2">
        <w:rPr>
          <w:spacing w:val="2"/>
          <w:sz w:val="24"/>
          <w:szCs w:val="24"/>
        </w:rPr>
        <w:t>s</w:t>
      </w:r>
      <w:r w:rsidR="00033AB2">
        <w:rPr>
          <w:spacing w:val="-5"/>
          <w:sz w:val="24"/>
          <w:szCs w:val="24"/>
        </w:rPr>
        <w:t>y</w:t>
      </w:r>
      <w:r w:rsidR="00033AB2">
        <w:rPr>
          <w:spacing w:val="1"/>
          <w:sz w:val="24"/>
          <w:szCs w:val="24"/>
        </w:rPr>
        <w:t>a</w:t>
      </w:r>
      <w:r w:rsidR="00033AB2">
        <w:rPr>
          <w:sz w:val="24"/>
          <w:szCs w:val="24"/>
        </w:rPr>
        <w:t>r</w:t>
      </w:r>
      <w:r w:rsidR="00033AB2">
        <w:rPr>
          <w:spacing w:val="-2"/>
          <w:sz w:val="24"/>
          <w:szCs w:val="24"/>
        </w:rPr>
        <w:t>a</w:t>
      </w:r>
      <w:r w:rsidR="00033AB2">
        <w:rPr>
          <w:spacing w:val="2"/>
          <w:sz w:val="24"/>
          <w:szCs w:val="24"/>
        </w:rPr>
        <w:t>k</w:t>
      </w:r>
      <w:r w:rsidR="00033AB2">
        <w:rPr>
          <w:spacing w:val="-1"/>
          <w:sz w:val="24"/>
          <w:szCs w:val="24"/>
        </w:rPr>
        <w:t>a</w:t>
      </w:r>
      <w:r w:rsidR="00033AB2">
        <w:rPr>
          <w:sz w:val="24"/>
          <w:szCs w:val="24"/>
        </w:rPr>
        <w:t>t</w:t>
      </w:r>
      <w:r w:rsidR="00033AB2">
        <w:rPr>
          <w:spacing w:val="2"/>
          <w:sz w:val="24"/>
          <w:szCs w:val="24"/>
        </w:rPr>
        <w:t xml:space="preserve"> </w:t>
      </w:r>
      <w:r w:rsidR="00033AB2">
        <w:rPr>
          <w:sz w:val="24"/>
          <w:szCs w:val="24"/>
        </w:rPr>
        <w:t>industri.</w:t>
      </w:r>
    </w:p>
    <w:p w:rsidR="00033AB2" w:rsidRDefault="00033AB2" w:rsidP="00643579">
      <w:pPr>
        <w:spacing w:after="60" w:line="288" w:lineRule="auto"/>
        <w:ind w:right="74" w:firstLine="72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d</w:t>
      </w:r>
      <w:r>
        <w:rPr>
          <w:sz w:val="24"/>
          <w:szCs w:val="24"/>
        </w:rPr>
        <w:t>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massa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h 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me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sikan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gsi utama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 massa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mpaik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disamp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l, 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rik, 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rimb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n,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t,</w:t>
      </w:r>
      <w:r>
        <w:rPr>
          <w:spacing w:val="1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memb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mendidik</w:t>
      </w:r>
      <w:r>
        <w:rPr>
          <w:spacing w:val="1"/>
          <w:sz w:val="24"/>
          <w:szCs w:val="24"/>
        </w:rPr>
        <w:t xml:space="preserve"> (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l, 2011: 3).</w:t>
      </w:r>
    </w:p>
    <w:p w:rsidR="008A243D" w:rsidRDefault="00517018" w:rsidP="00517018">
      <w:pPr>
        <w:spacing w:before="29" w:after="60" w:line="288" w:lineRule="auto"/>
        <w:rPr>
          <w:sz w:val="24"/>
          <w:szCs w:val="24"/>
        </w:rPr>
      </w:pPr>
      <w:r>
        <w:rPr>
          <w:b/>
          <w:sz w:val="24"/>
          <w:szCs w:val="24"/>
        </w:rPr>
        <w:t>2.2</w:t>
      </w:r>
      <w:r w:rsidR="00BD761C">
        <w:rPr>
          <w:b/>
          <w:sz w:val="24"/>
          <w:szCs w:val="24"/>
        </w:rPr>
        <w:t>.</w:t>
      </w:r>
      <w:r w:rsidR="00BD761C">
        <w:rPr>
          <w:b/>
          <w:spacing w:val="7"/>
          <w:sz w:val="24"/>
          <w:szCs w:val="24"/>
        </w:rPr>
        <w:t xml:space="preserve"> </w:t>
      </w:r>
      <w:r w:rsidR="005845FA">
        <w:rPr>
          <w:b/>
          <w:spacing w:val="-1"/>
          <w:sz w:val="24"/>
          <w:szCs w:val="24"/>
        </w:rPr>
        <w:t>Jurnalistik</w:t>
      </w:r>
      <w:r w:rsidR="00BD761C">
        <w:rPr>
          <w:b/>
          <w:sz w:val="24"/>
          <w:szCs w:val="24"/>
        </w:rPr>
        <w:t xml:space="preserve"> </w:t>
      </w:r>
      <w:r w:rsidR="00BD761C">
        <w:rPr>
          <w:b/>
          <w:spacing w:val="1"/>
          <w:sz w:val="24"/>
          <w:szCs w:val="24"/>
        </w:rPr>
        <w:t>On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1"/>
          <w:sz w:val="24"/>
          <w:szCs w:val="24"/>
        </w:rPr>
        <w:t>in</w:t>
      </w:r>
      <w:r w:rsidR="00BD761C">
        <w:rPr>
          <w:b/>
          <w:sz w:val="24"/>
          <w:szCs w:val="24"/>
        </w:rPr>
        <w:t>e</w:t>
      </w:r>
    </w:p>
    <w:p w:rsidR="00643579" w:rsidRDefault="00643579" w:rsidP="005845FA">
      <w:pPr>
        <w:spacing w:after="60" w:line="28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massa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us media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khusus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media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massa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tak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maupun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lektr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nik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port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 Rom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 (20</w:t>
      </w:r>
      <w:r w:rsidR="00917E0B">
        <w:rPr>
          <w:sz w:val="24"/>
          <w:szCs w:val="24"/>
        </w:rPr>
        <w:t>20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35) media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ne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dia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komun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media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(komputer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),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masuk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ori med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 w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(situs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b, tem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suk 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og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l)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mail.</w:t>
      </w:r>
      <w:r w:rsidR="005845FA">
        <w:rPr>
          <w:sz w:val="24"/>
          <w:szCs w:val="24"/>
        </w:rPr>
        <w:t xml:space="preserve"> 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dia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z w:val="24"/>
          <w:szCs w:val="24"/>
        </w:rPr>
        <w:t>onl</w:t>
      </w:r>
      <w:r w:rsidR="005845FA">
        <w:rPr>
          <w:spacing w:val="1"/>
          <w:sz w:val="24"/>
          <w:szCs w:val="24"/>
        </w:rPr>
        <w:t>i</w:t>
      </w:r>
      <w:r w:rsidR="005845FA">
        <w:rPr>
          <w:sz w:val="24"/>
          <w:szCs w:val="24"/>
        </w:rPr>
        <w:t>ne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sud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h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pacing w:val="3"/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njadi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z w:val="24"/>
          <w:szCs w:val="24"/>
        </w:rPr>
        <w:t>media</w:t>
      </w:r>
      <w:r w:rsidR="005845FA">
        <w:rPr>
          <w:spacing w:val="6"/>
          <w:sz w:val="24"/>
          <w:szCs w:val="24"/>
        </w:rPr>
        <w:t xml:space="preserve"> 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1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n</w:t>
      </w:r>
      <w:r w:rsidR="005845FA">
        <w:rPr>
          <w:sz w:val="24"/>
          <w:szCs w:val="24"/>
        </w:rPr>
        <w:t>g t</w:t>
      </w:r>
      <w:r w:rsidR="005845FA">
        <w:rPr>
          <w:spacing w:val="1"/>
          <w:sz w:val="24"/>
          <w:szCs w:val="24"/>
        </w:rPr>
        <w:t>i</w:t>
      </w:r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k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si</w:t>
      </w:r>
      <w:r w:rsidR="005845FA">
        <w:rPr>
          <w:spacing w:val="3"/>
          <w:sz w:val="24"/>
          <w:szCs w:val="24"/>
        </w:rPr>
        <w:t>n</w:t>
      </w:r>
      <w:r w:rsidR="005845FA">
        <w:rPr>
          <w:sz w:val="24"/>
          <w:szCs w:val="24"/>
        </w:rPr>
        <w:t>g l</w:t>
      </w:r>
      <w:r w:rsidR="005845FA">
        <w:rPr>
          <w:spacing w:val="2"/>
          <w:sz w:val="24"/>
          <w:szCs w:val="24"/>
        </w:rPr>
        <w:t>a</w:t>
      </w:r>
      <w:r w:rsidR="005845FA">
        <w:rPr>
          <w:spacing w:val="-2"/>
          <w:sz w:val="24"/>
          <w:szCs w:val="24"/>
        </w:rPr>
        <w:t>g</w:t>
      </w:r>
      <w:r w:rsidR="005845FA">
        <w:rPr>
          <w:sz w:val="24"/>
          <w:szCs w:val="24"/>
        </w:rPr>
        <w:t>i</w:t>
      </w:r>
      <w:r w:rsidR="005845FA">
        <w:rPr>
          <w:spacing w:val="3"/>
          <w:sz w:val="24"/>
          <w:szCs w:val="24"/>
        </w:rPr>
        <w:t xml:space="preserve"> </w:t>
      </w:r>
      <w:r w:rsidR="005845FA">
        <w:rPr>
          <w:spacing w:val="2"/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lam ma</w:t>
      </w:r>
      <w:r w:rsidR="005845FA">
        <w:rPr>
          <w:spacing w:val="2"/>
          <w:sz w:val="24"/>
          <w:szCs w:val="24"/>
        </w:rPr>
        <w:t>s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r</w:t>
      </w:r>
      <w:r w:rsidR="005845FA">
        <w:rPr>
          <w:spacing w:val="-2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k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t.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dia</w:t>
      </w:r>
      <w:r w:rsidR="005845FA">
        <w:rPr>
          <w:spacing w:val="9"/>
          <w:sz w:val="24"/>
          <w:szCs w:val="24"/>
        </w:rPr>
        <w:t xml:space="preserve"> 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n</w:t>
      </w:r>
      <w:r w:rsidR="005845FA">
        <w:rPr>
          <w:sz w:val="24"/>
          <w:szCs w:val="24"/>
        </w:rPr>
        <w:t xml:space="preserve">g </w:t>
      </w:r>
      <w:r w:rsidR="005845FA">
        <w:rPr>
          <w:spacing w:val="3"/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n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w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rk</w:t>
      </w:r>
      <w:r w:rsidR="005845FA">
        <w:rPr>
          <w:spacing w:val="-2"/>
          <w:sz w:val="24"/>
          <w:szCs w:val="24"/>
        </w:rPr>
        <w:t>a</w:t>
      </w:r>
      <w:r w:rsidR="005845FA">
        <w:rPr>
          <w:sz w:val="24"/>
          <w:szCs w:val="24"/>
        </w:rPr>
        <w:t>n</w:t>
      </w:r>
      <w:r w:rsidR="005845FA">
        <w:rPr>
          <w:spacing w:val="4"/>
          <w:sz w:val="24"/>
          <w:szCs w:val="24"/>
        </w:rPr>
        <w:t xml:space="preserve"> </w:t>
      </w:r>
      <w:r w:rsidR="005845FA">
        <w:rPr>
          <w:sz w:val="24"/>
          <w:szCs w:val="24"/>
        </w:rPr>
        <w:t>b</w:t>
      </w:r>
      <w:r w:rsidR="005845FA">
        <w:rPr>
          <w:spacing w:val="1"/>
          <w:sz w:val="24"/>
          <w:szCs w:val="24"/>
        </w:rPr>
        <w:t>e</w:t>
      </w:r>
      <w:r w:rsidR="005845FA">
        <w:rPr>
          <w:sz w:val="24"/>
          <w:szCs w:val="24"/>
        </w:rPr>
        <w:t>rb</w:t>
      </w:r>
      <w:r w:rsidR="005845FA">
        <w:rPr>
          <w:spacing w:val="1"/>
          <w:sz w:val="24"/>
          <w:szCs w:val="24"/>
        </w:rPr>
        <w:t>a</w:t>
      </w:r>
      <w:r w:rsidR="005845FA">
        <w:rPr>
          <w:spacing w:val="-2"/>
          <w:sz w:val="24"/>
          <w:szCs w:val="24"/>
        </w:rPr>
        <w:t>g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i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z w:val="24"/>
          <w:szCs w:val="24"/>
        </w:rPr>
        <w:t>k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mudah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n</w:t>
      </w:r>
      <w:r w:rsidR="005845FA">
        <w:rPr>
          <w:spacing w:val="4"/>
          <w:sz w:val="24"/>
          <w:szCs w:val="24"/>
        </w:rPr>
        <w:t xml:space="preserve"> </w:t>
      </w:r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lam</w:t>
      </w:r>
      <w:r w:rsidR="005845FA">
        <w:rPr>
          <w:spacing w:val="4"/>
          <w:sz w:val="24"/>
          <w:szCs w:val="24"/>
        </w:rPr>
        <w:t xml:space="preserve"> </w:t>
      </w:r>
      <w:r w:rsidR="005845FA">
        <w:rPr>
          <w:sz w:val="24"/>
          <w:szCs w:val="24"/>
        </w:rPr>
        <w:t>h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l men</w:t>
      </w:r>
      <w:r w:rsidR="005845FA">
        <w:rPr>
          <w:spacing w:val="-1"/>
          <w:sz w:val="24"/>
          <w:szCs w:val="24"/>
        </w:rPr>
        <w:t>ca</w:t>
      </w:r>
      <w:r w:rsidR="005845FA">
        <w:rPr>
          <w:sz w:val="24"/>
          <w:szCs w:val="24"/>
        </w:rPr>
        <w:t>ri</w:t>
      </w:r>
      <w:r w:rsidR="005845FA">
        <w:rPr>
          <w:spacing w:val="-3"/>
          <w:sz w:val="24"/>
          <w:szCs w:val="24"/>
        </w:rPr>
        <w:t xml:space="preserve"> </w:t>
      </w:r>
      <w:r w:rsidR="005845FA">
        <w:rPr>
          <w:spacing w:val="2"/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rit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,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z w:val="24"/>
          <w:szCs w:val="24"/>
        </w:rPr>
        <w:t>b</w:t>
      </w:r>
      <w:r w:rsidR="005845FA">
        <w:rPr>
          <w:spacing w:val="1"/>
          <w:sz w:val="24"/>
          <w:szCs w:val="24"/>
        </w:rPr>
        <w:t>er</w:t>
      </w:r>
      <w:r w:rsidR="005845FA">
        <w:rPr>
          <w:spacing w:val="-2"/>
          <w:sz w:val="24"/>
          <w:szCs w:val="24"/>
        </w:rPr>
        <w:t>g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ul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pacing w:val="2"/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n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rbisnis in</w:t>
      </w:r>
      <w:r w:rsidR="005845FA">
        <w:rPr>
          <w:spacing w:val="1"/>
          <w:sz w:val="24"/>
          <w:szCs w:val="24"/>
        </w:rPr>
        <w:t>i</w:t>
      </w:r>
      <w:r w:rsidR="005845FA">
        <w:rPr>
          <w:sz w:val="24"/>
          <w:szCs w:val="24"/>
        </w:rPr>
        <w:t>,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z w:val="24"/>
          <w:szCs w:val="24"/>
        </w:rPr>
        <w:t>sud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h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pacing w:val="3"/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njadi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z w:val="24"/>
          <w:szCs w:val="24"/>
        </w:rPr>
        <w:t>s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h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t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z w:val="24"/>
          <w:szCs w:val="24"/>
        </w:rPr>
        <w:t>te</w:t>
      </w:r>
      <w:r w:rsidR="005845FA">
        <w:rPr>
          <w:spacing w:val="-1"/>
          <w:sz w:val="24"/>
          <w:szCs w:val="24"/>
        </w:rPr>
        <w:t>r</w:t>
      </w:r>
      <w:r w:rsidR="005845FA">
        <w:rPr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ik</w:t>
      </w:r>
      <w:r w:rsidR="005845FA">
        <w:rPr>
          <w:spacing w:val="-2"/>
          <w:sz w:val="24"/>
          <w:szCs w:val="24"/>
        </w:rPr>
        <w:t xml:space="preserve"> </w:t>
      </w:r>
      <w:r w:rsidR="005845FA">
        <w:rPr>
          <w:spacing w:val="2"/>
          <w:sz w:val="24"/>
          <w:szCs w:val="24"/>
        </w:rPr>
        <w:t>b</w:t>
      </w:r>
      <w:r w:rsidR="005845FA">
        <w:rPr>
          <w:spacing w:val="1"/>
          <w:sz w:val="24"/>
          <w:szCs w:val="24"/>
        </w:rPr>
        <w:t>a</w:t>
      </w:r>
      <w:r w:rsidR="005845FA">
        <w:rPr>
          <w:spacing w:val="-2"/>
          <w:sz w:val="24"/>
          <w:szCs w:val="24"/>
        </w:rPr>
        <w:t>g</w:t>
      </w:r>
      <w:r w:rsidR="005845FA">
        <w:rPr>
          <w:sz w:val="24"/>
          <w:szCs w:val="24"/>
        </w:rPr>
        <w:t>i ma</w:t>
      </w:r>
      <w:r w:rsidR="005845FA">
        <w:rPr>
          <w:spacing w:val="2"/>
          <w:sz w:val="24"/>
          <w:szCs w:val="24"/>
        </w:rPr>
        <w:t>s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r</w:t>
      </w:r>
      <w:r w:rsidR="005845FA">
        <w:rPr>
          <w:spacing w:val="-2"/>
          <w:sz w:val="24"/>
          <w:szCs w:val="24"/>
        </w:rPr>
        <w:t>a</w:t>
      </w:r>
      <w:r w:rsidR="005845FA">
        <w:rPr>
          <w:spacing w:val="2"/>
          <w:sz w:val="24"/>
          <w:szCs w:val="24"/>
        </w:rPr>
        <w:t>k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t.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M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lalui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media onl</w:t>
      </w:r>
      <w:r w:rsidR="005845FA">
        <w:rPr>
          <w:spacing w:val="1"/>
          <w:sz w:val="24"/>
          <w:szCs w:val="24"/>
        </w:rPr>
        <w:t>i</w:t>
      </w:r>
      <w:r w:rsidR="005845FA">
        <w:rPr>
          <w:sz w:val="24"/>
          <w:szCs w:val="24"/>
        </w:rPr>
        <w:t>ne ma</w:t>
      </w:r>
      <w:r w:rsidR="005845FA">
        <w:rPr>
          <w:spacing w:val="4"/>
          <w:sz w:val="24"/>
          <w:szCs w:val="24"/>
        </w:rPr>
        <w:t>s</w:t>
      </w:r>
      <w:r w:rsidR="005845FA">
        <w:rPr>
          <w:spacing w:val="-5"/>
          <w:sz w:val="24"/>
          <w:szCs w:val="24"/>
        </w:rPr>
        <w:t>y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1"/>
          <w:sz w:val="24"/>
          <w:szCs w:val="24"/>
        </w:rPr>
        <w:t>r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k</w:t>
      </w:r>
      <w:r w:rsidR="005845FA">
        <w:rPr>
          <w:spacing w:val="1"/>
          <w:sz w:val="24"/>
          <w:szCs w:val="24"/>
        </w:rPr>
        <w:t>a</w:t>
      </w:r>
      <w:r w:rsidR="005845FA">
        <w:rPr>
          <w:sz w:val="24"/>
          <w:szCs w:val="24"/>
        </w:rPr>
        <w:t>t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p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t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e</w:t>
      </w:r>
      <w:r w:rsidR="005845FA">
        <w:rPr>
          <w:spacing w:val="2"/>
          <w:sz w:val="24"/>
          <w:szCs w:val="24"/>
        </w:rPr>
        <w:t>n</w:t>
      </w:r>
      <w:r w:rsidR="005845FA">
        <w:rPr>
          <w:spacing w:val="-2"/>
          <w:sz w:val="24"/>
          <w:szCs w:val="24"/>
        </w:rPr>
        <w:t>g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n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mud</w:t>
      </w:r>
      <w:r w:rsidR="005845FA">
        <w:rPr>
          <w:spacing w:val="2"/>
          <w:sz w:val="24"/>
          <w:szCs w:val="24"/>
        </w:rPr>
        <w:t>a</w:t>
      </w:r>
      <w:r w:rsidR="005845FA">
        <w:rPr>
          <w:sz w:val="24"/>
          <w:szCs w:val="24"/>
        </w:rPr>
        <w:t>h meng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ks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s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inf</w:t>
      </w:r>
      <w:r w:rsidR="005845FA">
        <w:rPr>
          <w:spacing w:val="2"/>
          <w:sz w:val="24"/>
          <w:szCs w:val="24"/>
        </w:rPr>
        <w:t>o</w:t>
      </w:r>
      <w:r w:rsidR="005845FA">
        <w:rPr>
          <w:sz w:val="24"/>
          <w:szCs w:val="24"/>
        </w:rPr>
        <w:t>rm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si</w:t>
      </w:r>
      <w:r w:rsidR="005845FA">
        <w:rPr>
          <w:spacing w:val="2"/>
          <w:sz w:val="24"/>
          <w:szCs w:val="24"/>
        </w:rPr>
        <w:t xml:space="preserve"> </w:t>
      </w:r>
      <w:r w:rsidR="005845FA">
        <w:rPr>
          <w:sz w:val="24"/>
          <w:szCs w:val="24"/>
        </w:rPr>
        <w:t>b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3"/>
          <w:sz w:val="24"/>
          <w:szCs w:val="24"/>
        </w:rPr>
        <w:t>i</w:t>
      </w:r>
      <w:r w:rsidR="005845FA">
        <w:rPr>
          <w:sz w:val="24"/>
          <w:szCs w:val="24"/>
        </w:rPr>
        <w:t>k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ri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d</w:t>
      </w:r>
      <w:r w:rsidR="005845FA">
        <w:rPr>
          <w:spacing w:val="-1"/>
          <w:sz w:val="24"/>
          <w:szCs w:val="24"/>
        </w:rPr>
        <w:t>a</w:t>
      </w:r>
      <w:r w:rsidR="005845FA">
        <w:rPr>
          <w:spacing w:val="3"/>
          <w:sz w:val="24"/>
          <w:szCs w:val="24"/>
        </w:rPr>
        <w:t>l</w:t>
      </w:r>
      <w:r w:rsidR="005845FA">
        <w:rPr>
          <w:spacing w:val="-1"/>
          <w:sz w:val="24"/>
          <w:szCs w:val="24"/>
        </w:rPr>
        <w:t>a</w:t>
      </w:r>
      <w:r w:rsidR="005845FA">
        <w:rPr>
          <w:sz w:val="24"/>
          <w:szCs w:val="24"/>
        </w:rPr>
        <w:t>m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n</w:t>
      </w:r>
      <w:r w:rsidR="005845FA">
        <w:rPr>
          <w:spacing w:val="1"/>
          <w:sz w:val="24"/>
          <w:szCs w:val="24"/>
        </w:rPr>
        <w:t>e</w:t>
      </w:r>
      <w:r w:rsidR="005845FA">
        <w:rPr>
          <w:sz w:val="24"/>
          <w:szCs w:val="24"/>
        </w:rPr>
        <w:t>g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ri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ma</w:t>
      </w:r>
      <w:r w:rsidR="005845FA">
        <w:rPr>
          <w:spacing w:val="2"/>
          <w:sz w:val="24"/>
          <w:szCs w:val="24"/>
        </w:rPr>
        <w:t>u</w:t>
      </w:r>
      <w:r w:rsidR="005845FA">
        <w:rPr>
          <w:sz w:val="24"/>
          <w:szCs w:val="24"/>
        </w:rPr>
        <w:t>pun</w:t>
      </w:r>
      <w:r w:rsidR="005845FA">
        <w:rPr>
          <w:spacing w:val="1"/>
          <w:sz w:val="24"/>
          <w:szCs w:val="24"/>
        </w:rPr>
        <w:t xml:space="preserve"> </w:t>
      </w:r>
      <w:r w:rsidR="005845FA">
        <w:rPr>
          <w:sz w:val="24"/>
          <w:szCs w:val="24"/>
        </w:rPr>
        <w:t>luar n</w:t>
      </w:r>
      <w:r w:rsidR="005845FA">
        <w:rPr>
          <w:spacing w:val="1"/>
          <w:sz w:val="24"/>
          <w:szCs w:val="24"/>
        </w:rPr>
        <w:t>e</w:t>
      </w:r>
      <w:r w:rsidR="005845FA">
        <w:rPr>
          <w:sz w:val="24"/>
          <w:szCs w:val="24"/>
        </w:rPr>
        <w:t>g</w:t>
      </w:r>
      <w:r w:rsidR="005845FA">
        <w:rPr>
          <w:spacing w:val="-1"/>
          <w:sz w:val="24"/>
          <w:szCs w:val="24"/>
        </w:rPr>
        <w:t>e</w:t>
      </w:r>
      <w:r w:rsidR="005845FA">
        <w:rPr>
          <w:sz w:val="24"/>
          <w:szCs w:val="24"/>
        </w:rPr>
        <w:t>ri.</w:t>
      </w:r>
    </w:p>
    <w:p w:rsidR="005845FA" w:rsidRDefault="005845FA" w:rsidP="003F71EF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um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diaplikasikan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sa 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pa 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port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pin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ng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r>
        <w:rPr>
          <w:spacing w:val="-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memu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inkan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fitur 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teknolo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didal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48"/>
          <w:sz w:val="24"/>
          <w:szCs w:val="24"/>
        </w:rPr>
        <w:t xml:space="preserve"> </w:t>
      </w:r>
      <w:r w:rsidRPr="00F428EA">
        <w:rPr>
          <w:i/>
          <w:sz w:val="24"/>
          <w:szCs w:val="24"/>
        </w:rPr>
        <w:t>Conten</w:t>
      </w:r>
      <w:r w:rsidRPr="00F428EA">
        <w:rPr>
          <w:i/>
          <w:spacing w:val="4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gramStart"/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f </w:t>
      </w:r>
      <w:r>
        <w:rPr>
          <w:spacing w:val="5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gramEnd"/>
      <w:r>
        <w:rPr>
          <w:sz w:val="24"/>
          <w:szCs w:val="24"/>
        </w:rPr>
        <w:t xml:space="preserve"> 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it 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masi 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lan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gsun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l,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 xml:space="preserve">orum diskusi, dan </w:t>
      </w:r>
      <w:r>
        <w:rPr>
          <w:spacing w:val="1"/>
          <w:sz w:val="24"/>
          <w:szCs w:val="24"/>
        </w:rPr>
        <w:t>lain-</w:t>
      </w:r>
      <w:r>
        <w:rPr>
          <w:sz w:val="24"/>
          <w:szCs w:val="24"/>
        </w:rPr>
        <w:t xml:space="preserve">lain.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 dise</w:t>
      </w:r>
      <w:r>
        <w:rPr>
          <w:spacing w:val="-3"/>
          <w:sz w:val="24"/>
          <w:szCs w:val="24"/>
        </w:rPr>
        <w:t>b</w:t>
      </w:r>
      <w:r>
        <w:rPr>
          <w:sz w:val="24"/>
          <w:szCs w:val="24"/>
        </w:rPr>
        <w:t>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jurn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media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ik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da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media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massa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tak,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 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pro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hubun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 media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8A243D" w:rsidRDefault="00BD761C" w:rsidP="00FB489A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 w:rsidR="00C42AA9">
        <w:rPr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 </w:t>
      </w:r>
      <w:r w:rsidR="00C42AA9">
        <w:rPr>
          <w:sz w:val="24"/>
          <w:szCs w:val="24"/>
        </w:rPr>
        <w:t>jurnalistik</w:t>
      </w:r>
      <w:r>
        <w:rPr>
          <w:sz w:val="24"/>
          <w:szCs w:val="24"/>
        </w:rPr>
        <w:t xml:space="preserve"> onl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media konv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(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tak/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ktr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 xml:space="preserve">nik) </w:t>
      </w:r>
      <w:r w:rsidR="00F20DF6">
        <w:rPr>
          <w:sz w:val="24"/>
          <w:szCs w:val="24"/>
        </w:rPr>
        <w:t>menurut</w:t>
      </w:r>
      <w:r w:rsidR="00C42AA9">
        <w:rPr>
          <w:sz w:val="24"/>
          <w:szCs w:val="24"/>
        </w:rPr>
        <w:t xml:space="preserve"> </w:t>
      </w:r>
      <w:r>
        <w:rPr>
          <w:sz w:val="24"/>
          <w:szCs w:val="24"/>
        </w:rPr>
        <w:t>Rom</w:t>
      </w:r>
      <w:r>
        <w:rPr>
          <w:spacing w:val="1"/>
          <w:sz w:val="24"/>
          <w:szCs w:val="24"/>
        </w:rPr>
        <w:t>l</w:t>
      </w:r>
      <w:r w:rsidR="00F20DF6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="00F20DF6">
        <w:rPr>
          <w:sz w:val="24"/>
          <w:szCs w:val="24"/>
        </w:rPr>
        <w:t>(</w:t>
      </w:r>
      <w:r>
        <w:rPr>
          <w:sz w:val="24"/>
          <w:szCs w:val="24"/>
        </w:rPr>
        <w:t>2020: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37)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</w:t>
      </w:r>
      <w:r w:rsidR="00AA4AB4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lain: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84" w:hanging="357"/>
        <w:jc w:val="both"/>
        <w:rPr>
          <w:sz w:val="24"/>
          <w:szCs w:val="24"/>
        </w:rPr>
      </w:pPr>
      <w:r w:rsidRPr="00C42AA9">
        <w:rPr>
          <w:sz w:val="24"/>
          <w:szCs w:val="24"/>
        </w:rPr>
        <w:t>Mul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dia:</w:t>
      </w:r>
      <w:r w:rsidRPr="00C42AA9">
        <w:rPr>
          <w:spacing w:val="29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r w:rsidRPr="00C42AA9">
        <w:rPr>
          <w:spacing w:val="29"/>
          <w:sz w:val="24"/>
          <w:szCs w:val="24"/>
        </w:rPr>
        <w:t xml:space="preserve"> </w:t>
      </w:r>
      <w:r w:rsidRPr="00C42AA9">
        <w:rPr>
          <w:sz w:val="24"/>
          <w:szCs w:val="24"/>
        </w:rPr>
        <w:t>memu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r w:rsidRPr="00C42AA9">
        <w:rPr>
          <w:spacing w:val="29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tau</w:t>
      </w:r>
      <w:r w:rsidRPr="00C42AA9">
        <w:rPr>
          <w:spacing w:val="28"/>
          <w:sz w:val="24"/>
          <w:szCs w:val="24"/>
        </w:rPr>
        <w:t xml:space="preserve"> </w:t>
      </w:r>
      <w:r w:rsidRPr="00C42AA9">
        <w:rPr>
          <w:sz w:val="24"/>
          <w:szCs w:val="24"/>
        </w:rPr>
        <w:t>me</w:t>
      </w:r>
      <w:r w:rsidRPr="00C42AA9">
        <w:rPr>
          <w:spacing w:val="4"/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j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29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1"/>
          <w:sz w:val="24"/>
          <w:szCs w:val="24"/>
        </w:rPr>
        <w:t>er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/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nfo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masi</w:t>
      </w:r>
      <w:r w:rsidRPr="00C42AA9">
        <w:rPr>
          <w:spacing w:val="29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lam 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 xml:space="preserve">ntuk 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 xml:space="preserve">ks, 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udio, v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o</w:t>
      </w:r>
      <w:r w:rsidRPr="00C42AA9">
        <w:rPr>
          <w:sz w:val="24"/>
          <w:szCs w:val="24"/>
        </w:rPr>
        <w:t xml:space="preserve">, </w:t>
      </w:r>
      <w:r w:rsidRPr="00C42AA9">
        <w:rPr>
          <w:spacing w:val="-2"/>
          <w:sz w:val="24"/>
          <w:szCs w:val="24"/>
        </w:rPr>
        <w:t>g</w:t>
      </w:r>
      <w:r w:rsidRPr="00C42AA9">
        <w:rPr>
          <w:spacing w:val="1"/>
          <w:sz w:val="24"/>
          <w:szCs w:val="24"/>
        </w:rPr>
        <w:t>r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fis, 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2"/>
          <w:sz w:val="24"/>
          <w:szCs w:val="24"/>
        </w:rPr>
        <w:t xml:space="preserve"> </w:t>
      </w:r>
      <w:r w:rsidRPr="00C42AA9">
        <w:rPr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mbar</w:t>
      </w:r>
      <w:r w:rsidRPr="00C42AA9">
        <w:rPr>
          <w:spacing w:val="-1"/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1"/>
          <w:sz w:val="24"/>
          <w:szCs w:val="24"/>
        </w:rPr>
        <w:t>e</w:t>
      </w:r>
      <w:r w:rsidRPr="00C42AA9">
        <w:rPr>
          <w:spacing w:val="-1"/>
          <w:sz w:val="24"/>
          <w:szCs w:val="24"/>
        </w:rPr>
        <w:t>c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ra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</w:t>
      </w:r>
      <w:r w:rsidRPr="00C42AA9">
        <w:rPr>
          <w:spacing w:val="2"/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ma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80" w:hanging="357"/>
        <w:jc w:val="both"/>
        <w:rPr>
          <w:sz w:val="24"/>
          <w:szCs w:val="24"/>
        </w:rPr>
      </w:pPr>
      <w:r w:rsidRPr="00C42AA9">
        <w:rPr>
          <w:sz w:val="24"/>
          <w:szCs w:val="24"/>
        </w:rPr>
        <w:t>Aktu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 xml:space="preserve">tas: </w:t>
      </w:r>
      <w:r w:rsidRPr="00C42AA9">
        <w:rPr>
          <w:spacing w:val="29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 xml:space="preserve">risi info 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ktual 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</w:t>
      </w:r>
      <w:r w:rsidRPr="00C42AA9">
        <w:rPr>
          <w:spacing w:val="-2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a 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muda</w:t>
      </w:r>
      <w:r w:rsidRPr="00C42AA9">
        <w:rPr>
          <w:spacing w:val="2"/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k</w:t>
      </w:r>
      <w:r w:rsidRPr="00C42AA9">
        <w:rPr>
          <w:spacing w:val="-1"/>
          <w:sz w:val="24"/>
          <w:szCs w:val="24"/>
        </w:rPr>
        <w:t>ece</w:t>
      </w:r>
      <w:r w:rsidRPr="00C42AA9">
        <w:rPr>
          <w:spacing w:val="2"/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tan p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j</w:t>
      </w:r>
      <w:r w:rsidRPr="00C42AA9">
        <w:rPr>
          <w:spacing w:val="1"/>
          <w:sz w:val="24"/>
          <w:szCs w:val="24"/>
        </w:rPr>
        <w:t>i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83" w:hanging="357"/>
        <w:jc w:val="both"/>
        <w:rPr>
          <w:sz w:val="24"/>
          <w:szCs w:val="24"/>
        </w:rPr>
      </w:pPr>
      <w:r w:rsidRPr="00C42AA9">
        <w:rPr>
          <w:sz w:val="24"/>
          <w:szCs w:val="24"/>
        </w:rPr>
        <w:t>C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t:</w:t>
      </w:r>
      <w:r w:rsidRPr="00C42AA9">
        <w:rPr>
          <w:spacing w:val="22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-2"/>
          <w:sz w:val="24"/>
          <w:szCs w:val="24"/>
        </w:rPr>
        <w:t>g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u</w:t>
      </w:r>
      <w:r w:rsidRPr="00C42AA9">
        <w:rPr>
          <w:spacing w:val="22"/>
          <w:sz w:val="24"/>
          <w:szCs w:val="24"/>
        </w:rPr>
        <w:t xml:space="preserve"> </w:t>
      </w:r>
      <w:r w:rsidRPr="00C42AA9">
        <w:rPr>
          <w:sz w:val="24"/>
          <w:szCs w:val="24"/>
        </w:rPr>
        <w:t>dipost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ng</w:t>
      </w:r>
      <w:r w:rsidRPr="00C42AA9">
        <w:rPr>
          <w:spacing w:val="19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tau</w:t>
      </w:r>
      <w:r w:rsidRPr="00C42AA9">
        <w:rPr>
          <w:spacing w:val="21"/>
          <w:sz w:val="24"/>
          <w:szCs w:val="24"/>
        </w:rPr>
        <w:t xml:space="preserve"> </w:t>
      </w:r>
      <w:r w:rsidRPr="00C42AA9">
        <w:rPr>
          <w:sz w:val="24"/>
          <w:szCs w:val="24"/>
        </w:rPr>
        <w:t>diup</w:t>
      </w:r>
      <w:r w:rsidRPr="00C42AA9">
        <w:rPr>
          <w:spacing w:val="1"/>
          <w:sz w:val="24"/>
          <w:szCs w:val="24"/>
        </w:rPr>
        <w:t>l</w:t>
      </w:r>
      <w:r w:rsidRPr="00C42AA9">
        <w:rPr>
          <w:sz w:val="24"/>
          <w:szCs w:val="24"/>
        </w:rPr>
        <w:t>o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d,</w:t>
      </w:r>
      <w:r w:rsidRPr="00C42AA9">
        <w:rPr>
          <w:spacing w:val="22"/>
          <w:sz w:val="24"/>
          <w:szCs w:val="24"/>
        </w:rPr>
        <w:t xml:space="preserve"> </w:t>
      </w:r>
      <w:r w:rsidRPr="00C42AA9">
        <w:rPr>
          <w:sz w:val="24"/>
          <w:szCs w:val="24"/>
        </w:rPr>
        <w:t>lan</w:t>
      </w:r>
      <w:r w:rsidRPr="00C42AA9">
        <w:rPr>
          <w:spacing w:val="-3"/>
          <w:sz w:val="24"/>
          <w:szCs w:val="24"/>
        </w:rPr>
        <w:t>g</w:t>
      </w:r>
      <w:r w:rsidRPr="00C42AA9">
        <w:rPr>
          <w:sz w:val="24"/>
          <w:szCs w:val="24"/>
        </w:rPr>
        <w:t>su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22"/>
          <w:sz w:val="24"/>
          <w:szCs w:val="24"/>
        </w:rPr>
        <w:t xml:space="preserve"> </w:t>
      </w:r>
      <w:r w:rsidRPr="00C42AA9">
        <w:rPr>
          <w:sz w:val="24"/>
          <w:szCs w:val="24"/>
        </w:rPr>
        <w:t>bisa</w:t>
      </w:r>
      <w:r w:rsidRPr="00C42AA9">
        <w:rPr>
          <w:spacing w:val="21"/>
          <w:sz w:val="24"/>
          <w:szCs w:val="24"/>
        </w:rPr>
        <w:t xml:space="preserve"> </w:t>
      </w:r>
      <w:r w:rsidRPr="00C42AA9">
        <w:rPr>
          <w:sz w:val="24"/>
          <w:szCs w:val="24"/>
        </w:rPr>
        <w:t>diaks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s</w:t>
      </w:r>
      <w:r w:rsidRPr="00C42AA9">
        <w:rPr>
          <w:spacing w:val="22"/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mua or</w:t>
      </w:r>
      <w:r w:rsidRPr="00C42AA9">
        <w:rPr>
          <w:spacing w:val="-2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z w:val="24"/>
          <w:szCs w:val="24"/>
        </w:rPr>
        <w:t>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75" w:hanging="357"/>
        <w:jc w:val="both"/>
        <w:rPr>
          <w:sz w:val="24"/>
          <w:szCs w:val="24"/>
        </w:rPr>
      </w:pPr>
      <w:r w:rsidRPr="00C42AA9">
        <w:rPr>
          <w:sz w:val="24"/>
          <w:szCs w:val="24"/>
        </w:rPr>
        <w:t>Upd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te: </w:t>
      </w:r>
      <w:r w:rsidRPr="00C42AA9">
        <w:rPr>
          <w:spacing w:val="2"/>
          <w:sz w:val="24"/>
          <w:szCs w:val="24"/>
        </w:rPr>
        <w:t xml:space="preserve"> 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mb</w:t>
      </w:r>
      <w:r w:rsidRPr="00C42AA9">
        <w:rPr>
          <w:spacing w:val="2"/>
          <w:sz w:val="24"/>
          <w:szCs w:val="24"/>
        </w:rPr>
        <w:t>a</w:t>
      </w:r>
      <w:r w:rsidRPr="00C42AA9">
        <w:rPr>
          <w:sz w:val="24"/>
          <w:szCs w:val="24"/>
        </w:rPr>
        <w:t>ru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 xml:space="preserve">n </w:t>
      </w:r>
      <w:r w:rsidRPr="00C42AA9">
        <w:rPr>
          <w:spacing w:val="1"/>
          <w:sz w:val="24"/>
          <w:szCs w:val="24"/>
        </w:rPr>
        <w:t>(</w:t>
      </w:r>
      <w:r w:rsidRPr="00C42AA9">
        <w:rPr>
          <w:i/>
          <w:sz w:val="24"/>
          <w:szCs w:val="24"/>
        </w:rPr>
        <w:t>u</w:t>
      </w:r>
      <w:r w:rsidRPr="00C42AA9">
        <w:rPr>
          <w:i/>
          <w:spacing w:val="2"/>
          <w:sz w:val="24"/>
          <w:szCs w:val="24"/>
        </w:rPr>
        <w:t>p</w:t>
      </w:r>
      <w:r w:rsidRPr="00C42AA9">
        <w:rPr>
          <w:i/>
          <w:sz w:val="24"/>
          <w:szCs w:val="24"/>
        </w:rPr>
        <w:t>dat</w:t>
      </w:r>
      <w:r w:rsidRPr="00C42AA9">
        <w:rPr>
          <w:i/>
          <w:spacing w:val="1"/>
          <w:sz w:val="24"/>
          <w:szCs w:val="24"/>
        </w:rPr>
        <w:t>i</w:t>
      </w:r>
      <w:r w:rsidRPr="00C42AA9">
        <w:rPr>
          <w:i/>
          <w:sz w:val="24"/>
          <w:szCs w:val="24"/>
        </w:rPr>
        <w:t>ng</w:t>
      </w:r>
      <w:r w:rsidRPr="00C42AA9">
        <w:rPr>
          <w:sz w:val="24"/>
          <w:szCs w:val="24"/>
        </w:rPr>
        <w:t>) info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masi 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 di</w:t>
      </w:r>
      <w:r w:rsidRPr="00C42AA9">
        <w:rPr>
          <w:spacing w:val="1"/>
          <w:sz w:val="24"/>
          <w:szCs w:val="24"/>
        </w:rPr>
        <w:t>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kuk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d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n </w:t>
      </w:r>
      <w:r w:rsidRPr="00C42AA9">
        <w:rPr>
          <w:spacing w:val="-1"/>
          <w:sz w:val="24"/>
          <w:szCs w:val="24"/>
        </w:rPr>
        <w:t>ce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t </w:t>
      </w:r>
      <w:r w:rsidRPr="00C42AA9">
        <w:rPr>
          <w:spacing w:val="2"/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ik </w:t>
      </w:r>
      <w:r w:rsidRPr="00C42AA9">
        <w:rPr>
          <w:spacing w:val="2"/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ri si</w:t>
      </w:r>
      <w:r w:rsidRPr="00C42AA9">
        <w:rPr>
          <w:spacing w:val="1"/>
          <w:sz w:val="24"/>
          <w:szCs w:val="24"/>
        </w:rPr>
        <w:t>s</w:t>
      </w:r>
      <w:r w:rsidRPr="00C42AA9">
        <w:rPr>
          <w:sz w:val="24"/>
          <w:szCs w:val="24"/>
        </w:rPr>
        <w:t>i kon</w:t>
      </w:r>
      <w:r w:rsidRPr="00C42AA9">
        <w:rPr>
          <w:spacing w:val="3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 maupun</w:t>
      </w:r>
      <w:r w:rsidRPr="00C42AA9">
        <w:rPr>
          <w:spacing w:val="2"/>
          <w:sz w:val="24"/>
          <w:szCs w:val="24"/>
        </w:rPr>
        <w:t xml:space="preserve"> </w:t>
      </w:r>
      <w:r w:rsidRPr="00C42AA9">
        <w:rPr>
          <w:sz w:val="24"/>
          <w:szCs w:val="24"/>
        </w:rPr>
        <w:t>r</w:t>
      </w:r>
      <w:r w:rsidRPr="00C42AA9">
        <w:rPr>
          <w:spacing w:val="-2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ksion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l,</w:t>
      </w:r>
      <w:r w:rsidRPr="00C42AA9">
        <w:rPr>
          <w:spacing w:val="3"/>
          <w:sz w:val="24"/>
          <w:szCs w:val="24"/>
        </w:rPr>
        <w:t xml:space="preserve"> </w:t>
      </w:r>
      <w:r w:rsidRPr="00C42AA9">
        <w:rPr>
          <w:sz w:val="24"/>
          <w:szCs w:val="24"/>
        </w:rPr>
        <w:t>m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</w:t>
      </w:r>
      <w:r w:rsidRPr="00C42AA9">
        <w:rPr>
          <w:spacing w:val="3"/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>y</w:t>
      </w:r>
      <w:r w:rsidRPr="00C42AA9">
        <w:rPr>
          <w:sz w:val="24"/>
          <w:szCs w:val="24"/>
        </w:rPr>
        <w:t>a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la</w:t>
      </w:r>
      <w:r w:rsidRPr="00C42AA9">
        <w:rPr>
          <w:spacing w:val="2"/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t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k/ej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an.</w:t>
      </w:r>
      <w:r w:rsidRPr="00C42AA9">
        <w:rPr>
          <w:spacing w:val="36"/>
          <w:sz w:val="24"/>
          <w:szCs w:val="24"/>
        </w:rPr>
        <w:t xml:space="preserve"> </w:t>
      </w:r>
      <w:r w:rsidRPr="00C42AA9">
        <w:rPr>
          <w:sz w:val="24"/>
          <w:szCs w:val="24"/>
        </w:rPr>
        <w:t>Kita</w:t>
      </w:r>
      <w:r w:rsidRPr="00C42AA9">
        <w:rPr>
          <w:spacing w:val="35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lum</w:t>
      </w:r>
      <w:r w:rsidRPr="00C42AA9">
        <w:rPr>
          <w:spacing w:val="36"/>
          <w:sz w:val="24"/>
          <w:szCs w:val="24"/>
        </w:rPr>
        <w:t xml:space="preserve"> </w:t>
      </w:r>
      <w:r w:rsidRPr="00C42AA9">
        <w:rPr>
          <w:sz w:val="24"/>
          <w:szCs w:val="24"/>
        </w:rPr>
        <w:t>men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mukan</w:t>
      </w:r>
      <w:r w:rsidRPr="00C42AA9">
        <w:rPr>
          <w:spacing w:val="35"/>
          <w:sz w:val="24"/>
          <w:szCs w:val="24"/>
        </w:rPr>
        <w:t xml:space="preserve"> </w:t>
      </w:r>
      <w:r w:rsidRPr="00C42AA9">
        <w:rPr>
          <w:sz w:val="24"/>
          <w:szCs w:val="24"/>
        </w:rPr>
        <w:t>is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h</w:t>
      </w:r>
      <w:r w:rsidRPr="00C42AA9">
        <w:rPr>
          <w:spacing w:val="36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“</w:t>
      </w:r>
      <w:r w:rsidRPr="00C42AA9">
        <w:rPr>
          <w:sz w:val="24"/>
          <w:szCs w:val="24"/>
        </w:rPr>
        <w:t>r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l</w:t>
      </w:r>
      <w:r w:rsidRPr="00C42AA9">
        <w:rPr>
          <w:spacing w:val="2"/>
          <w:sz w:val="24"/>
          <w:szCs w:val="24"/>
        </w:rPr>
        <w:t>a</w:t>
      </w:r>
      <w:r w:rsidRPr="00C42AA9">
        <w:rPr>
          <w:sz w:val="24"/>
          <w:szCs w:val="24"/>
        </w:rPr>
        <w:t>t”</w:t>
      </w:r>
      <w:r w:rsidRPr="00C42AA9">
        <w:rPr>
          <w:spacing w:val="35"/>
          <w:sz w:val="24"/>
          <w:szCs w:val="24"/>
        </w:rPr>
        <w:t xml:space="preserve"> </w:t>
      </w:r>
      <w:r w:rsidRPr="00C42AA9">
        <w:rPr>
          <w:sz w:val="24"/>
          <w:szCs w:val="24"/>
        </w:rPr>
        <w:t>di</w:t>
      </w:r>
      <w:r w:rsidRPr="00C42AA9">
        <w:rPr>
          <w:spacing w:val="36"/>
          <w:sz w:val="24"/>
          <w:szCs w:val="24"/>
        </w:rPr>
        <w:t xml:space="preserve"> </w:t>
      </w:r>
      <w:r w:rsidRPr="00C42AA9">
        <w:rPr>
          <w:sz w:val="24"/>
          <w:szCs w:val="24"/>
        </w:rPr>
        <w:t>media</w:t>
      </w:r>
      <w:r w:rsidRPr="00C42AA9">
        <w:rPr>
          <w:spacing w:val="39"/>
          <w:sz w:val="24"/>
          <w:szCs w:val="24"/>
        </w:rPr>
        <w:t xml:space="preserve"> </w:t>
      </w:r>
      <w:r w:rsidRPr="00C42AA9">
        <w:rPr>
          <w:i/>
          <w:sz w:val="24"/>
          <w:szCs w:val="24"/>
        </w:rPr>
        <w:t>onl</w:t>
      </w:r>
      <w:r w:rsidRPr="00C42AA9">
        <w:rPr>
          <w:i/>
          <w:spacing w:val="1"/>
          <w:sz w:val="24"/>
          <w:szCs w:val="24"/>
        </w:rPr>
        <w:t>i</w:t>
      </w:r>
      <w:r w:rsidRPr="00C42AA9">
        <w:rPr>
          <w:i/>
          <w:sz w:val="24"/>
          <w:szCs w:val="24"/>
        </w:rPr>
        <w:t>ne</w:t>
      </w:r>
      <w:r w:rsidR="00C42AA9" w:rsidRPr="00C42AA9">
        <w:rPr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b</w:t>
      </w:r>
      <w:r w:rsidRPr="00C42AA9">
        <w:rPr>
          <w:spacing w:val="1"/>
          <w:sz w:val="24"/>
          <w:szCs w:val="24"/>
        </w:rPr>
        <w:t>a</w:t>
      </w:r>
      <w:r w:rsidRPr="00C42AA9">
        <w:rPr>
          <w:spacing w:val="-2"/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na  </w:t>
      </w:r>
      <w:r w:rsidRPr="00C42AA9">
        <w:rPr>
          <w:spacing w:val="47"/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1"/>
          <w:sz w:val="24"/>
          <w:szCs w:val="24"/>
        </w:rPr>
        <w:t>e</w:t>
      </w:r>
      <w:r w:rsidRPr="00C42AA9">
        <w:rPr>
          <w:sz w:val="24"/>
          <w:szCs w:val="24"/>
        </w:rPr>
        <w:t xml:space="preserve">ring  </w:t>
      </w:r>
      <w:r w:rsidRPr="00C42AA9">
        <w:rPr>
          <w:spacing w:val="48"/>
          <w:sz w:val="24"/>
          <w:szCs w:val="24"/>
        </w:rPr>
        <w:t xml:space="preserve"> </w:t>
      </w:r>
      <w:r w:rsidRPr="00C42AA9">
        <w:rPr>
          <w:sz w:val="24"/>
          <w:szCs w:val="24"/>
        </w:rPr>
        <w:t xml:space="preserve">muncul  </w:t>
      </w:r>
      <w:r w:rsidRPr="00C42AA9">
        <w:rPr>
          <w:spacing w:val="48"/>
          <w:sz w:val="24"/>
          <w:szCs w:val="24"/>
        </w:rPr>
        <w:t xml:space="preserve"> </w:t>
      </w:r>
      <w:r w:rsidRPr="00C42AA9">
        <w:rPr>
          <w:sz w:val="24"/>
          <w:szCs w:val="24"/>
        </w:rPr>
        <w:t xml:space="preserve">di  </w:t>
      </w:r>
      <w:r w:rsidRPr="00C42AA9">
        <w:rPr>
          <w:spacing w:val="48"/>
          <w:sz w:val="24"/>
          <w:szCs w:val="24"/>
        </w:rPr>
        <w:t xml:space="preserve"> </w:t>
      </w:r>
      <w:r w:rsidRPr="00C42AA9">
        <w:rPr>
          <w:sz w:val="24"/>
          <w:szCs w:val="24"/>
        </w:rPr>
        <w:t xml:space="preserve">media  </w:t>
      </w:r>
      <w:r w:rsidRPr="00C42AA9">
        <w:rPr>
          <w:spacing w:val="47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 xml:space="preserve">tak.  </w:t>
      </w:r>
      <w:r w:rsidRPr="00C42AA9">
        <w:rPr>
          <w:spacing w:val="50"/>
          <w:sz w:val="24"/>
          <w:szCs w:val="24"/>
        </w:rPr>
        <w:t xml:space="preserve"> </w:t>
      </w:r>
      <w:r w:rsidRPr="00C42AA9">
        <w:rPr>
          <w:spacing w:val="-6"/>
          <w:sz w:val="24"/>
          <w:szCs w:val="24"/>
        </w:rPr>
        <w:t>I</w:t>
      </w:r>
      <w:r w:rsidRPr="00C42AA9">
        <w:rPr>
          <w:sz w:val="24"/>
          <w:szCs w:val="24"/>
        </w:rPr>
        <w:t>nf</w:t>
      </w:r>
      <w:r w:rsidRPr="00C42AA9">
        <w:rPr>
          <w:spacing w:val="1"/>
          <w:sz w:val="24"/>
          <w:szCs w:val="24"/>
        </w:rPr>
        <w:t>o</w:t>
      </w:r>
      <w:r w:rsidRPr="00C42AA9">
        <w:rPr>
          <w:sz w:val="24"/>
          <w:szCs w:val="24"/>
        </w:rPr>
        <w:t>rm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si  </w:t>
      </w:r>
      <w:r w:rsidRPr="00C42AA9">
        <w:rPr>
          <w:spacing w:val="48"/>
          <w:sz w:val="24"/>
          <w:szCs w:val="24"/>
        </w:rPr>
        <w:t xml:space="preserve"> </w:t>
      </w:r>
      <w:r w:rsidRPr="00C42AA9">
        <w:rPr>
          <w:sz w:val="24"/>
          <w:szCs w:val="24"/>
        </w:rPr>
        <w:t>pun disamp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ikan s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1"/>
          <w:sz w:val="24"/>
          <w:szCs w:val="24"/>
        </w:rPr>
        <w:t>c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ra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t</w:t>
      </w:r>
      <w:r w:rsidRPr="00C42AA9">
        <w:rPr>
          <w:spacing w:val="2"/>
          <w:sz w:val="24"/>
          <w:szCs w:val="24"/>
        </w:rPr>
        <w:t>e</w:t>
      </w:r>
      <w:r w:rsidRPr="00C42AA9">
        <w:rPr>
          <w:sz w:val="24"/>
          <w:szCs w:val="24"/>
        </w:rPr>
        <w:t>ru</w:t>
      </w:r>
      <w:r w:rsidRPr="00C42AA9">
        <w:rPr>
          <w:spacing w:val="3"/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-</w:t>
      </w:r>
      <w:r w:rsidRPr="00C42AA9">
        <w:rPr>
          <w:sz w:val="24"/>
          <w:szCs w:val="24"/>
        </w:rPr>
        <w:t>men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rus.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65" w:hanging="357"/>
        <w:jc w:val="both"/>
        <w:rPr>
          <w:sz w:val="24"/>
          <w:szCs w:val="24"/>
        </w:rPr>
      </w:pP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z w:val="24"/>
          <w:szCs w:val="24"/>
        </w:rPr>
        <w:t>luas: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3"/>
          <w:sz w:val="24"/>
          <w:szCs w:val="24"/>
        </w:rPr>
        <w:t>l</w:t>
      </w:r>
      <w:r w:rsidRPr="00C42AA9">
        <w:rPr>
          <w:sz w:val="24"/>
          <w:szCs w:val="24"/>
        </w:rPr>
        <w:t>aman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w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b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z w:val="24"/>
          <w:szCs w:val="24"/>
        </w:rPr>
        <w:t>bisa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z w:val="24"/>
          <w:szCs w:val="24"/>
        </w:rPr>
        <w:t>me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mpung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z w:val="24"/>
          <w:szCs w:val="24"/>
        </w:rPr>
        <w:t>n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s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h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pacing w:val="1"/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pacing w:val="2"/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nja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z w:val="24"/>
          <w:szCs w:val="24"/>
        </w:rPr>
        <w:t>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59" w:hanging="357"/>
        <w:jc w:val="both"/>
        <w:rPr>
          <w:sz w:val="24"/>
          <w:szCs w:val="24"/>
        </w:rPr>
      </w:pPr>
      <w:r w:rsidRPr="00C42AA9">
        <w:rPr>
          <w:spacing w:val="-1"/>
          <w:sz w:val="24"/>
          <w:szCs w:val="24"/>
        </w:rPr>
        <w:t>F</w:t>
      </w:r>
      <w:r w:rsidRPr="00C42AA9">
        <w:rPr>
          <w:sz w:val="24"/>
          <w:szCs w:val="24"/>
        </w:rPr>
        <w:t>leksib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l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tas:</w:t>
      </w:r>
      <w:r w:rsidRPr="00C42AA9">
        <w:rPr>
          <w:spacing w:val="-4"/>
          <w:sz w:val="24"/>
          <w:szCs w:val="24"/>
        </w:rPr>
        <w:t xml:space="preserve"> 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muat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h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di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ing</w:t>
      </w:r>
      <w:r w:rsidRPr="00C42AA9">
        <w:rPr>
          <w:spacing w:val="-7"/>
          <w:sz w:val="24"/>
          <w:szCs w:val="24"/>
        </w:rPr>
        <w:t xml:space="preserve"> 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sk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h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bisa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3"/>
          <w:sz w:val="24"/>
          <w:szCs w:val="24"/>
        </w:rPr>
        <w:t>j</w:t>
      </w:r>
      <w:r w:rsidRPr="00C42AA9">
        <w:rPr>
          <w:sz w:val="24"/>
          <w:szCs w:val="24"/>
        </w:rPr>
        <w:t>a</w:t>
      </w:r>
      <w:r w:rsidRPr="00C42AA9">
        <w:rPr>
          <w:spacing w:val="-6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di</w:t>
      </w:r>
      <w:r w:rsidRPr="00C42AA9">
        <w:rPr>
          <w:spacing w:val="1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na</w:t>
      </w:r>
      <w:r w:rsidRPr="00C42AA9">
        <w:rPr>
          <w:spacing w:val="-1"/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ja, 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t</w:t>
      </w:r>
      <w:r w:rsidRPr="00C42AA9">
        <w:rPr>
          <w:spacing w:val="1"/>
          <w:sz w:val="24"/>
          <w:szCs w:val="24"/>
        </w:rPr>
        <w:t>i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 s</w:t>
      </w:r>
      <w:r w:rsidRPr="00C42AA9">
        <w:rPr>
          <w:spacing w:val="1"/>
          <w:sz w:val="24"/>
          <w:szCs w:val="24"/>
        </w:rPr>
        <w:t>a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858" w:hanging="357"/>
        <w:jc w:val="both"/>
        <w:rPr>
          <w:sz w:val="24"/>
          <w:szCs w:val="24"/>
        </w:rPr>
      </w:pPr>
      <w:r w:rsidRPr="00C42AA9">
        <w:rPr>
          <w:spacing w:val="-3"/>
          <w:sz w:val="24"/>
          <w:szCs w:val="24"/>
        </w:rPr>
        <w:t>L</w:t>
      </w:r>
      <w:r w:rsidRPr="00C42AA9">
        <w:rPr>
          <w:sz w:val="24"/>
          <w:szCs w:val="24"/>
        </w:rPr>
        <w:t>u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s: </w:t>
      </w:r>
      <w:r w:rsidRPr="00C42AA9">
        <w:rPr>
          <w:spacing w:val="1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</w:t>
      </w:r>
      <w:r w:rsidRPr="00C42AA9">
        <w:rPr>
          <w:spacing w:val="3"/>
          <w:sz w:val="24"/>
          <w:szCs w:val="24"/>
        </w:rPr>
        <w:t>j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u 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lur</w:t>
      </w:r>
      <w:r w:rsidRPr="00C42AA9">
        <w:rPr>
          <w:spacing w:val="2"/>
          <w:sz w:val="24"/>
          <w:szCs w:val="24"/>
        </w:rPr>
        <w:t>u</w:t>
      </w:r>
      <w:r w:rsidRPr="00C42AA9">
        <w:rPr>
          <w:sz w:val="24"/>
          <w:szCs w:val="24"/>
        </w:rPr>
        <w:t>h d</w:t>
      </w:r>
      <w:r w:rsidRPr="00C42AA9">
        <w:rPr>
          <w:spacing w:val="2"/>
          <w:sz w:val="24"/>
          <w:szCs w:val="24"/>
        </w:rPr>
        <w:t>u</w:t>
      </w:r>
      <w:r w:rsidRPr="00C42AA9">
        <w:rPr>
          <w:sz w:val="24"/>
          <w:szCs w:val="24"/>
        </w:rPr>
        <w:t>nia</w:t>
      </w:r>
      <w:r w:rsidRPr="00C42AA9">
        <w:rPr>
          <w:spacing w:val="2"/>
          <w:sz w:val="24"/>
          <w:szCs w:val="24"/>
        </w:rPr>
        <w:t xml:space="preserve"> 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memi</w:t>
      </w:r>
      <w:r w:rsidRPr="00C42AA9">
        <w:rPr>
          <w:spacing w:val="1"/>
          <w:sz w:val="24"/>
          <w:szCs w:val="24"/>
        </w:rPr>
        <w:t>l</w:t>
      </w:r>
      <w:r w:rsidRPr="00C42AA9">
        <w:rPr>
          <w:sz w:val="24"/>
          <w:szCs w:val="24"/>
        </w:rPr>
        <w:t>iki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ks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s in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rnt.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62" w:hanging="357"/>
        <w:jc w:val="both"/>
        <w:rPr>
          <w:sz w:val="24"/>
          <w:szCs w:val="24"/>
        </w:rPr>
      </w:pPr>
      <w:r w:rsidRPr="00C42AA9">
        <w:rPr>
          <w:spacing w:val="-3"/>
          <w:sz w:val="24"/>
          <w:szCs w:val="24"/>
        </w:rPr>
        <w:t>I</w:t>
      </w:r>
      <w:r w:rsidRPr="00C42AA9">
        <w:rPr>
          <w:sz w:val="24"/>
          <w:szCs w:val="24"/>
        </w:rPr>
        <w:t>nt</w:t>
      </w:r>
      <w:r w:rsidRPr="00C42AA9">
        <w:rPr>
          <w:spacing w:val="2"/>
          <w:sz w:val="24"/>
          <w:szCs w:val="24"/>
        </w:rPr>
        <w:t>e</w:t>
      </w:r>
      <w:r w:rsidRPr="00C42AA9">
        <w:rPr>
          <w:sz w:val="24"/>
          <w:szCs w:val="24"/>
        </w:rPr>
        <w:t>r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kt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f:</w:t>
      </w:r>
      <w:r w:rsidRPr="00C42AA9">
        <w:rPr>
          <w:spacing w:val="31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31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5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y</w:t>
      </w:r>
      <w:r w:rsidRPr="00C42AA9">
        <w:rPr>
          <w:sz w:val="24"/>
          <w:szCs w:val="24"/>
        </w:rPr>
        <w:t>a</w:t>
      </w:r>
      <w:r w:rsidRPr="00C42AA9">
        <w:rPr>
          <w:spacing w:val="30"/>
          <w:sz w:val="24"/>
          <w:szCs w:val="24"/>
        </w:rPr>
        <w:t xml:space="preserve"> </w:t>
      </w:r>
      <w:r w:rsidRPr="00C42AA9">
        <w:rPr>
          <w:sz w:val="24"/>
          <w:szCs w:val="24"/>
        </w:rPr>
        <w:t>f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si</w:t>
      </w:r>
      <w:r w:rsidRPr="00C42AA9">
        <w:rPr>
          <w:spacing w:val="1"/>
          <w:sz w:val="24"/>
          <w:szCs w:val="24"/>
        </w:rPr>
        <w:t>l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</w:t>
      </w:r>
      <w:r w:rsidRPr="00C42AA9">
        <w:rPr>
          <w:spacing w:val="31"/>
          <w:sz w:val="24"/>
          <w:szCs w:val="24"/>
        </w:rPr>
        <w:t xml:space="preserve"> </w:t>
      </w:r>
      <w:r w:rsidRPr="00C42AA9">
        <w:rPr>
          <w:sz w:val="24"/>
          <w:szCs w:val="24"/>
        </w:rPr>
        <w:t>kolom</w:t>
      </w:r>
      <w:r w:rsidRPr="00C42AA9">
        <w:rPr>
          <w:spacing w:val="32"/>
          <w:sz w:val="24"/>
          <w:szCs w:val="24"/>
        </w:rPr>
        <w:t xml:space="preserve"> </w:t>
      </w:r>
      <w:r w:rsidRPr="00C42AA9">
        <w:rPr>
          <w:sz w:val="24"/>
          <w:szCs w:val="24"/>
        </w:rPr>
        <w:t>koment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</w:t>
      </w:r>
      <w:r w:rsidRPr="00C42AA9">
        <w:rPr>
          <w:spacing w:val="30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31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c</w:t>
      </w:r>
      <w:r w:rsidRPr="00C42AA9">
        <w:rPr>
          <w:spacing w:val="2"/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r w:rsidRPr="00C42AA9">
        <w:rPr>
          <w:spacing w:val="32"/>
          <w:sz w:val="24"/>
          <w:szCs w:val="24"/>
        </w:rPr>
        <w:t xml:space="preserve"> </w:t>
      </w:r>
      <w:r w:rsidRPr="00C42AA9">
        <w:rPr>
          <w:sz w:val="24"/>
          <w:szCs w:val="24"/>
        </w:rPr>
        <w:t>room, s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t</w:t>
      </w:r>
      <w:r w:rsidRPr="00C42AA9">
        <w:rPr>
          <w:spacing w:val="1"/>
          <w:sz w:val="24"/>
          <w:szCs w:val="24"/>
        </w:rPr>
        <w:t>i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mba</w:t>
      </w:r>
      <w:r w:rsidRPr="00C42AA9">
        <w:rPr>
          <w:spacing w:val="-1"/>
          <w:sz w:val="24"/>
          <w:szCs w:val="24"/>
        </w:rPr>
        <w:t>c</w:t>
      </w:r>
      <w:r w:rsidRPr="00C42AA9">
        <w:rPr>
          <w:sz w:val="24"/>
          <w:szCs w:val="24"/>
        </w:rPr>
        <w:t>a bisa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m</w:t>
      </w:r>
      <w:r w:rsidRPr="00C42AA9">
        <w:rPr>
          <w:spacing w:val="2"/>
          <w:sz w:val="24"/>
          <w:szCs w:val="24"/>
        </w:rPr>
        <w:t>e</w:t>
      </w:r>
      <w:r w:rsidRPr="00C42AA9">
        <w:rPr>
          <w:sz w:val="24"/>
          <w:szCs w:val="24"/>
        </w:rPr>
        <w:t>mbe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pacing w:val="1"/>
          <w:sz w:val="24"/>
          <w:szCs w:val="24"/>
        </w:rPr>
        <w:t>r</w:t>
      </w:r>
      <w:r w:rsidRPr="00C42AA9">
        <w:rPr>
          <w:sz w:val="24"/>
          <w:szCs w:val="24"/>
        </w:rPr>
        <w:t>koment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 la</w:t>
      </w:r>
      <w:r w:rsidRPr="00C42AA9">
        <w:rPr>
          <w:spacing w:val="2"/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z w:val="24"/>
          <w:szCs w:val="24"/>
        </w:rPr>
        <w:t>sung te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it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isi</w:t>
      </w:r>
      <w:r w:rsidRPr="00C42AA9">
        <w:rPr>
          <w:spacing w:val="-1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ri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a</w:t>
      </w:r>
      <w:r w:rsidRPr="00C42AA9">
        <w:rPr>
          <w:spacing w:val="-3"/>
          <w:sz w:val="24"/>
          <w:szCs w:val="24"/>
        </w:rPr>
        <w:t xml:space="preserve"> </w:t>
      </w:r>
      <w:r w:rsidRPr="00C42AA9">
        <w:rPr>
          <w:sz w:val="24"/>
          <w:szCs w:val="24"/>
        </w:rPr>
        <w:t>di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lam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kolom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koment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</w:t>
      </w:r>
      <w:r w:rsidRPr="00C42AA9">
        <w:rPr>
          <w:spacing w:val="-3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bisa</w:t>
      </w:r>
      <w:r w:rsidRPr="00C42AA9">
        <w:rPr>
          <w:spacing w:val="-3"/>
          <w:sz w:val="24"/>
          <w:szCs w:val="24"/>
        </w:rPr>
        <w:t xml:space="preserve"> 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rdiskusi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</w:t>
      </w:r>
      <w:r w:rsidRPr="00C42AA9">
        <w:rPr>
          <w:spacing w:val="-2"/>
          <w:sz w:val="24"/>
          <w:szCs w:val="24"/>
        </w:rPr>
        <w:t>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mba</w:t>
      </w:r>
      <w:r w:rsidRPr="00C42AA9">
        <w:rPr>
          <w:spacing w:val="-1"/>
          <w:sz w:val="24"/>
          <w:szCs w:val="24"/>
        </w:rPr>
        <w:t>c</w:t>
      </w:r>
      <w:r w:rsidRPr="00C42AA9">
        <w:rPr>
          <w:sz w:val="24"/>
          <w:szCs w:val="24"/>
        </w:rPr>
        <w:t>a</w:t>
      </w:r>
      <w:r w:rsidRPr="00C42AA9">
        <w:rPr>
          <w:spacing w:val="-1"/>
          <w:sz w:val="24"/>
          <w:szCs w:val="24"/>
        </w:rPr>
        <w:t xml:space="preserve"> </w:t>
      </w:r>
      <w:r w:rsidRPr="00C42AA9">
        <w:rPr>
          <w:spacing w:val="3"/>
          <w:sz w:val="24"/>
          <w:szCs w:val="24"/>
        </w:rPr>
        <w:t>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in</w:t>
      </w:r>
      <w:r w:rsidRPr="00C42AA9">
        <w:rPr>
          <w:spacing w:val="3"/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>y</w:t>
      </w:r>
      <w:r w:rsidRPr="00C42AA9">
        <w:rPr>
          <w:sz w:val="24"/>
          <w:szCs w:val="24"/>
        </w:rPr>
        <w:t>a</w:t>
      </w:r>
      <w:r w:rsidRPr="00C42AA9">
        <w:rPr>
          <w:spacing w:val="6"/>
          <w:sz w:val="24"/>
          <w:szCs w:val="24"/>
        </w:rPr>
        <w:t xml:space="preserve"> 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1"/>
          <w:sz w:val="24"/>
          <w:szCs w:val="24"/>
        </w:rPr>
        <w:t>a</w:t>
      </w:r>
      <w:r w:rsidRPr="00C42AA9">
        <w:rPr>
          <w:sz w:val="24"/>
          <w:szCs w:val="24"/>
        </w:rPr>
        <w:t>m</w:t>
      </w:r>
      <w:r w:rsidRPr="00C42AA9">
        <w:rPr>
          <w:spacing w:val="2"/>
          <w:sz w:val="24"/>
          <w:szCs w:val="24"/>
        </w:rPr>
        <w:t>a</w:t>
      </w:r>
      <w:r w:rsidRPr="00C42AA9">
        <w:rPr>
          <w:spacing w:val="-1"/>
          <w:sz w:val="24"/>
          <w:szCs w:val="24"/>
        </w:rPr>
        <w:t>-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ma 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d</w:t>
      </w:r>
      <w:r w:rsidRPr="00C42AA9">
        <w:rPr>
          <w:sz w:val="24"/>
          <w:szCs w:val="24"/>
        </w:rPr>
        <w:t>a</w:t>
      </w:r>
      <w:r w:rsidRPr="00C42AA9">
        <w:rPr>
          <w:spacing w:val="-1"/>
          <w:sz w:val="24"/>
          <w:szCs w:val="24"/>
        </w:rPr>
        <w:t xml:space="preserve"> </w:t>
      </w:r>
      <w:r w:rsidRPr="00C42AA9">
        <w:rPr>
          <w:sz w:val="24"/>
          <w:szCs w:val="24"/>
        </w:rPr>
        <w:t>di dal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m 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si be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z w:val="24"/>
          <w:szCs w:val="24"/>
        </w:rPr>
        <w:t>a</w:t>
      </w:r>
      <w:r w:rsidRPr="00C42AA9">
        <w:rPr>
          <w:spacing w:val="4"/>
          <w:sz w:val="24"/>
          <w:szCs w:val="24"/>
        </w:rPr>
        <w:t xml:space="preserve"> 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-2"/>
          <w:sz w:val="24"/>
          <w:szCs w:val="24"/>
        </w:rPr>
        <w:t xml:space="preserve"> </w:t>
      </w:r>
      <w:r w:rsidRPr="00C42AA9">
        <w:rPr>
          <w:sz w:val="24"/>
          <w:szCs w:val="24"/>
        </w:rPr>
        <w:t>s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3"/>
          <w:sz w:val="24"/>
          <w:szCs w:val="24"/>
        </w:rPr>
        <w:t>m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.</w:t>
      </w:r>
    </w:p>
    <w:p w:rsidR="008A243D" w:rsidRPr="00C42AA9" w:rsidRDefault="00BD761C" w:rsidP="00C42AA9">
      <w:pPr>
        <w:pStyle w:val="ListParagraph"/>
        <w:numPr>
          <w:ilvl w:val="0"/>
          <w:numId w:val="3"/>
        </w:numPr>
        <w:ind w:left="714" w:right="62" w:hanging="357"/>
        <w:jc w:val="both"/>
        <w:rPr>
          <w:sz w:val="24"/>
          <w:szCs w:val="24"/>
        </w:rPr>
      </w:pPr>
      <w:r w:rsidRPr="00C42AA9">
        <w:rPr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rdok</w:t>
      </w:r>
      <w:r w:rsidRPr="00C42AA9">
        <w:rPr>
          <w:spacing w:val="-1"/>
          <w:sz w:val="24"/>
          <w:szCs w:val="24"/>
        </w:rPr>
        <w:t>u</w:t>
      </w:r>
      <w:r w:rsidRPr="00C42AA9">
        <w:rPr>
          <w:sz w:val="24"/>
          <w:szCs w:val="24"/>
        </w:rPr>
        <w:t>ment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si:</w:t>
      </w:r>
      <w:r w:rsidRPr="00C42AA9">
        <w:rPr>
          <w:spacing w:val="-4"/>
          <w:sz w:val="24"/>
          <w:szCs w:val="24"/>
        </w:rPr>
        <w:t xml:space="preserve"> </w:t>
      </w:r>
      <w:r w:rsidRPr="00C42AA9">
        <w:rPr>
          <w:sz w:val="24"/>
          <w:szCs w:val="24"/>
        </w:rPr>
        <w:t>info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m</w:t>
      </w:r>
      <w:r w:rsidRPr="00C42AA9">
        <w:rPr>
          <w:spacing w:val="2"/>
          <w:sz w:val="24"/>
          <w:szCs w:val="24"/>
        </w:rPr>
        <w:t>a</w:t>
      </w:r>
      <w:r w:rsidRPr="00C42AA9">
        <w:rPr>
          <w:sz w:val="24"/>
          <w:szCs w:val="24"/>
        </w:rPr>
        <w:t>si</w:t>
      </w:r>
      <w:r w:rsidRPr="00C42AA9">
        <w:rPr>
          <w:spacing w:val="-4"/>
          <w:sz w:val="24"/>
          <w:szCs w:val="24"/>
        </w:rPr>
        <w:t xml:space="preserve"> </w:t>
      </w:r>
      <w:r w:rsidRPr="00C42AA9">
        <w:rPr>
          <w:sz w:val="24"/>
          <w:szCs w:val="24"/>
        </w:rPr>
        <w:t>te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si</w:t>
      </w:r>
      <w:r w:rsidRPr="00C42AA9">
        <w:rPr>
          <w:spacing w:val="1"/>
          <w:sz w:val="24"/>
          <w:szCs w:val="24"/>
        </w:rPr>
        <w:t>m</w:t>
      </w:r>
      <w:r w:rsidRPr="00C42AA9">
        <w:rPr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di</w:t>
      </w:r>
      <w:r w:rsidRPr="00C42AA9">
        <w:rPr>
          <w:spacing w:val="-4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“</w:t>
      </w:r>
      <w:r w:rsidRPr="00C42AA9">
        <w:rPr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nk</w:t>
      </w:r>
      <w:r w:rsidRPr="00C42AA9">
        <w:rPr>
          <w:spacing w:val="-3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3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”</w:t>
      </w:r>
      <w:r w:rsidRPr="00C42AA9">
        <w:rPr>
          <w:spacing w:val="-6"/>
          <w:sz w:val="24"/>
          <w:szCs w:val="24"/>
        </w:rPr>
        <w:t xml:space="preserve"> </w:t>
      </w:r>
      <w:r w:rsidRPr="00C42AA9">
        <w:rPr>
          <w:spacing w:val="1"/>
          <w:sz w:val="24"/>
          <w:szCs w:val="24"/>
        </w:rPr>
        <w:t>(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rsip)</w:t>
      </w:r>
      <w:r w:rsidRPr="00C42AA9">
        <w:rPr>
          <w:spacing w:val="-6"/>
          <w:sz w:val="24"/>
          <w:szCs w:val="24"/>
        </w:rPr>
        <w:t xml:space="preserve"> </w:t>
      </w:r>
      <w:r w:rsidRPr="00C42AA9">
        <w:rPr>
          <w:spacing w:val="2"/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-5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t di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mukan mel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lui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pacing w:val="-1"/>
          <w:sz w:val="24"/>
          <w:szCs w:val="24"/>
        </w:rPr>
        <w:t>“</w:t>
      </w:r>
      <w:r w:rsidRPr="00C42AA9">
        <w:rPr>
          <w:sz w:val="24"/>
          <w:szCs w:val="24"/>
        </w:rPr>
        <w:t>l</w:t>
      </w:r>
      <w:r w:rsidRPr="00C42AA9">
        <w:rPr>
          <w:spacing w:val="1"/>
          <w:sz w:val="24"/>
          <w:szCs w:val="24"/>
        </w:rPr>
        <w:t>i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k</w:t>
      </w:r>
      <w:r w:rsidRPr="00C42AA9">
        <w:rPr>
          <w:spacing w:val="-1"/>
          <w:sz w:val="24"/>
          <w:szCs w:val="24"/>
        </w:rPr>
        <w:t>”</w:t>
      </w:r>
      <w:r w:rsidRPr="00C42AA9">
        <w:rPr>
          <w:sz w:val="24"/>
          <w:szCs w:val="24"/>
        </w:rPr>
        <w:t xml:space="preserve">, </w:t>
      </w:r>
      <w:r w:rsidRPr="00C42AA9">
        <w:rPr>
          <w:spacing w:val="1"/>
          <w:sz w:val="24"/>
          <w:szCs w:val="24"/>
        </w:rPr>
        <w:t>“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rtik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l</w:t>
      </w:r>
      <w:r w:rsidRPr="00C42AA9">
        <w:rPr>
          <w:spacing w:val="1"/>
          <w:sz w:val="24"/>
          <w:szCs w:val="24"/>
        </w:rPr>
        <w:t xml:space="preserve"> </w:t>
      </w:r>
      <w:r w:rsidRPr="00C42AA9">
        <w:rPr>
          <w:sz w:val="24"/>
          <w:szCs w:val="24"/>
        </w:rPr>
        <w:t>t</w:t>
      </w:r>
      <w:r w:rsidRPr="00C42AA9">
        <w:rPr>
          <w:spacing w:val="2"/>
          <w:sz w:val="24"/>
          <w:szCs w:val="24"/>
        </w:rPr>
        <w:t>e</w:t>
      </w:r>
      <w:r w:rsidRPr="00C42AA9">
        <w:rPr>
          <w:sz w:val="24"/>
          <w:szCs w:val="24"/>
        </w:rPr>
        <w:t>rk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”</w:t>
      </w:r>
      <w:r w:rsidRPr="00C42AA9">
        <w:rPr>
          <w:sz w:val="24"/>
          <w:szCs w:val="24"/>
        </w:rPr>
        <w:t>,</w:t>
      </w:r>
      <w:r w:rsidRPr="00C42AA9">
        <w:rPr>
          <w:spacing w:val="2"/>
          <w:sz w:val="24"/>
          <w:szCs w:val="24"/>
        </w:rPr>
        <w:t xml:space="preserve"> d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n </w:t>
      </w:r>
      <w:r w:rsidRPr="00C42AA9">
        <w:rPr>
          <w:spacing w:val="1"/>
          <w:sz w:val="24"/>
          <w:szCs w:val="24"/>
        </w:rPr>
        <w:t>f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si</w:t>
      </w:r>
      <w:r w:rsidRPr="00C42AA9">
        <w:rPr>
          <w:spacing w:val="1"/>
          <w:sz w:val="24"/>
          <w:szCs w:val="24"/>
        </w:rPr>
        <w:t>l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s </w:t>
      </w:r>
      <w:r w:rsidRPr="00C42AA9">
        <w:rPr>
          <w:spacing w:val="-1"/>
          <w:sz w:val="24"/>
          <w:szCs w:val="24"/>
        </w:rPr>
        <w:t>“</w:t>
      </w:r>
      <w:r w:rsidRPr="00C42AA9">
        <w:rPr>
          <w:spacing w:val="1"/>
          <w:sz w:val="24"/>
          <w:szCs w:val="24"/>
        </w:rPr>
        <w:t>c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 xml:space="preserve">ri” </w:t>
      </w:r>
      <w:r w:rsidRPr="00C42AA9">
        <w:rPr>
          <w:spacing w:val="-1"/>
          <w:sz w:val="24"/>
          <w:szCs w:val="24"/>
        </w:rPr>
        <w:t>(</w:t>
      </w:r>
      <w:r w:rsidRPr="00C42AA9">
        <w:rPr>
          <w:i/>
          <w:sz w:val="24"/>
          <w:szCs w:val="24"/>
        </w:rPr>
        <w:t>s</w:t>
      </w:r>
      <w:r w:rsidRPr="00C42AA9">
        <w:rPr>
          <w:i/>
          <w:spacing w:val="-1"/>
          <w:sz w:val="24"/>
          <w:szCs w:val="24"/>
        </w:rPr>
        <w:t>e</w:t>
      </w:r>
      <w:r w:rsidRPr="00C42AA9">
        <w:rPr>
          <w:i/>
          <w:sz w:val="24"/>
          <w:szCs w:val="24"/>
        </w:rPr>
        <w:t>ar</w:t>
      </w:r>
      <w:r w:rsidRPr="00C42AA9">
        <w:rPr>
          <w:i/>
          <w:spacing w:val="-1"/>
          <w:sz w:val="24"/>
          <w:szCs w:val="24"/>
        </w:rPr>
        <w:t>c</w:t>
      </w:r>
      <w:r w:rsidRPr="00C42AA9">
        <w:rPr>
          <w:i/>
          <w:spacing w:val="1"/>
          <w:sz w:val="24"/>
          <w:szCs w:val="24"/>
        </w:rPr>
        <w:t>h</w:t>
      </w:r>
      <w:r w:rsidRPr="00C42AA9">
        <w:rPr>
          <w:spacing w:val="-1"/>
          <w:sz w:val="24"/>
          <w:szCs w:val="24"/>
        </w:rPr>
        <w:t>).</w:t>
      </w:r>
    </w:p>
    <w:p w:rsidR="008A243D" w:rsidRPr="00C42AA9" w:rsidRDefault="00BD761C" w:rsidP="00B9743A">
      <w:pPr>
        <w:pStyle w:val="ListParagraph"/>
        <w:numPr>
          <w:ilvl w:val="0"/>
          <w:numId w:val="3"/>
        </w:numPr>
        <w:spacing w:after="60" w:line="288" w:lineRule="auto"/>
        <w:ind w:left="714" w:right="62" w:hanging="357"/>
        <w:contextualSpacing w:val="0"/>
        <w:jc w:val="both"/>
        <w:rPr>
          <w:sz w:val="24"/>
          <w:szCs w:val="24"/>
        </w:rPr>
      </w:pPr>
      <w:r w:rsidRPr="00C42AA9">
        <w:rPr>
          <w:spacing w:val="2"/>
          <w:sz w:val="24"/>
          <w:szCs w:val="24"/>
        </w:rPr>
        <w:t>H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2"/>
          <w:sz w:val="24"/>
          <w:szCs w:val="24"/>
        </w:rPr>
        <w:t>p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rlink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d:</w:t>
      </w:r>
      <w:r w:rsidRPr="00C42AA9">
        <w:rPr>
          <w:spacing w:val="20"/>
          <w:sz w:val="24"/>
          <w:szCs w:val="24"/>
        </w:rPr>
        <w:t xml:space="preserve"> </w:t>
      </w:r>
      <w:r w:rsidRPr="00C42AA9">
        <w:rPr>
          <w:sz w:val="24"/>
          <w:szCs w:val="24"/>
        </w:rPr>
        <w:t>te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>hubu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19"/>
          <w:sz w:val="24"/>
          <w:szCs w:val="24"/>
        </w:rPr>
        <w:t xml:space="preserve"> </w:t>
      </w:r>
      <w:r w:rsidRPr="00C42AA9">
        <w:rPr>
          <w:sz w:val="24"/>
          <w:szCs w:val="24"/>
        </w:rPr>
        <w:t>d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</w:t>
      </w:r>
      <w:r w:rsidRPr="00C42AA9">
        <w:rPr>
          <w:spacing w:val="19"/>
          <w:sz w:val="24"/>
          <w:szCs w:val="24"/>
        </w:rPr>
        <w:t xml:space="preserve"> </w:t>
      </w:r>
      <w:r w:rsidRPr="00C42AA9">
        <w:rPr>
          <w:sz w:val="24"/>
          <w:szCs w:val="24"/>
        </w:rPr>
        <w:t>sumb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</w:t>
      </w:r>
      <w:r w:rsidRPr="00C42AA9">
        <w:rPr>
          <w:spacing w:val="18"/>
          <w:sz w:val="24"/>
          <w:szCs w:val="24"/>
        </w:rPr>
        <w:t xml:space="preserve"> </w:t>
      </w:r>
      <w:r w:rsidRPr="00C42AA9">
        <w:rPr>
          <w:spacing w:val="3"/>
          <w:sz w:val="24"/>
          <w:szCs w:val="24"/>
        </w:rPr>
        <w:t>l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in</w:t>
      </w:r>
      <w:r w:rsidRPr="00C42AA9">
        <w:rPr>
          <w:spacing w:val="20"/>
          <w:sz w:val="24"/>
          <w:szCs w:val="24"/>
        </w:rPr>
        <w:t xml:space="preserve"> </w:t>
      </w:r>
      <w:r w:rsidRPr="00C42AA9">
        <w:rPr>
          <w:spacing w:val="3"/>
          <w:sz w:val="24"/>
          <w:szCs w:val="24"/>
        </w:rPr>
        <w:t>(</w:t>
      </w:r>
      <w:r w:rsidRPr="00C42AA9">
        <w:rPr>
          <w:i/>
          <w:sz w:val="24"/>
          <w:szCs w:val="24"/>
        </w:rPr>
        <w:t>l</w:t>
      </w:r>
      <w:r w:rsidRPr="00C42AA9">
        <w:rPr>
          <w:i/>
          <w:spacing w:val="1"/>
          <w:sz w:val="24"/>
          <w:szCs w:val="24"/>
        </w:rPr>
        <w:t>i</w:t>
      </w:r>
      <w:r w:rsidRPr="00C42AA9">
        <w:rPr>
          <w:i/>
          <w:sz w:val="24"/>
          <w:szCs w:val="24"/>
        </w:rPr>
        <w:t>n</w:t>
      </w:r>
      <w:r w:rsidRPr="00C42AA9">
        <w:rPr>
          <w:i/>
          <w:spacing w:val="-1"/>
          <w:sz w:val="24"/>
          <w:szCs w:val="24"/>
        </w:rPr>
        <w:t>k</w:t>
      </w:r>
      <w:r w:rsidRPr="00C42AA9">
        <w:rPr>
          <w:i/>
          <w:sz w:val="24"/>
          <w:szCs w:val="24"/>
        </w:rPr>
        <w:t>s</w:t>
      </w:r>
      <w:r w:rsidRPr="00C42AA9">
        <w:rPr>
          <w:sz w:val="24"/>
          <w:szCs w:val="24"/>
        </w:rPr>
        <w:t>)</w:t>
      </w:r>
      <w:r w:rsidRPr="00C42AA9">
        <w:rPr>
          <w:spacing w:val="23"/>
          <w:sz w:val="24"/>
          <w:szCs w:val="24"/>
        </w:rPr>
        <w:t xml:space="preserve"> </w:t>
      </w:r>
      <w:r w:rsidRPr="00C42AA9">
        <w:rPr>
          <w:spacing w:val="-5"/>
          <w:sz w:val="24"/>
          <w:szCs w:val="24"/>
        </w:rPr>
        <w:t>y</w:t>
      </w:r>
      <w:r w:rsidRPr="00C42AA9">
        <w:rPr>
          <w:spacing w:val="-1"/>
          <w:sz w:val="24"/>
          <w:szCs w:val="24"/>
        </w:rPr>
        <w:t>a</w:t>
      </w:r>
      <w:r w:rsidRPr="00C42AA9">
        <w:rPr>
          <w:spacing w:val="2"/>
          <w:sz w:val="24"/>
          <w:szCs w:val="24"/>
        </w:rPr>
        <w:t>n</w:t>
      </w:r>
      <w:r w:rsidRPr="00C42AA9">
        <w:rPr>
          <w:sz w:val="24"/>
          <w:szCs w:val="24"/>
        </w:rPr>
        <w:t>g</w:t>
      </w:r>
      <w:r w:rsidRPr="00C42AA9">
        <w:rPr>
          <w:spacing w:val="17"/>
          <w:sz w:val="24"/>
          <w:szCs w:val="24"/>
        </w:rPr>
        <w:t xml:space="preserve"> </w:t>
      </w:r>
      <w:r w:rsidRPr="00C42AA9">
        <w:rPr>
          <w:spacing w:val="2"/>
          <w:sz w:val="24"/>
          <w:szCs w:val="24"/>
        </w:rPr>
        <w:t>b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rk</w:t>
      </w:r>
      <w:r w:rsidRPr="00C42AA9">
        <w:rPr>
          <w:spacing w:val="-2"/>
          <w:sz w:val="24"/>
          <w:szCs w:val="24"/>
        </w:rPr>
        <w:t>a</w:t>
      </w:r>
      <w:r w:rsidRPr="00C42AA9">
        <w:rPr>
          <w:sz w:val="24"/>
          <w:szCs w:val="24"/>
        </w:rPr>
        <w:t>i</w:t>
      </w:r>
      <w:r w:rsidRPr="00C42AA9">
        <w:rPr>
          <w:spacing w:val="1"/>
          <w:sz w:val="24"/>
          <w:szCs w:val="24"/>
        </w:rPr>
        <w:t>t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d</w:t>
      </w:r>
      <w:r w:rsidRPr="00C42AA9">
        <w:rPr>
          <w:spacing w:val="-1"/>
          <w:sz w:val="24"/>
          <w:szCs w:val="24"/>
        </w:rPr>
        <w:t>e</w:t>
      </w:r>
      <w:r w:rsidRPr="00C42AA9">
        <w:rPr>
          <w:sz w:val="24"/>
          <w:szCs w:val="24"/>
        </w:rPr>
        <w:t>ng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n info</w:t>
      </w:r>
      <w:r w:rsidRPr="00C42AA9">
        <w:rPr>
          <w:spacing w:val="-1"/>
          <w:sz w:val="24"/>
          <w:szCs w:val="24"/>
        </w:rPr>
        <w:t>r</w:t>
      </w:r>
      <w:r w:rsidRPr="00C42AA9">
        <w:rPr>
          <w:sz w:val="24"/>
          <w:szCs w:val="24"/>
        </w:rPr>
        <w:t xml:space="preserve">masi </w:t>
      </w:r>
      <w:r w:rsidRPr="00C42AA9">
        <w:rPr>
          <w:spacing w:val="1"/>
          <w:sz w:val="24"/>
          <w:szCs w:val="24"/>
        </w:rPr>
        <w:t>te</w:t>
      </w:r>
      <w:r w:rsidRPr="00C42AA9">
        <w:rPr>
          <w:sz w:val="24"/>
          <w:szCs w:val="24"/>
        </w:rPr>
        <w:t>rs</w:t>
      </w:r>
      <w:r w:rsidRPr="00C42AA9">
        <w:rPr>
          <w:spacing w:val="-1"/>
          <w:sz w:val="24"/>
          <w:szCs w:val="24"/>
        </w:rPr>
        <w:t>a</w:t>
      </w:r>
      <w:r w:rsidRPr="00C42AA9">
        <w:rPr>
          <w:sz w:val="24"/>
          <w:szCs w:val="24"/>
        </w:rPr>
        <w:t>j</w:t>
      </w:r>
      <w:r w:rsidRPr="00C42AA9">
        <w:rPr>
          <w:spacing w:val="1"/>
          <w:sz w:val="24"/>
          <w:szCs w:val="24"/>
        </w:rPr>
        <w:t>i</w:t>
      </w:r>
      <w:r w:rsidRPr="00C42AA9">
        <w:rPr>
          <w:sz w:val="24"/>
          <w:szCs w:val="24"/>
        </w:rPr>
        <w:t>.</w:t>
      </w:r>
    </w:p>
    <w:p w:rsidR="008A243D" w:rsidRDefault="00733B68" w:rsidP="00733B68">
      <w:pPr>
        <w:spacing w:after="60" w:line="288" w:lineRule="auto"/>
        <w:rPr>
          <w:sz w:val="24"/>
          <w:szCs w:val="24"/>
        </w:rPr>
      </w:pPr>
      <w:r>
        <w:rPr>
          <w:b/>
          <w:spacing w:val="1"/>
          <w:sz w:val="24"/>
          <w:szCs w:val="24"/>
        </w:rPr>
        <w:t xml:space="preserve">2.3. 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z w:val="24"/>
          <w:szCs w:val="24"/>
        </w:rPr>
        <w:t>t</w:t>
      </w:r>
      <w:r w:rsidR="00BD761C">
        <w:rPr>
          <w:b/>
          <w:spacing w:val="-2"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>uk</w:t>
      </w:r>
      <w:r w:rsidR="00BD761C">
        <w:rPr>
          <w:b/>
          <w:spacing w:val="-3"/>
          <w:sz w:val="24"/>
          <w:szCs w:val="24"/>
        </w:rPr>
        <w:t>t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r</w:t>
      </w:r>
      <w:r w:rsidR="00BD761C">
        <w:rPr>
          <w:b/>
          <w:spacing w:val="-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P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nu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>san</w:t>
      </w:r>
      <w:r w:rsidR="00BD761C">
        <w:rPr>
          <w:b/>
          <w:spacing w:val="-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B</w:t>
      </w:r>
      <w:r w:rsidR="00BD761C">
        <w:rPr>
          <w:b/>
          <w:spacing w:val="-1"/>
          <w:sz w:val="24"/>
          <w:szCs w:val="24"/>
        </w:rPr>
        <w:t>er</w:t>
      </w:r>
      <w:r w:rsidR="00BD761C">
        <w:rPr>
          <w:b/>
          <w:sz w:val="24"/>
          <w:szCs w:val="24"/>
        </w:rPr>
        <w:t>ita</w:t>
      </w:r>
    </w:p>
    <w:p w:rsidR="008A243D" w:rsidRDefault="00567141" w:rsidP="00567141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Penulisan berita pada jurnalistik online pada dasarnya tetap menggunakan model </w:t>
      </w:r>
      <w:r w:rsidR="00BD761C">
        <w:rPr>
          <w:sz w:val="24"/>
          <w:szCs w:val="24"/>
        </w:rPr>
        <w:t>pir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m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da</w:t>
      </w:r>
      <w:r w:rsidR="00BD761C">
        <w:rPr>
          <w:spacing w:val="-8"/>
          <w:sz w:val="24"/>
          <w:szCs w:val="24"/>
        </w:rPr>
        <w:t xml:space="preserve"> </w:t>
      </w:r>
      <w:r w:rsidR="00BD761C">
        <w:rPr>
          <w:sz w:val="24"/>
          <w:szCs w:val="24"/>
        </w:rPr>
        <w:t>te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2"/>
          <w:sz w:val="24"/>
          <w:szCs w:val="24"/>
        </w:rPr>
        <w:t>k</w:t>
      </w:r>
      <w:r w:rsidR="00BD761C">
        <w:rPr>
          <w:sz w:val="24"/>
          <w:szCs w:val="24"/>
        </w:rPr>
        <w:t>,</w:t>
      </w:r>
      <w:r w:rsidR="00BD761C">
        <w:rPr>
          <w:spacing w:val="-7"/>
          <w:sz w:val="24"/>
          <w:szCs w:val="24"/>
        </w:rPr>
        <w:t xml:space="preserve"> 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</w:t>
      </w:r>
      <w:r w:rsidR="00BD761C">
        <w:rPr>
          <w:spacing w:val="-2"/>
          <w:sz w:val="24"/>
          <w:szCs w:val="24"/>
        </w:rPr>
        <w:t>a</w:t>
      </w:r>
      <w:r w:rsidR="00BD761C">
        <w:rPr>
          <w:sz w:val="24"/>
          <w:szCs w:val="24"/>
        </w:rPr>
        <w:t>rti</w:t>
      </w:r>
      <w:r w:rsidR="00BD761C">
        <w:rPr>
          <w:spacing w:val="-7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-7"/>
          <w:sz w:val="24"/>
          <w:szCs w:val="24"/>
        </w:rPr>
        <w:t xml:space="preserve"> 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 w:rsidR="00BD761C">
        <w:rPr>
          <w:spacing w:val="-8"/>
          <w:sz w:val="24"/>
          <w:szCs w:val="24"/>
        </w:rPr>
        <w:t xml:space="preserve"> </w:t>
      </w:r>
      <w:r w:rsidR="00BD761C">
        <w:rPr>
          <w:sz w:val="24"/>
          <w:szCs w:val="24"/>
        </w:rPr>
        <w:t>disu</w:t>
      </w:r>
      <w:r w:rsidR="00BD761C">
        <w:rPr>
          <w:spacing w:val="1"/>
          <w:sz w:val="24"/>
          <w:szCs w:val="24"/>
        </w:rPr>
        <w:t>s</w:t>
      </w:r>
      <w:r w:rsidR="00BD761C">
        <w:rPr>
          <w:sz w:val="24"/>
          <w:szCs w:val="24"/>
        </w:rPr>
        <w:t>un</w:t>
      </w:r>
      <w:r w:rsidR="00BD761C">
        <w:rPr>
          <w:spacing w:val="-7"/>
          <w:sz w:val="24"/>
          <w:szCs w:val="24"/>
        </w:rPr>
        <w:t xml:space="preserve"> 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eca</w:t>
      </w:r>
      <w:r w:rsidR="00BD761C">
        <w:rPr>
          <w:sz w:val="24"/>
          <w:szCs w:val="24"/>
        </w:rPr>
        <w:t>ra</w:t>
      </w:r>
      <w:r w:rsidR="00BD761C">
        <w:rPr>
          <w:spacing w:val="-9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dukt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f. K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si</w:t>
      </w:r>
      <w:r w:rsidR="00BD761C">
        <w:rPr>
          <w:spacing w:val="1"/>
          <w:sz w:val="24"/>
          <w:szCs w:val="24"/>
        </w:rPr>
        <w:t>m</w:t>
      </w:r>
      <w:r w:rsidR="00BD761C">
        <w:rPr>
          <w:sz w:val="24"/>
          <w:szCs w:val="24"/>
        </w:rPr>
        <w:t>pulan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di</w:t>
      </w:r>
      <w:r w:rsidR="00BD761C">
        <w:rPr>
          <w:spacing w:val="3"/>
          <w:sz w:val="24"/>
          <w:szCs w:val="24"/>
        </w:rPr>
        <w:t>n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</w:t>
      </w:r>
      <w:r w:rsidR="00BD761C">
        <w:rPr>
          <w:spacing w:val="2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4"/>
          <w:sz w:val="24"/>
          <w:szCs w:val="24"/>
        </w:rPr>
        <w:t xml:space="preserve"> </w:t>
      </w:r>
      <w:r w:rsidR="00BD761C">
        <w:rPr>
          <w:sz w:val="24"/>
          <w:szCs w:val="24"/>
        </w:rPr>
        <w:t>te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lebih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hulu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da</w:t>
      </w:r>
      <w:r w:rsidR="00BD761C">
        <w:rPr>
          <w:spacing w:val="3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1"/>
          <w:sz w:val="24"/>
          <w:szCs w:val="24"/>
        </w:rPr>
        <w:t>er</w:t>
      </w:r>
      <w:r w:rsidR="00BD761C">
        <w:rPr>
          <w:sz w:val="24"/>
          <w:szCs w:val="24"/>
        </w:rPr>
        <w:t>is</w:t>
      </w:r>
      <w:r w:rsidR="00BD761C">
        <w:rPr>
          <w:spacing w:val="1"/>
          <w:sz w:val="24"/>
          <w:szCs w:val="24"/>
        </w:rPr>
        <w:t>t</w:t>
      </w:r>
      <w:r w:rsidR="00BD761C">
        <w:rPr>
          <w:sz w:val="24"/>
          <w:szCs w:val="24"/>
        </w:rPr>
        <w:t>iwa 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i</w:t>
      </w:r>
      <w:r w:rsidR="00BD761C"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(</w:t>
      </w:r>
      <w:r w:rsidR="00BD761C">
        <w:rPr>
          <w:spacing w:val="1"/>
          <w:sz w:val="24"/>
          <w:szCs w:val="24"/>
        </w:rPr>
        <w:t>S</w:t>
      </w:r>
      <w:r w:rsidR="00BD761C">
        <w:rPr>
          <w:sz w:val="24"/>
          <w:szCs w:val="24"/>
        </w:rPr>
        <w:t>umadi</w:t>
      </w:r>
      <w:r w:rsidR="00BD761C">
        <w:rPr>
          <w:spacing w:val="-1"/>
          <w:sz w:val="24"/>
          <w:szCs w:val="24"/>
        </w:rPr>
        <w:t>r</w:t>
      </w:r>
      <w:r w:rsidR="00BD761C">
        <w:rPr>
          <w:sz w:val="24"/>
          <w:szCs w:val="24"/>
        </w:rPr>
        <w:t>ia, 20</w:t>
      </w:r>
      <w:r w:rsidR="00BD761C">
        <w:rPr>
          <w:spacing w:val="2"/>
          <w:sz w:val="24"/>
          <w:szCs w:val="24"/>
        </w:rPr>
        <w:t>0</w:t>
      </w:r>
      <w:r w:rsidR="00BD761C">
        <w:rPr>
          <w:sz w:val="24"/>
          <w:szCs w:val="24"/>
        </w:rPr>
        <w:t>5:11</w:t>
      </w:r>
      <w:r w:rsidR="00BD761C">
        <w:rPr>
          <w:spacing w:val="2"/>
          <w:sz w:val="24"/>
          <w:szCs w:val="24"/>
        </w:rPr>
        <w:t>7</w:t>
      </w:r>
      <w:r w:rsidR="00BD761C"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119):</w:t>
      </w:r>
    </w:p>
    <w:p w:rsidR="008A243D" w:rsidRPr="00567141" w:rsidRDefault="00BD761C" w:rsidP="00567141">
      <w:pPr>
        <w:pStyle w:val="ListParagraph"/>
        <w:numPr>
          <w:ilvl w:val="0"/>
          <w:numId w:val="4"/>
        </w:numPr>
        <w:ind w:left="714" w:right="83" w:hanging="357"/>
        <w:contextualSpacing w:val="0"/>
        <w:jc w:val="both"/>
        <w:rPr>
          <w:sz w:val="24"/>
          <w:szCs w:val="24"/>
        </w:rPr>
      </w:pPr>
      <w:r w:rsidRPr="00567141">
        <w:rPr>
          <w:sz w:val="24"/>
          <w:szCs w:val="24"/>
        </w:rPr>
        <w:t>H</w:t>
      </w:r>
      <w:r w:rsidRPr="00567141">
        <w:rPr>
          <w:spacing w:val="-1"/>
          <w:sz w:val="24"/>
          <w:szCs w:val="24"/>
        </w:rPr>
        <w:t>ea</w:t>
      </w:r>
      <w:r w:rsidRPr="00567141">
        <w:rPr>
          <w:sz w:val="24"/>
          <w:szCs w:val="24"/>
        </w:rPr>
        <w:t>dl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n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.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pacing w:val="-2"/>
          <w:sz w:val="24"/>
          <w:szCs w:val="24"/>
        </w:rPr>
        <w:t>B</w:t>
      </w:r>
      <w:r w:rsidRPr="00567141">
        <w:rPr>
          <w:sz w:val="24"/>
          <w:szCs w:val="24"/>
        </w:rPr>
        <w:t>iasa</w:t>
      </w:r>
      <w:r w:rsidRPr="00567141">
        <w:rPr>
          <w:spacing w:val="4"/>
          <w:sz w:val="24"/>
          <w:szCs w:val="24"/>
        </w:rPr>
        <w:t xml:space="preserve"> </w:t>
      </w:r>
      <w:r w:rsidRPr="00567141">
        <w:rPr>
          <w:sz w:val="24"/>
          <w:szCs w:val="24"/>
        </w:rPr>
        <w:t>disebut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z w:val="24"/>
          <w:szCs w:val="24"/>
        </w:rPr>
        <w:t>judu</w:t>
      </w:r>
      <w:r w:rsidRPr="00567141">
        <w:rPr>
          <w:spacing w:val="1"/>
          <w:sz w:val="24"/>
          <w:szCs w:val="24"/>
        </w:rPr>
        <w:t>l</w:t>
      </w:r>
      <w:r w:rsidRPr="00567141">
        <w:rPr>
          <w:sz w:val="24"/>
          <w:szCs w:val="24"/>
        </w:rPr>
        <w:t>.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pacing w:val="1"/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ring j</w:t>
      </w:r>
      <w:r w:rsidRPr="00567141">
        <w:rPr>
          <w:spacing w:val="3"/>
          <w:sz w:val="24"/>
          <w:szCs w:val="24"/>
        </w:rPr>
        <w:t>u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di</w:t>
      </w:r>
      <w:r w:rsidRPr="00567141">
        <w:rPr>
          <w:spacing w:val="1"/>
          <w:sz w:val="24"/>
          <w:szCs w:val="24"/>
        </w:rPr>
        <w:t>l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pi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pacing w:val="2"/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 judu</w:t>
      </w:r>
      <w:r w:rsidRPr="00567141">
        <w:rPr>
          <w:spacing w:val="1"/>
          <w:sz w:val="24"/>
          <w:szCs w:val="24"/>
        </w:rPr>
        <w:t>l</w:t>
      </w:r>
      <w:r w:rsidRPr="00567141">
        <w:rPr>
          <w:sz w:val="24"/>
          <w:szCs w:val="24"/>
        </w:rPr>
        <w:t>.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Gun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z w:val="24"/>
          <w:szCs w:val="24"/>
        </w:rPr>
        <w:t>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untuk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(1)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menolong 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mba</w:t>
      </w:r>
      <w:r w:rsidRPr="00567141">
        <w:rPr>
          <w:spacing w:val="1"/>
          <w:sz w:val="24"/>
          <w:szCs w:val="24"/>
        </w:rPr>
        <w:t>c</w:t>
      </w:r>
      <w:r w:rsidRPr="00567141">
        <w:rPr>
          <w:sz w:val="24"/>
          <w:szCs w:val="24"/>
        </w:rPr>
        <w:t>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r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s</w:t>
      </w:r>
      <w:r w:rsidRPr="00567141">
        <w:rPr>
          <w:spacing w:val="1"/>
          <w:sz w:val="24"/>
          <w:szCs w:val="24"/>
        </w:rPr>
        <w:t>e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1"/>
          <w:sz w:val="24"/>
          <w:szCs w:val="24"/>
        </w:rPr>
        <w:t>e</w:t>
      </w:r>
      <w:r w:rsidRPr="00567141">
        <w:rPr>
          <w:sz w:val="24"/>
          <w:szCs w:val="24"/>
        </w:rPr>
        <w:t>ra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me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tah</w:t>
      </w:r>
      <w:r w:rsidRPr="00567141">
        <w:rPr>
          <w:spacing w:val="2"/>
          <w:sz w:val="24"/>
          <w:szCs w:val="24"/>
        </w:rPr>
        <w:t>u</w:t>
      </w:r>
      <w:r w:rsidRPr="00567141">
        <w:rPr>
          <w:sz w:val="24"/>
          <w:szCs w:val="24"/>
        </w:rPr>
        <w:t>i 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rist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wa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dib</w:t>
      </w:r>
      <w:r w:rsidRPr="00567141">
        <w:rPr>
          <w:spacing w:val="2"/>
          <w:sz w:val="24"/>
          <w:szCs w:val="24"/>
        </w:rPr>
        <w:t>e</w:t>
      </w:r>
      <w:r w:rsidRPr="00567141">
        <w:rPr>
          <w:sz w:val="24"/>
          <w:szCs w:val="24"/>
        </w:rPr>
        <w:t>rit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n,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7"/>
          <w:sz w:val="24"/>
          <w:szCs w:val="24"/>
        </w:rPr>
        <w:t xml:space="preserve"> </w:t>
      </w:r>
      <w:r w:rsidRPr="00567141">
        <w:rPr>
          <w:sz w:val="24"/>
          <w:szCs w:val="24"/>
        </w:rPr>
        <w:t>(2) menonj</w:t>
      </w:r>
      <w:r w:rsidRPr="00567141">
        <w:rPr>
          <w:spacing w:val="2"/>
          <w:sz w:val="24"/>
          <w:szCs w:val="24"/>
        </w:rPr>
        <w:t>o</w:t>
      </w:r>
      <w:r w:rsidRPr="00567141">
        <w:rPr>
          <w:sz w:val="24"/>
          <w:szCs w:val="24"/>
        </w:rPr>
        <w:t>lkan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tu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rita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pacing w:val="2"/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 dukun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n </w:t>
      </w:r>
      <w:r w:rsidRPr="00567141">
        <w:rPr>
          <w:spacing w:val="3"/>
          <w:sz w:val="24"/>
          <w:szCs w:val="24"/>
        </w:rPr>
        <w:t>t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knik g</w:t>
      </w:r>
      <w:r w:rsidRPr="00567141">
        <w:rPr>
          <w:spacing w:val="1"/>
          <w:sz w:val="24"/>
          <w:szCs w:val="24"/>
        </w:rPr>
        <w:t>r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fi</w:t>
      </w:r>
      <w:r w:rsidRPr="00567141">
        <w:rPr>
          <w:spacing w:val="2"/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.</w:t>
      </w:r>
    </w:p>
    <w:p w:rsidR="008A243D" w:rsidRPr="00567141" w:rsidRDefault="00BD761C" w:rsidP="00567141">
      <w:pPr>
        <w:pStyle w:val="ListParagraph"/>
        <w:numPr>
          <w:ilvl w:val="0"/>
          <w:numId w:val="4"/>
        </w:numPr>
        <w:ind w:left="714" w:right="85" w:hanging="357"/>
        <w:contextualSpacing w:val="0"/>
        <w:jc w:val="both"/>
        <w:rPr>
          <w:sz w:val="24"/>
          <w:szCs w:val="24"/>
        </w:rPr>
      </w:pP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teline.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d</w:t>
      </w:r>
      <w:r w:rsidRPr="00567141">
        <w:rPr>
          <w:sz w:val="24"/>
          <w:szCs w:val="24"/>
        </w:rPr>
        <w:t>a</w:t>
      </w:r>
      <w:r w:rsidRPr="00567141">
        <w:rPr>
          <w:spacing w:val="6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 te</w:t>
      </w:r>
      <w:r w:rsidRPr="00567141">
        <w:rPr>
          <w:spacing w:val="-1"/>
          <w:sz w:val="24"/>
          <w:szCs w:val="24"/>
        </w:rPr>
        <w:t>r</w:t>
      </w:r>
      <w:r w:rsidRPr="00567141">
        <w:rPr>
          <w:sz w:val="24"/>
          <w:szCs w:val="24"/>
        </w:rPr>
        <w:t>d</w:t>
      </w:r>
      <w:r w:rsidRPr="00567141">
        <w:rPr>
          <w:spacing w:val="3"/>
          <w:sz w:val="24"/>
          <w:szCs w:val="24"/>
        </w:rPr>
        <w:t>i</w:t>
      </w:r>
      <w:r w:rsidRPr="00567141">
        <w:rPr>
          <w:sz w:val="24"/>
          <w:szCs w:val="24"/>
        </w:rPr>
        <w:t>ri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tas</w:t>
      </w:r>
      <w:r w:rsidRPr="00567141">
        <w:rPr>
          <w:spacing w:val="2"/>
          <w:sz w:val="24"/>
          <w:szCs w:val="24"/>
        </w:rPr>
        <w:t xml:space="preserve"> n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ma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med</w:t>
      </w:r>
      <w:r w:rsidRPr="00567141">
        <w:rPr>
          <w:spacing w:val="2"/>
          <w:sz w:val="24"/>
          <w:szCs w:val="24"/>
        </w:rPr>
        <w:t>i</w:t>
      </w:r>
      <w:r w:rsidRPr="00567141">
        <w:rPr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mas</w:t>
      </w:r>
      <w:r w:rsidRPr="00567141">
        <w:rPr>
          <w:spacing w:val="2"/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,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temp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pacing w:val="2"/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jadi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n, 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ta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l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j</w:t>
      </w:r>
      <w:r w:rsidRPr="00567141">
        <w:rPr>
          <w:spacing w:val="2"/>
          <w:sz w:val="24"/>
          <w:szCs w:val="24"/>
        </w:rPr>
        <w:t>a</w:t>
      </w:r>
      <w:r w:rsidRPr="00567141">
        <w:rPr>
          <w:sz w:val="24"/>
          <w:szCs w:val="24"/>
        </w:rPr>
        <w:t>dian.</w:t>
      </w:r>
      <w:r w:rsidRPr="00567141">
        <w:rPr>
          <w:spacing w:val="2"/>
          <w:sz w:val="24"/>
          <w:szCs w:val="24"/>
        </w:rPr>
        <w:t xml:space="preserve"> A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pun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 te</w:t>
      </w:r>
      <w:r w:rsidRPr="00567141">
        <w:rPr>
          <w:spacing w:val="-1"/>
          <w:sz w:val="24"/>
          <w:szCs w:val="24"/>
        </w:rPr>
        <w:t>r</w:t>
      </w:r>
      <w:r w:rsidRPr="00567141">
        <w:rPr>
          <w:sz w:val="24"/>
          <w:szCs w:val="24"/>
        </w:rPr>
        <w:t>d</w:t>
      </w:r>
      <w:r w:rsidRPr="00567141">
        <w:rPr>
          <w:spacing w:val="3"/>
          <w:sz w:val="24"/>
          <w:szCs w:val="24"/>
        </w:rPr>
        <w:t>i</w:t>
      </w:r>
      <w:r w:rsidRPr="00567141">
        <w:rPr>
          <w:sz w:val="24"/>
          <w:szCs w:val="24"/>
        </w:rPr>
        <w:t>ri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tas</w:t>
      </w:r>
      <w:r w:rsidRPr="00567141">
        <w:rPr>
          <w:spacing w:val="4"/>
          <w:sz w:val="24"/>
          <w:szCs w:val="24"/>
        </w:rPr>
        <w:t xml:space="preserve"> </w:t>
      </w:r>
      <w:r w:rsidRPr="00567141">
        <w:rPr>
          <w:sz w:val="24"/>
          <w:szCs w:val="24"/>
        </w:rPr>
        <w:t>n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ma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media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mas</w:t>
      </w:r>
      <w:r w:rsidRPr="00567141">
        <w:rPr>
          <w:spacing w:val="2"/>
          <w:sz w:val="24"/>
          <w:szCs w:val="24"/>
        </w:rPr>
        <w:t>s</w:t>
      </w:r>
      <w:r w:rsidRPr="00567141">
        <w:rPr>
          <w:sz w:val="24"/>
          <w:szCs w:val="24"/>
        </w:rPr>
        <w:t>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 temp</w:t>
      </w:r>
      <w:r w:rsidRPr="00567141">
        <w:rPr>
          <w:spacing w:val="-1"/>
          <w:sz w:val="24"/>
          <w:szCs w:val="24"/>
        </w:rPr>
        <w:t>a</w:t>
      </w:r>
      <w:r w:rsidR="005F60DD">
        <w:rPr>
          <w:sz w:val="24"/>
          <w:szCs w:val="24"/>
        </w:rPr>
        <w:t xml:space="preserve">t 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jadi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n.  Tuju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nn</w:t>
      </w:r>
      <w:r w:rsidRPr="00567141">
        <w:rPr>
          <w:spacing w:val="-5"/>
          <w:sz w:val="24"/>
          <w:szCs w:val="24"/>
        </w:rPr>
        <w:t>y</w:t>
      </w:r>
      <w:r w:rsidRPr="00567141">
        <w:rPr>
          <w:sz w:val="24"/>
          <w:szCs w:val="24"/>
        </w:rPr>
        <w:t xml:space="preserve">a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lah</w:t>
      </w:r>
      <w:r w:rsidRPr="00567141">
        <w:rPr>
          <w:spacing w:val="59"/>
          <w:sz w:val="24"/>
          <w:szCs w:val="24"/>
        </w:rPr>
        <w:t xml:space="preserve"> </w:t>
      </w:r>
      <w:r w:rsidRPr="00567141">
        <w:rPr>
          <w:sz w:val="24"/>
          <w:szCs w:val="24"/>
        </w:rPr>
        <w:t>menunjuk</w:t>
      </w:r>
      <w:r w:rsidRPr="00567141">
        <w:rPr>
          <w:spacing w:val="2"/>
          <w:sz w:val="24"/>
          <w:szCs w:val="24"/>
        </w:rPr>
        <w:t>k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>n temp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 k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jadi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 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 in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sial medi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.</w:t>
      </w:r>
    </w:p>
    <w:p w:rsidR="008A243D" w:rsidRPr="00567141" w:rsidRDefault="00BD761C" w:rsidP="00567141">
      <w:pPr>
        <w:pStyle w:val="ListParagraph"/>
        <w:numPr>
          <w:ilvl w:val="0"/>
          <w:numId w:val="4"/>
        </w:numPr>
        <w:ind w:left="714" w:right="78" w:hanging="357"/>
        <w:contextualSpacing w:val="0"/>
        <w:jc w:val="both"/>
        <w:rPr>
          <w:sz w:val="24"/>
          <w:szCs w:val="24"/>
        </w:rPr>
      </w:pPr>
      <w:r w:rsidRPr="00567141">
        <w:rPr>
          <w:spacing w:val="-3"/>
          <w:sz w:val="24"/>
          <w:szCs w:val="24"/>
        </w:rPr>
        <w:t>L</w:t>
      </w:r>
      <w:r w:rsidRPr="00567141">
        <w:rPr>
          <w:spacing w:val="1"/>
          <w:sz w:val="24"/>
          <w:szCs w:val="24"/>
        </w:rPr>
        <w:t>e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d.  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M</w:t>
      </w:r>
      <w:r w:rsidRPr="00567141">
        <w:rPr>
          <w:spacing w:val="1"/>
          <w:sz w:val="24"/>
          <w:szCs w:val="24"/>
        </w:rPr>
        <w:t>e</w:t>
      </w:r>
      <w:r w:rsidRPr="00567141">
        <w:rPr>
          <w:sz w:val="24"/>
          <w:szCs w:val="24"/>
        </w:rPr>
        <w:t>rup</w:t>
      </w:r>
      <w:r w:rsidRPr="00567141">
        <w:rPr>
          <w:spacing w:val="-2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n  </w:t>
      </w:r>
      <w:r w:rsidRPr="00567141">
        <w:rPr>
          <w:spacing w:val="4"/>
          <w:sz w:val="24"/>
          <w:szCs w:val="24"/>
        </w:rPr>
        <w:t xml:space="preserve"> </w:t>
      </w:r>
      <w:r w:rsidRPr="00567141">
        <w:rPr>
          <w:sz w:val="24"/>
          <w:szCs w:val="24"/>
        </w:rPr>
        <w:t>lap</w:t>
      </w:r>
      <w:r w:rsidRPr="00567141">
        <w:rPr>
          <w:spacing w:val="2"/>
          <w:sz w:val="24"/>
          <w:szCs w:val="24"/>
        </w:rPr>
        <w:t>o</w:t>
      </w:r>
      <w:r w:rsidRPr="00567141">
        <w:rPr>
          <w:sz w:val="24"/>
          <w:szCs w:val="24"/>
        </w:rPr>
        <w:t>r</w:t>
      </w:r>
      <w:r w:rsidRPr="00567141">
        <w:rPr>
          <w:spacing w:val="-2"/>
          <w:sz w:val="24"/>
          <w:szCs w:val="24"/>
        </w:rPr>
        <w:t>a</w:t>
      </w:r>
      <w:r w:rsidRPr="00567141">
        <w:rPr>
          <w:sz w:val="24"/>
          <w:szCs w:val="24"/>
        </w:rPr>
        <w:t xml:space="preserve">n  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si</w:t>
      </w:r>
      <w:r w:rsidRPr="00567141">
        <w:rPr>
          <w:spacing w:val="3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t  </w:t>
      </w:r>
      <w:r w:rsidRPr="00567141">
        <w:rPr>
          <w:spacing w:val="10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 xml:space="preserve">g   </w:t>
      </w:r>
      <w:r w:rsidRPr="00567141">
        <w:rPr>
          <w:spacing w:val="2"/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</w:t>
      </w:r>
      <w:r w:rsidRPr="00567141">
        <w:rPr>
          <w:spacing w:val="2"/>
          <w:sz w:val="24"/>
          <w:szCs w:val="24"/>
        </w:rPr>
        <w:t>s</w:t>
      </w:r>
      <w:r w:rsidRPr="00567141">
        <w:rPr>
          <w:sz w:val="24"/>
          <w:szCs w:val="24"/>
        </w:rPr>
        <w:t>if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t  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kl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 xml:space="preserve">maks  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ri 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rist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wa</w:t>
      </w:r>
      <w:r w:rsidRPr="00567141">
        <w:rPr>
          <w:spacing w:val="6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 di</w:t>
      </w:r>
      <w:r w:rsidRPr="00567141">
        <w:rPr>
          <w:spacing w:val="1"/>
          <w:sz w:val="24"/>
          <w:szCs w:val="24"/>
        </w:rPr>
        <w:t>l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p</w:t>
      </w:r>
      <w:r w:rsidRPr="00567141">
        <w:rPr>
          <w:spacing w:val="2"/>
          <w:sz w:val="24"/>
          <w:szCs w:val="24"/>
        </w:rPr>
        <w:t>o</w:t>
      </w:r>
      <w:r w:rsidRPr="00567141">
        <w:rPr>
          <w:sz w:val="24"/>
          <w:szCs w:val="24"/>
        </w:rPr>
        <w:t>rk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>n.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Untuk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mem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nuhi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r</w:t>
      </w:r>
      <w:r w:rsidRPr="00567141">
        <w:rPr>
          <w:spacing w:val="-2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s</w:t>
      </w:r>
      <w:r w:rsidRPr="00567141">
        <w:rPr>
          <w:sz w:val="24"/>
          <w:szCs w:val="24"/>
        </w:rPr>
        <w:t>a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in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in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tahu</w:t>
      </w:r>
      <w:r w:rsidRPr="00567141">
        <w:rPr>
          <w:spacing w:val="2"/>
          <w:sz w:val="24"/>
          <w:szCs w:val="24"/>
        </w:rPr>
        <w:t xml:space="preserve"> 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mba</w:t>
      </w:r>
      <w:r w:rsidRPr="00567141">
        <w:rPr>
          <w:spacing w:val="1"/>
          <w:sz w:val="24"/>
          <w:szCs w:val="24"/>
        </w:rPr>
        <w:t>c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5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z w:val="24"/>
          <w:szCs w:val="24"/>
        </w:rPr>
        <w:t>a s</w:t>
      </w:r>
      <w:r w:rsidRPr="00567141">
        <w:rPr>
          <w:spacing w:val="-1"/>
          <w:sz w:val="24"/>
          <w:szCs w:val="24"/>
        </w:rPr>
        <w:t>eca</w:t>
      </w:r>
      <w:r w:rsidRPr="00567141">
        <w:rPr>
          <w:spacing w:val="1"/>
          <w:sz w:val="24"/>
          <w:szCs w:val="24"/>
        </w:rPr>
        <w:t>r</w:t>
      </w:r>
      <w:r w:rsidRPr="00567141">
        <w:rPr>
          <w:sz w:val="24"/>
          <w:szCs w:val="24"/>
        </w:rPr>
        <w:t>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pacing w:val="-1"/>
          <w:sz w:val="24"/>
          <w:szCs w:val="24"/>
        </w:rPr>
        <w:t>ce</w:t>
      </w:r>
      <w:r w:rsidRPr="00567141">
        <w:rPr>
          <w:spacing w:val="2"/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t,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le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d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disu</w:t>
      </w:r>
      <w:r w:rsidRPr="00567141">
        <w:rPr>
          <w:spacing w:val="1"/>
          <w:sz w:val="24"/>
          <w:szCs w:val="24"/>
        </w:rPr>
        <w:t>s</w:t>
      </w:r>
      <w:r w:rsidRPr="00567141">
        <w:rPr>
          <w:sz w:val="24"/>
          <w:szCs w:val="24"/>
        </w:rPr>
        <w:t xml:space="preserve">un  </w:t>
      </w:r>
      <w:r w:rsidRPr="00567141">
        <w:rPr>
          <w:spacing w:val="4"/>
          <w:sz w:val="24"/>
          <w:szCs w:val="24"/>
        </w:rPr>
        <w:t xml:space="preserve"> </w:t>
      </w:r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kian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rupa 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hing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bisa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menj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w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b 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rt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5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h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kiki</w:t>
      </w:r>
      <w:r w:rsidRPr="00567141">
        <w:rPr>
          <w:spacing w:val="8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i</w:t>
      </w:r>
      <w:r w:rsidRPr="00567141">
        <w:rPr>
          <w:spacing w:val="1"/>
          <w:sz w:val="24"/>
          <w:szCs w:val="24"/>
        </w:rPr>
        <w:t>t</w:t>
      </w:r>
      <w:r w:rsidRPr="00567141">
        <w:rPr>
          <w:sz w:val="24"/>
          <w:szCs w:val="24"/>
        </w:rPr>
        <w:t>u</w:t>
      </w:r>
      <w:r w:rsidRPr="00567141">
        <w:rPr>
          <w:spacing w:val="4"/>
          <w:sz w:val="24"/>
          <w:szCs w:val="24"/>
        </w:rPr>
        <w:t xml:space="preserve"> </w:t>
      </w:r>
      <w:r w:rsidRPr="00567141">
        <w:rPr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rt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5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7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 dir</w:t>
      </w:r>
      <w:r w:rsidRPr="00567141">
        <w:rPr>
          <w:spacing w:val="2"/>
          <w:sz w:val="24"/>
          <w:szCs w:val="24"/>
        </w:rPr>
        <w:t>u</w:t>
      </w:r>
      <w:r w:rsidRPr="00567141">
        <w:rPr>
          <w:sz w:val="24"/>
          <w:szCs w:val="24"/>
        </w:rPr>
        <w:t>musk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</w:t>
      </w:r>
      <w:r w:rsidRPr="00567141">
        <w:rPr>
          <w:spacing w:val="2"/>
          <w:sz w:val="24"/>
          <w:szCs w:val="24"/>
        </w:rPr>
        <w:t xml:space="preserve"> </w:t>
      </w:r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b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i</w:t>
      </w:r>
      <w:r w:rsidRPr="00567141">
        <w:rPr>
          <w:spacing w:val="3"/>
          <w:sz w:val="24"/>
          <w:szCs w:val="24"/>
        </w:rPr>
        <w:t xml:space="preserve"> </w:t>
      </w:r>
      <w:r w:rsidRPr="00567141">
        <w:rPr>
          <w:sz w:val="24"/>
          <w:szCs w:val="24"/>
        </w:rPr>
        <w:t>5</w:t>
      </w:r>
      <w:r w:rsidRPr="00567141">
        <w:rPr>
          <w:spacing w:val="5"/>
          <w:sz w:val="24"/>
          <w:szCs w:val="24"/>
        </w:rPr>
        <w:t>W</w:t>
      </w:r>
      <w:r w:rsidRPr="00567141">
        <w:rPr>
          <w:spacing w:val="-1"/>
          <w:sz w:val="24"/>
          <w:szCs w:val="24"/>
        </w:rPr>
        <w:t>+</w:t>
      </w:r>
      <w:r w:rsidRPr="00567141">
        <w:rPr>
          <w:spacing w:val="2"/>
          <w:sz w:val="24"/>
          <w:szCs w:val="24"/>
        </w:rPr>
        <w:t>1</w:t>
      </w:r>
      <w:r w:rsidRPr="00567141">
        <w:rPr>
          <w:sz w:val="24"/>
          <w:szCs w:val="24"/>
        </w:rPr>
        <w:t>H.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pacing w:val="-3"/>
          <w:sz w:val="24"/>
          <w:szCs w:val="24"/>
        </w:rPr>
        <w:t>I</w:t>
      </w:r>
      <w:r w:rsidRPr="00567141">
        <w:rPr>
          <w:sz w:val="24"/>
          <w:szCs w:val="24"/>
        </w:rPr>
        <w:t>a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me</w:t>
      </w:r>
      <w:r w:rsidRPr="00567141">
        <w:rPr>
          <w:spacing w:val="-1"/>
          <w:sz w:val="24"/>
          <w:szCs w:val="24"/>
        </w:rPr>
        <w:t>r</w:t>
      </w:r>
      <w:r w:rsidRPr="00567141">
        <w:rPr>
          <w:sz w:val="24"/>
          <w:szCs w:val="24"/>
        </w:rPr>
        <w:t>u</w:t>
      </w:r>
      <w:r w:rsidRPr="00567141">
        <w:rPr>
          <w:spacing w:val="2"/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n </w:t>
      </w:r>
      <w:r w:rsidRPr="00567141">
        <w:rPr>
          <w:spacing w:val="2"/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rip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3"/>
          <w:sz w:val="24"/>
          <w:szCs w:val="24"/>
        </w:rPr>
        <w:t>t</w:t>
      </w:r>
      <w:r w:rsidRPr="00567141">
        <w:rPr>
          <w:sz w:val="24"/>
          <w:szCs w:val="24"/>
        </w:rPr>
        <w:t>i</w:t>
      </w:r>
      <w:r w:rsidRPr="00567141">
        <w:rPr>
          <w:spacing w:val="1"/>
          <w:sz w:val="24"/>
          <w:szCs w:val="24"/>
        </w:rPr>
        <w:t xml:space="preserve"> </w:t>
      </w:r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bu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h 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rita</w:t>
      </w:r>
      <w:r w:rsidRPr="00567141">
        <w:rPr>
          <w:spacing w:val="7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 meluki</w:t>
      </w:r>
      <w:r w:rsidRPr="00567141">
        <w:rPr>
          <w:spacing w:val="1"/>
          <w:sz w:val="24"/>
          <w:szCs w:val="24"/>
        </w:rPr>
        <w:t>s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 s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luruh 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</w:t>
      </w:r>
      <w:r w:rsidRPr="00567141">
        <w:rPr>
          <w:spacing w:val="2"/>
          <w:sz w:val="24"/>
          <w:szCs w:val="24"/>
        </w:rPr>
        <w:t>t</w:t>
      </w:r>
      <w:r w:rsidRPr="00567141">
        <w:rPr>
          <w:sz w:val="24"/>
          <w:szCs w:val="24"/>
        </w:rPr>
        <w:t>a</w:t>
      </w:r>
      <w:r w:rsidRPr="00567141">
        <w:rPr>
          <w:spacing w:val="-1"/>
          <w:sz w:val="24"/>
          <w:szCs w:val="24"/>
        </w:rPr>
        <w:t xml:space="preserve"> </w:t>
      </w:r>
      <w:r w:rsidRPr="00567141">
        <w:rPr>
          <w:sz w:val="24"/>
          <w:szCs w:val="24"/>
        </w:rPr>
        <w:t>s</w:t>
      </w:r>
      <w:r w:rsidRPr="00567141">
        <w:rPr>
          <w:spacing w:val="-1"/>
          <w:sz w:val="24"/>
          <w:szCs w:val="24"/>
        </w:rPr>
        <w:t>ec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>ra</w:t>
      </w:r>
      <w:r w:rsidRPr="00567141">
        <w:rPr>
          <w:spacing w:val="-2"/>
          <w:sz w:val="24"/>
          <w:szCs w:val="24"/>
        </w:rPr>
        <w:t xml:space="preserve"> </w:t>
      </w:r>
      <w:r w:rsidRPr="00567141">
        <w:rPr>
          <w:sz w:val="24"/>
          <w:szCs w:val="24"/>
        </w:rPr>
        <w:t>si</w:t>
      </w:r>
      <w:r w:rsidRPr="00567141">
        <w:rPr>
          <w:spacing w:val="3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t.</w:t>
      </w:r>
    </w:p>
    <w:p w:rsidR="008A243D" w:rsidRPr="00567141" w:rsidRDefault="00BD761C" w:rsidP="00567141">
      <w:pPr>
        <w:pStyle w:val="ListParagraph"/>
        <w:numPr>
          <w:ilvl w:val="0"/>
          <w:numId w:val="4"/>
        </w:numPr>
        <w:spacing w:after="60"/>
        <w:ind w:right="64"/>
        <w:jc w:val="both"/>
        <w:rPr>
          <w:sz w:val="24"/>
          <w:szCs w:val="24"/>
        </w:rPr>
      </w:pPr>
      <w:r w:rsidRPr="00567141">
        <w:rPr>
          <w:spacing w:val="-2"/>
          <w:sz w:val="24"/>
          <w:szCs w:val="24"/>
        </w:rPr>
        <w:t>B</w:t>
      </w:r>
      <w:r w:rsidRPr="00567141">
        <w:rPr>
          <w:sz w:val="24"/>
          <w:szCs w:val="24"/>
        </w:rPr>
        <w:t>o</w:t>
      </w:r>
      <w:r w:rsidRPr="00567141">
        <w:rPr>
          <w:spacing w:val="5"/>
          <w:sz w:val="24"/>
          <w:szCs w:val="24"/>
        </w:rPr>
        <w:t>d</w:t>
      </w:r>
      <w:r w:rsidRPr="00567141">
        <w:rPr>
          <w:sz w:val="24"/>
          <w:szCs w:val="24"/>
        </w:rPr>
        <w:t xml:space="preserve">y   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tau  </w:t>
      </w:r>
      <w:r w:rsidRPr="00567141">
        <w:rPr>
          <w:spacing w:val="4"/>
          <w:sz w:val="24"/>
          <w:szCs w:val="24"/>
        </w:rPr>
        <w:t xml:space="preserve"> </w:t>
      </w:r>
      <w:r w:rsidRPr="00567141">
        <w:rPr>
          <w:sz w:val="24"/>
          <w:szCs w:val="24"/>
        </w:rPr>
        <w:t xml:space="preserve">tubuh  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pacing w:val="2"/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</w:t>
      </w:r>
      <w:r w:rsidRPr="00567141">
        <w:rPr>
          <w:spacing w:val="2"/>
          <w:sz w:val="24"/>
          <w:szCs w:val="24"/>
        </w:rPr>
        <w:t>i</w:t>
      </w:r>
      <w:r w:rsidRPr="00567141">
        <w:rPr>
          <w:sz w:val="24"/>
          <w:szCs w:val="24"/>
        </w:rPr>
        <w:t xml:space="preserve">ta.  </w:t>
      </w:r>
      <w:r w:rsidRPr="00567141">
        <w:rPr>
          <w:spacing w:val="7"/>
          <w:sz w:val="24"/>
          <w:szCs w:val="24"/>
        </w:rPr>
        <w:t xml:space="preserve"> </w:t>
      </w:r>
      <w:r w:rsidRPr="00567141">
        <w:rPr>
          <w:spacing w:val="-6"/>
          <w:sz w:val="24"/>
          <w:szCs w:val="24"/>
        </w:rPr>
        <w:t>I</w:t>
      </w:r>
      <w:r w:rsidRPr="00567141">
        <w:rPr>
          <w:sz w:val="24"/>
          <w:szCs w:val="24"/>
        </w:rPr>
        <w:t>si</w:t>
      </w:r>
      <w:r w:rsidRPr="00567141">
        <w:rPr>
          <w:spacing w:val="5"/>
          <w:sz w:val="24"/>
          <w:szCs w:val="24"/>
        </w:rPr>
        <w:t>n</w:t>
      </w:r>
      <w:r w:rsidRPr="00567141">
        <w:rPr>
          <w:spacing w:val="-5"/>
          <w:sz w:val="24"/>
          <w:szCs w:val="24"/>
        </w:rPr>
        <w:t>y</w:t>
      </w:r>
      <w:r w:rsidRPr="00567141">
        <w:rPr>
          <w:sz w:val="24"/>
          <w:szCs w:val="24"/>
        </w:rPr>
        <w:t xml:space="preserve">a  </w:t>
      </w:r>
      <w:r w:rsidRPr="00567141">
        <w:rPr>
          <w:spacing w:val="6"/>
          <w:sz w:val="24"/>
          <w:szCs w:val="24"/>
        </w:rPr>
        <w:t xml:space="preserve"> </w:t>
      </w:r>
      <w:r w:rsidRPr="00567141">
        <w:rPr>
          <w:sz w:val="24"/>
          <w:szCs w:val="24"/>
        </w:rPr>
        <w:t>men</w:t>
      </w:r>
      <w:r w:rsidRPr="00567141">
        <w:rPr>
          <w:spacing w:val="1"/>
          <w:sz w:val="24"/>
          <w:szCs w:val="24"/>
        </w:rPr>
        <w:t>c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rit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 xml:space="preserve">n  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rist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 xml:space="preserve">wa  </w:t>
      </w:r>
      <w:r w:rsidRPr="00567141">
        <w:rPr>
          <w:spacing w:val="8"/>
          <w:sz w:val="24"/>
          <w:szCs w:val="24"/>
        </w:rPr>
        <w:t xml:space="preserve">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 di</w:t>
      </w:r>
      <w:r w:rsidRPr="00567141">
        <w:rPr>
          <w:spacing w:val="1"/>
          <w:sz w:val="24"/>
          <w:szCs w:val="24"/>
        </w:rPr>
        <w:t>l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pork</w:t>
      </w:r>
      <w:r w:rsidRPr="00567141">
        <w:rPr>
          <w:spacing w:val="-2"/>
          <w:sz w:val="24"/>
          <w:szCs w:val="24"/>
        </w:rPr>
        <w:t>a</w:t>
      </w:r>
      <w:r w:rsidRPr="00567141">
        <w:rPr>
          <w:sz w:val="24"/>
          <w:szCs w:val="24"/>
        </w:rPr>
        <w:t xml:space="preserve">n </w:t>
      </w:r>
      <w:r w:rsidRPr="00567141">
        <w:rPr>
          <w:spacing w:val="2"/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n </w:t>
      </w:r>
      <w:r w:rsidRPr="00567141">
        <w:rPr>
          <w:spacing w:val="2"/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h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sa </w:t>
      </w:r>
      <w:r w:rsidRPr="00567141">
        <w:rPr>
          <w:spacing w:val="-5"/>
          <w:sz w:val="24"/>
          <w:szCs w:val="24"/>
        </w:rPr>
        <w:t>y</w:t>
      </w:r>
      <w:r w:rsidRPr="00567141">
        <w:rPr>
          <w:spacing w:val="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n</w:t>
      </w:r>
      <w:r w:rsidRPr="00567141">
        <w:rPr>
          <w:sz w:val="24"/>
          <w:szCs w:val="24"/>
        </w:rPr>
        <w:t>g si</w:t>
      </w:r>
      <w:r w:rsidRPr="00567141">
        <w:rPr>
          <w:spacing w:val="3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z w:val="24"/>
          <w:szCs w:val="24"/>
        </w:rPr>
        <w:t>k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t, </w:t>
      </w:r>
      <w:r w:rsidRPr="00567141">
        <w:rPr>
          <w:spacing w:val="2"/>
          <w:sz w:val="24"/>
          <w:szCs w:val="24"/>
        </w:rPr>
        <w:t>p</w:t>
      </w:r>
      <w:r w:rsidRPr="00567141">
        <w:rPr>
          <w:spacing w:val="-1"/>
          <w:sz w:val="24"/>
          <w:szCs w:val="24"/>
        </w:rPr>
        <w:t>a</w:t>
      </w:r>
      <w:r w:rsidRPr="00567141">
        <w:rPr>
          <w:spacing w:val="2"/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t, d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 jel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s. </w:t>
      </w:r>
      <w:r w:rsidRPr="00567141">
        <w:rPr>
          <w:spacing w:val="5"/>
          <w:sz w:val="24"/>
          <w:szCs w:val="24"/>
        </w:rPr>
        <w:t xml:space="preserve"> </w:t>
      </w:r>
      <w:r w:rsidRPr="00567141">
        <w:rPr>
          <w:sz w:val="24"/>
          <w:szCs w:val="24"/>
        </w:rPr>
        <w:t>D</w:t>
      </w:r>
      <w:r w:rsidRPr="00567141">
        <w:rPr>
          <w:spacing w:val="-1"/>
          <w:sz w:val="24"/>
          <w:szCs w:val="24"/>
        </w:rPr>
        <w:t>e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>n d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</w:t>
      </w:r>
      <w:r w:rsidRPr="00567141">
        <w:rPr>
          <w:spacing w:val="1"/>
          <w:sz w:val="24"/>
          <w:szCs w:val="24"/>
        </w:rPr>
        <w:t>i</w:t>
      </w:r>
      <w:r w:rsidRPr="00567141">
        <w:rPr>
          <w:sz w:val="24"/>
          <w:szCs w:val="24"/>
        </w:rPr>
        <w:t>kian bo</w:t>
      </w:r>
      <w:r w:rsidRPr="00567141">
        <w:rPr>
          <w:spacing w:val="2"/>
          <w:sz w:val="24"/>
          <w:szCs w:val="24"/>
        </w:rPr>
        <w:t>d</w:t>
      </w:r>
      <w:r w:rsidRPr="00567141">
        <w:rPr>
          <w:sz w:val="24"/>
          <w:szCs w:val="24"/>
        </w:rPr>
        <w:t>y</w:t>
      </w:r>
      <w:r w:rsidRPr="00567141">
        <w:rPr>
          <w:spacing w:val="-5"/>
          <w:sz w:val="24"/>
          <w:szCs w:val="24"/>
        </w:rPr>
        <w:t xml:space="preserve"> </w:t>
      </w:r>
      <w:r w:rsidRPr="00567141">
        <w:rPr>
          <w:sz w:val="24"/>
          <w:szCs w:val="24"/>
        </w:rPr>
        <w:t>m</w:t>
      </w:r>
      <w:r w:rsidRPr="00567141">
        <w:rPr>
          <w:spacing w:val="2"/>
          <w:sz w:val="24"/>
          <w:szCs w:val="24"/>
        </w:rPr>
        <w:t>e</w:t>
      </w:r>
      <w:r w:rsidRPr="00567141">
        <w:rPr>
          <w:sz w:val="24"/>
          <w:szCs w:val="24"/>
        </w:rPr>
        <w:t>rup</w:t>
      </w:r>
      <w:r w:rsidRPr="00567141">
        <w:rPr>
          <w:spacing w:val="-2"/>
          <w:sz w:val="24"/>
          <w:szCs w:val="24"/>
        </w:rPr>
        <w:t>a</w:t>
      </w:r>
      <w:r w:rsidRPr="00567141">
        <w:rPr>
          <w:sz w:val="24"/>
          <w:szCs w:val="24"/>
        </w:rPr>
        <w:t>k</w:t>
      </w:r>
      <w:r w:rsidRPr="00567141">
        <w:rPr>
          <w:spacing w:val="1"/>
          <w:sz w:val="24"/>
          <w:szCs w:val="24"/>
        </w:rPr>
        <w:t>a</w:t>
      </w:r>
      <w:r w:rsidRPr="00567141">
        <w:rPr>
          <w:sz w:val="24"/>
          <w:szCs w:val="24"/>
        </w:rPr>
        <w:t>n p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ng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mba</w:t>
      </w:r>
      <w:r w:rsidRPr="00567141">
        <w:rPr>
          <w:spacing w:val="2"/>
          <w:sz w:val="24"/>
          <w:szCs w:val="24"/>
        </w:rPr>
        <w:t>n</w:t>
      </w:r>
      <w:r w:rsidRPr="00567141">
        <w:rPr>
          <w:spacing w:val="-2"/>
          <w:sz w:val="24"/>
          <w:szCs w:val="24"/>
        </w:rPr>
        <w:t>g</w:t>
      </w:r>
      <w:r w:rsidRPr="00567141">
        <w:rPr>
          <w:spacing w:val="-1"/>
          <w:sz w:val="24"/>
          <w:szCs w:val="24"/>
        </w:rPr>
        <w:t>a</w:t>
      </w:r>
      <w:r w:rsidRPr="00567141">
        <w:rPr>
          <w:sz w:val="24"/>
          <w:szCs w:val="24"/>
        </w:rPr>
        <w:t xml:space="preserve">n </w:t>
      </w:r>
      <w:r w:rsidRPr="00567141">
        <w:rPr>
          <w:spacing w:val="2"/>
          <w:sz w:val="24"/>
          <w:szCs w:val="24"/>
        </w:rPr>
        <w:t>b</w:t>
      </w:r>
      <w:r w:rsidRPr="00567141">
        <w:rPr>
          <w:spacing w:val="-1"/>
          <w:sz w:val="24"/>
          <w:szCs w:val="24"/>
        </w:rPr>
        <w:t>e</w:t>
      </w:r>
      <w:r w:rsidRPr="00567141">
        <w:rPr>
          <w:sz w:val="24"/>
          <w:szCs w:val="24"/>
        </w:rPr>
        <w:t>rita.</w:t>
      </w:r>
    </w:p>
    <w:p w:rsidR="008A243D" w:rsidRDefault="008A243D" w:rsidP="00243D70">
      <w:pPr>
        <w:spacing w:line="200" w:lineRule="exact"/>
        <w:rPr>
          <w:sz w:val="24"/>
          <w:szCs w:val="24"/>
        </w:rPr>
      </w:pPr>
    </w:p>
    <w:p w:rsidR="00917E0B" w:rsidRDefault="00917E0B" w:rsidP="00243D70">
      <w:pPr>
        <w:spacing w:line="200" w:lineRule="exact"/>
        <w:rPr>
          <w:sz w:val="24"/>
          <w:szCs w:val="24"/>
        </w:rPr>
      </w:pPr>
    </w:p>
    <w:p w:rsidR="00917E0B" w:rsidRDefault="00917E0B" w:rsidP="00243D70">
      <w:pPr>
        <w:spacing w:line="200" w:lineRule="exact"/>
        <w:rPr>
          <w:sz w:val="24"/>
          <w:szCs w:val="24"/>
        </w:rPr>
      </w:pPr>
    </w:p>
    <w:p w:rsidR="00503117" w:rsidRDefault="00503117" w:rsidP="00243D70">
      <w:pPr>
        <w:spacing w:line="200" w:lineRule="exact"/>
        <w:rPr>
          <w:sz w:val="24"/>
          <w:szCs w:val="24"/>
        </w:rPr>
      </w:pPr>
    </w:p>
    <w:p w:rsidR="00503117" w:rsidRDefault="00503117" w:rsidP="00243D70">
      <w:pPr>
        <w:spacing w:line="200" w:lineRule="exact"/>
        <w:rPr>
          <w:sz w:val="24"/>
          <w:szCs w:val="24"/>
        </w:rPr>
      </w:pPr>
    </w:p>
    <w:p w:rsidR="00503117" w:rsidRDefault="00503117" w:rsidP="00243D70">
      <w:pPr>
        <w:spacing w:line="200" w:lineRule="exact"/>
        <w:rPr>
          <w:sz w:val="24"/>
          <w:szCs w:val="24"/>
        </w:rPr>
      </w:pPr>
    </w:p>
    <w:p w:rsidR="00917E0B" w:rsidRPr="00917E0B" w:rsidRDefault="00917E0B" w:rsidP="00243D70">
      <w:pPr>
        <w:spacing w:line="200" w:lineRule="exact"/>
        <w:rPr>
          <w:sz w:val="24"/>
          <w:szCs w:val="24"/>
        </w:rPr>
      </w:pPr>
    </w:p>
    <w:p w:rsidR="008A243D" w:rsidRPr="00917E0B" w:rsidRDefault="00BD761C">
      <w:pPr>
        <w:ind w:left="2156"/>
      </w:pPr>
      <w:r w:rsidRPr="00917E0B">
        <w:rPr>
          <w:b/>
          <w:spacing w:val="-1"/>
        </w:rPr>
        <w:lastRenderedPageBreak/>
        <w:t>G</w:t>
      </w:r>
      <w:r w:rsidRPr="00917E0B">
        <w:rPr>
          <w:b/>
          <w:spacing w:val="1"/>
        </w:rPr>
        <w:t>a</w:t>
      </w:r>
      <w:r w:rsidRPr="00917E0B">
        <w:rPr>
          <w:b/>
          <w:spacing w:val="-4"/>
        </w:rPr>
        <w:t>m</w:t>
      </w:r>
      <w:r w:rsidRPr="00917E0B">
        <w:rPr>
          <w:b/>
          <w:spacing w:val="1"/>
        </w:rPr>
        <w:t>ba</w:t>
      </w:r>
      <w:r w:rsidRPr="00917E0B">
        <w:rPr>
          <w:b/>
        </w:rPr>
        <w:t xml:space="preserve">r </w:t>
      </w:r>
      <w:r w:rsidRPr="00917E0B">
        <w:rPr>
          <w:b/>
          <w:spacing w:val="1"/>
        </w:rPr>
        <w:t>1</w:t>
      </w:r>
      <w:r w:rsidRPr="00917E0B">
        <w:rPr>
          <w:b/>
        </w:rPr>
        <w:t>.</w:t>
      </w:r>
      <w:r w:rsidRPr="00917E0B">
        <w:rPr>
          <w:b/>
          <w:spacing w:val="1"/>
        </w:rPr>
        <w:t>3</w:t>
      </w:r>
      <w:r w:rsidRPr="00917E0B">
        <w:rPr>
          <w:b/>
        </w:rPr>
        <w:t>.</w:t>
      </w:r>
      <w:r w:rsidR="00917E0B" w:rsidRPr="00917E0B">
        <w:rPr>
          <w:b/>
        </w:rPr>
        <w:t xml:space="preserve"> </w:t>
      </w:r>
      <w:r w:rsidRPr="00917E0B">
        <w:rPr>
          <w:b/>
        </w:rPr>
        <w:t>P</w:t>
      </w:r>
      <w:r w:rsidRPr="00917E0B">
        <w:rPr>
          <w:b/>
          <w:spacing w:val="-1"/>
        </w:rPr>
        <w:t>o</w:t>
      </w:r>
      <w:r w:rsidRPr="00917E0B">
        <w:rPr>
          <w:b/>
        </w:rPr>
        <w:t>la</w:t>
      </w:r>
      <w:r w:rsidRPr="00917E0B">
        <w:rPr>
          <w:b/>
          <w:spacing w:val="-1"/>
        </w:rPr>
        <w:t xml:space="preserve"> </w:t>
      </w:r>
      <w:r w:rsidRPr="00917E0B">
        <w:rPr>
          <w:b/>
        </w:rPr>
        <w:t>P</w:t>
      </w:r>
      <w:r w:rsidRPr="00917E0B">
        <w:rPr>
          <w:b/>
          <w:spacing w:val="2"/>
        </w:rPr>
        <w:t>e</w:t>
      </w:r>
      <w:r w:rsidRPr="00917E0B">
        <w:rPr>
          <w:b/>
          <w:spacing w:val="1"/>
        </w:rPr>
        <w:t>nu</w:t>
      </w:r>
      <w:r w:rsidRPr="00917E0B">
        <w:rPr>
          <w:b/>
        </w:rPr>
        <w:t>l</w:t>
      </w:r>
      <w:r w:rsidRPr="00917E0B">
        <w:rPr>
          <w:b/>
          <w:spacing w:val="1"/>
        </w:rPr>
        <w:t>i</w:t>
      </w:r>
      <w:r w:rsidRPr="00917E0B">
        <w:rPr>
          <w:b/>
        </w:rPr>
        <w:t>s</w:t>
      </w:r>
      <w:r w:rsidRPr="00917E0B">
        <w:rPr>
          <w:b/>
          <w:spacing w:val="-2"/>
        </w:rPr>
        <w:t>a</w:t>
      </w:r>
      <w:r w:rsidRPr="00917E0B">
        <w:rPr>
          <w:b/>
        </w:rPr>
        <w:t>n</w:t>
      </w:r>
      <w:r w:rsidRPr="00917E0B">
        <w:rPr>
          <w:b/>
          <w:spacing w:val="-1"/>
        </w:rPr>
        <w:t xml:space="preserve"> </w:t>
      </w:r>
      <w:r w:rsidRPr="00917E0B">
        <w:rPr>
          <w:b/>
          <w:spacing w:val="2"/>
        </w:rPr>
        <w:t>B</w:t>
      </w:r>
      <w:r w:rsidRPr="00917E0B">
        <w:rPr>
          <w:b/>
          <w:spacing w:val="-1"/>
        </w:rPr>
        <w:t>er</w:t>
      </w:r>
      <w:r w:rsidRPr="00917E0B">
        <w:rPr>
          <w:b/>
        </w:rPr>
        <w:t>ita P</w:t>
      </w:r>
      <w:r w:rsidRPr="00917E0B">
        <w:rPr>
          <w:b/>
          <w:spacing w:val="1"/>
        </w:rPr>
        <w:t>i</w:t>
      </w:r>
      <w:r w:rsidRPr="00917E0B">
        <w:rPr>
          <w:b/>
          <w:spacing w:val="-1"/>
        </w:rPr>
        <w:t>r</w:t>
      </w:r>
      <w:r w:rsidRPr="00917E0B">
        <w:rPr>
          <w:b/>
          <w:spacing w:val="1"/>
        </w:rPr>
        <w:t>a</w:t>
      </w:r>
      <w:r w:rsidRPr="00917E0B">
        <w:rPr>
          <w:b/>
          <w:spacing w:val="-4"/>
        </w:rPr>
        <w:t>m</w:t>
      </w:r>
      <w:r w:rsidRPr="00917E0B">
        <w:rPr>
          <w:b/>
          <w:spacing w:val="3"/>
        </w:rPr>
        <w:t>i</w:t>
      </w:r>
      <w:r w:rsidRPr="00917E0B">
        <w:rPr>
          <w:b/>
          <w:spacing w:val="1"/>
        </w:rPr>
        <w:t>d</w:t>
      </w:r>
      <w:r w:rsidRPr="00917E0B">
        <w:rPr>
          <w:b/>
        </w:rPr>
        <w:t>a</w:t>
      </w:r>
      <w:r w:rsidRPr="00917E0B">
        <w:rPr>
          <w:b/>
          <w:spacing w:val="-1"/>
        </w:rPr>
        <w:t xml:space="preserve"> </w:t>
      </w:r>
      <w:r w:rsidRPr="00917E0B">
        <w:rPr>
          <w:b/>
        </w:rPr>
        <w:t>T</w:t>
      </w:r>
      <w:r w:rsidRPr="00917E0B">
        <w:rPr>
          <w:b/>
          <w:spacing w:val="-1"/>
        </w:rPr>
        <w:t>e</w:t>
      </w:r>
      <w:r w:rsidRPr="00917E0B">
        <w:rPr>
          <w:b/>
          <w:spacing w:val="1"/>
        </w:rPr>
        <w:t>r</w:t>
      </w:r>
      <w:r w:rsidRPr="00917E0B">
        <w:rPr>
          <w:b/>
          <w:spacing w:val="-2"/>
        </w:rPr>
        <w:t>b</w:t>
      </w:r>
      <w:r w:rsidRPr="00917E0B">
        <w:rPr>
          <w:b/>
          <w:spacing w:val="-1"/>
        </w:rPr>
        <w:t>a</w:t>
      </w:r>
      <w:r w:rsidRPr="00917E0B">
        <w:rPr>
          <w:b/>
        </w:rPr>
        <w:t>l</w:t>
      </w:r>
      <w:r w:rsidRPr="00917E0B">
        <w:rPr>
          <w:b/>
          <w:spacing w:val="3"/>
        </w:rPr>
        <w:t>i</w:t>
      </w:r>
      <w:r w:rsidRPr="00917E0B">
        <w:rPr>
          <w:b/>
        </w:rPr>
        <w:t>k</w:t>
      </w:r>
    </w:p>
    <w:p w:rsidR="008A243D" w:rsidRDefault="008A243D">
      <w:pPr>
        <w:spacing w:before="5" w:line="140" w:lineRule="exact"/>
        <w:rPr>
          <w:sz w:val="14"/>
          <w:szCs w:val="14"/>
        </w:rPr>
      </w:pPr>
    </w:p>
    <w:p w:rsidR="008A243D" w:rsidRDefault="00446684">
      <w:pPr>
        <w:ind w:left="211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8pt;height:209.1pt">
            <v:imagedata r:id="rId7" o:title=""/>
          </v:shape>
        </w:pict>
      </w:r>
    </w:p>
    <w:p w:rsidR="008A243D" w:rsidRDefault="008A243D">
      <w:pPr>
        <w:spacing w:before="2" w:line="120" w:lineRule="exact"/>
        <w:rPr>
          <w:sz w:val="12"/>
          <w:szCs w:val="12"/>
        </w:rPr>
      </w:pPr>
    </w:p>
    <w:p w:rsidR="008A243D" w:rsidRDefault="008A243D">
      <w:pPr>
        <w:spacing w:line="200" w:lineRule="exact"/>
      </w:pPr>
    </w:p>
    <w:p w:rsidR="008A243D" w:rsidRDefault="00BD761C" w:rsidP="00572635">
      <w:pPr>
        <w:spacing w:after="60" w:line="288" w:lineRule="auto"/>
        <w:ind w:right="62" w:firstLine="72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pir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disu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ra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f.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pulan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lebih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hulu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f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ma,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disu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ian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lebih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f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rikut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f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uruh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kisah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(n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sto</w:t>
      </w:r>
      <w:r>
        <w:rPr>
          <w:spacing w:val="5"/>
          <w:sz w:val="24"/>
          <w:szCs w:val="24"/>
        </w:rPr>
        <w:t>r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).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kian,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maka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rikut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masuk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us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a: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</w:t>
      </w:r>
      <w:r>
        <w:rPr>
          <w:spacing w:val="-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e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</w:p>
    <w:p w:rsidR="008A243D" w:rsidRDefault="00C73776" w:rsidP="00572635">
      <w:pPr>
        <w:spacing w:after="60" w:line="288" w:lineRule="auto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="00BD761C">
        <w:rPr>
          <w:b/>
          <w:sz w:val="24"/>
          <w:szCs w:val="24"/>
        </w:rPr>
        <w:t>.</w:t>
      </w:r>
      <w:r w:rsidR="00BD761C">
        <w:rPr>
          <w:b/>
          <w:spacing w:val="5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Uns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pacing w:val="-1"/>
          <w:sz w:val="24"/>
          <w:szCs w:val="24"/>
        </w:rPr>
        <w:t>r-</w:t>
      </w:r>
      <w:r w:rsidR="00BD761C">
        <w:rPr>
          <w:b/>
          <w:spacing w:val="1"/>
          <w:sz w:val="24"/>
          <w:szCs w:val="24"/>
        </w:rPr>
        <w:t>un</w:t>
      </w:r>
      <w:r w:rsidR="00BD761C">
        <w:rPr>
          <w:b/>
          <w:sz w:val="24"/>
          <w:szCs w:val="24"/>
        </w:rPr>
        <w:t>s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r</w:t>
      </w:r>
      <w:r w:rsidR="00BD761C">
        <w:rPr>
          <w:b/>
          <w:spacing w:val="-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B</w:t>
      </w:r>
      <w:r w:rsidR="00BD761C">
        <w:rPr>
          <w:b/>
          <w:spacing w:val="-1"/>
          <w:sz w:val="24"/>
          <w:szCs w:val="24"/>
        </w:rPr>
        <w:t>er</w:t>
      </w:r>
      <w:r w:rsidR="00BD761C">
        <w:rPr>
          <w:b/>
          <w:sz w:val="24"/>
          <w:szCs w:val="24"/>
        </w:rPr>
        <w:t>ita</w:t>
      </w:r>
    </w:p>
    <w:p w:rsidR="00971B50" w:rsidRDefault="00BD761C" w:rsidP="005A4786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is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 w:rsidR="007B663B">
        <w:rPr>
          <w:spacing w:val="2"/>
          <w:sz w:val="24"/>
          <w:szCs w:val="24"/>
        </w:rPr>
        <w:t>menuhi</w:t>
      </w:r>
      <w:r>
        <w:rPr>
          <w:spacing w:val="17"/>
          <w:sz w:val="24"/>
          <w:szCs w:val="24"/>
        </w:rPr>
        <w:t xml:space="preserve"> </w:t>
      </w:r>
      <w:r w:rsidR="007B663B" w:rsidRPr="007B663B">
        <w:rPr>
          <w:sz w:val="24"/>
          <w:szCs w:val="24"/>
        </w:rPr>
        <w:t>unsur-unsur berita</w:t>
      </w:r>
      <w:r w:rsidR="007B663B">
        <w:rPr>
          <w:sz w:val="24"/>
          <w:szCs w:val="24"/>
        </w:rPr>
        <w:t xml:space="preserve"> yang dikenal dengan </w:t>
      </w:r>
      <w:r>
        <w:rPr>
          <w:sz w:val="24"/>
          <w:szCs w:val="24"/>
        </w:rPr>
        <w:t>rumus</w:t>
      </w:r>
      <w:r w:rsidR="007B663B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</w:t>
      </w:r>
      <w:r w:rsidR="007B663B">
        <w:rPr>
          <w:sz w:val="24"/>
          <w:szCs w:val="24"/>
        </w:rPr>
        <w:t xml:space="preserve"> (Haris Sumadira</w:t>
      </w:r>
      <w:r>
        <w:rPr>
          <w:sz w:val="24"/>
          <w:szCs w:val="24"/>
        </w:rPr>
        <w:t>,</w:t>
      </w:r>
      <w:r w:rsidR="007B663B">
        <w:rPr>
          <w:sz w:val="24"/>
          <w:szCs w:val="24"/>
        </w:rPr>
        <w:t xml:space="preserve"> 2005: 116-118).</w:t>
      </w:r>
      <w:r>
        <w:rPr>
          <w:spacing w:val="1"/>
          <w:sz w:val="24"/>
          <w:szCs w:val="24"/>
        </w:rPr>
        <w:t xml:space="preserve"> </w:t>
      </w:r>
      <w:r w:rsidR="00AE6880">
        <w:rPr>
          <w:sz w:val="24"/>
          <w:szCs w:val="24"/>
        </w:rPr>
        <w:t>U</w:t>
      </w:r>
      <w:r w:rsidR="00AE6880">
        <w:rPr>
          <w:spacing w:val="2"/>
          <w:sz w:val="24"/>
          <w:szCs w:val="24"/>
        </w:rPr>
        <w:t>n</w:t>
      </w:r>
      <w:r w:rsidR="00AE6880">
        <w:rPr>
          <w:sz w:val="24"/>
          <w:szCs w:val="24"/>
        </w:rPr>
        <w:t>sur</w:t>
      </w:r>
      <w:r w:rsidR="00AE6880">
        <w:rPr>
          <w:spacing w:val="-10"/>
          <w:sz w:val="24"/>
          <w:szCs w:val="24"/>
        </w:rPr>
        <w:t xml:space="preserve"> </w:t>
      </w:r>
      <w:r w:rsidR="00AE6880">
        <w:rPr>
          <w:sz w:val="24"/>
          <w:szCs w:val="24"/>
        </w:rPr>
        <w:t>b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rita</w:t>
      </w:r>
      <w:r w:rsidR="00AE6880">
        <w:rPr>
          <w:spacing w:val="-8"/>
          <w:sz w:val="24"/>
          <w:szCs w:val="24"/>
        </w:rPr>
        <w:t xml:space="preserve"> </w:t>
      </w:r>
      <w:r w:rsidR="00AE6880">
        <w:rPr>
          <w:sz w:val="24"/>
          <w:szCs w:val="24"/>
        </w:rPr>
        <w:t>5</w:t>
      </w:r>
      <w:r w:rsidR="00AE6880">
        <w:rPr>
          <w:spacing w:val="1"/>
          <w:sz w:val="24"/>
          <w:szCs w:val="24"/>
        </w:rPr>
        <w:t>W</w:t>
      </w:r>
      <w:r w:rsidR="00AE6880">
        <w:rPr>
          <w:spacing w:val="-1"/>
          <w:sz w:val="24"/>
          <w:szCs w:val="24"/>
        </w:rPr>
        <w:t>+</w:t>
      </w:r>
      <w:r w:rsidR="00AE6880">
        <w:rPr>
          <w:sz w:val="24"/>
          <w:szCs w:val="24"/>
        </w:rPr>
        <w:t>1H</w:t>
      </w:r>
      <w:r w:rsidR="00AE6880">
        <w:rPr>
          <w:spacing w:val="-10"/>
          <w:sz w:val="24"/>
          <w:szCs w:val="24"/>
        </w:rPr>
        <w:t xml:space="preserve"> </w:t>
      </w:r>
      <w:r w:rsidR="00AE6880">
        <w:rPr>
          <w:sz w:val="24"/>
          <w:szCs w:val="24"/>
        </w:rPr>
        <w:t>inilah disebut</w:t>
      </w:r>
      <w:r w:rsidR="00AE6880">
        <w:rPr>
          <w:spacing w:val="1"/>
          <w:sz w:val="24"/>
          <w:szCs w:val="24"/>
        </w:rPr>
        <w:t xml:space="preserve"> </w:t>
      </w:r>
      <w:r w:rsidR="00AE6880">
        <w:rPr>
          <w:sz w:val="24"/>
          <w:szCs w:val="24"/>
        </w:rPr>
        <w:t>s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b</w:t>
      </w:r>
      <w:r w:rsidR="00AE6880">
        <w:rPr>
          <w:spacing w:val="1"/>
          <w:sz w:val="24"/>
          <w:szCs w:val="24"/>
        </w:rPr>
        <w:t>a</w:t>
      </w:r>
      <w:r w:rsidR="00AE6880">
        <w:rPr>
          <w:spacing w:val="-2"/>
          <w:sz w:val="24"/>
          <w:szCs w:val="24"/>
        </w:rPr>
        <w:t>g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i</w:t>
      </w:r>
      <w:r w:rsidR="00AE6880">
        <w:rPr>
          <w:spacing w:val="3"/>
          <w:sz w:val="24"/>
          <w:szCs w:val="24"/>
        </w:rPr>
        <w:t xml:space="preserve"> </w:t>
      </w:r>
      <w:r w:rsidR="00AE6880">
        <w:rPr>
          <w:sz w:val="24"/>
          <w:szCs w:val="24"/>
        </w:rPr>
        <w:t>d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s</w:t>
      </w:r>
      <w:r w:rsidR="00AE6880">
        <w:rPr>
          <w:spacing w:val="1"/>
          <w:sz w:val="24"/>
          <w:szCs w:val="24"/>
        </w:rPr>
        <w:t>a</w:t>
      </w:r>
      <w:r w:rsidR="00AE6880">
        <w:rPr>
          <w:sz w:val="24"/>
          <w:szCs w:val="24"/>
        </w:rPr>
        <w:t xml:space="preserve">r </w:t>
      </w:r>
      <w:r w:rsidR="00AE6880">
        <w:rPr>
          <w:spacing w:val="3"/>
          <w:sz w:val="24"/>
          <w:szCs w:val="24"/>
        </w:rPr>
        <w:t>m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nul</w:t>
      </w:r>
      <w:r w:rsidR="00AE6880">
        <w:rPr>
          <w:spacing w:val="1"/>
          <w:sz w:val="24"/>
          <w:szCs w:val="24"/>
        </w:rPr>
        <w:t>i</w:t>
      </w:r>
      <w:r w:rsidR="00AE6880">
        <w:rPr>
          <w:sz w:val="24"/>
          <w:szCs w:val="24"/>
        </w:rPr>
        <w:t>s</w:t>
      </w:r>
      <w:r w:rsidR="00AE6880">
        <w:rPr>
          <w:spacing w:val="1"/>
          <w:sz w:val="24"/>
          <w:szCs w:val="24"/>
        </w:rPr>
        <w:t xml:space="preserve"> </w:t>
      </w:r>
      <w:r w:rsidR="00AE6880">
        <w:rPr>
          <w:sz w:val="24"/>
          <w:szCs w:val="24"/>
        </w:rPr>
        <w:t>b</w:t>
      </w:r>
      <w:r w:rsidR="00AE6880">
        <w:rPr>
          <w:spacing w:val="1"/>
          <w:sz w:val="24"/>
          <w:szCs w:val="24"/>
        </w:rPr>
        <w:t>a</w:t>
      </w:r>
      <w:r w:rsidR="00AE6880">
        <w:rPr>
          <w:spacing w:val="-2"/>
          <w:sz w:val="24"/>
          <w:szCs w:val="24"/>
        </w:rPr>
        <w:t>g</w:t>
      </w:r>
      <w:r w:rsidR="00AE6880">
        <w:rPr>
          <w:sz w:val="24"/>
          <w:szCs w:val="24"/>
        </w:rPr>
        <w:t>i</w:t>
      </w:r>
      <w:r w:rsidR="00AE6880">
        <w:rPr>
          <w:spacing w:val="1"/>
          <w:sz w:val="24"/>
          <w:szCs w:val="24"/>
        </w:rPr>
        <w:t xml:space="preserve"> </w:t>
      </w:r>
      <w:r w:rsidR="00AE6880">
        <w:rPr>
          <w:spacing w:val="2"/>
          <w:sz w:val="24"/>
          <w:szCs w:val="24"/>
        </w:rPr>
        <w:t>w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rt</w:t>
      </w:r>
      <w:r w:rsidR="00AE6880">
        <w:rPr>
          <w:spacing w:val="-1"/>
          <w:sz w:val="24"/>
          <w:szCs w:val="24"/>
        </w:rPr>
        <w:t>a</w:t>
      </w:r>
      <w:r w:rsidR="00AE6880">
        <w:rPr>
          <w:spacing w:val="2"/>
          <w:sz w:val="24"/>
          <w:szCs w:val="24"/>
        </w:rPr>
        <w:t>w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 xml:space="preserve">n. </w:t>
      </w:r>
      <w:r w:rsidR="00AE6880">
        <w:rPr>
          <w:spacing w:val="3"/>
          <w:sz w:val="24"/>
          <w:szCs w:val="24"/>
        </w:rPr>
        <w:t>S</w:t>
      </w:r>
      <w:r w:rsidR="00AE6880">
        <w:rPr>
          <w:spacing w:val="4"/>
          <w:sz w:val="24"/>
          <w:szCs w:val="24"/>
        </w:rPr>
        <w:t>e</w:t>
      </w:r>
      <w:r w:rsidR="00AE6880">
        <w:rPr>
          <w:sz w:val="24"/>
          <w:szCs w:val="24"/>
        </w:rPr>
        <w:t>mua unsur</w:t>
      </w:r>
      <w:r w:rsidR="00AE6880">
        <w:rPr>
          <w:spacing w:val="2"/>
          <w:sz w:val="24"/>
          <w:szCs w:val="24"/>
        </w:rPr>
        <w:t xml:space="preserve"> </w:t>
      </w:r>
      <w:r w:rsidR="00AE6880">
        <w:rPr>
          <w:sz w:val="24"/>
          <w:szCs w:val="24"/>
        </w:rPr>
        <w:t>in</w:t>
      </w:r>
      <w:r w:rsidR="00AE6880">
        <w:rPr>
          <w:spacing w:val="1"/>
          <w:sz w:val="24"/>
          <w:szCs w:val="24"/>
        </w:rPr>
        <w:t>i</w:t>
      </w:r>
      <w:r w:rsidR="00AE6880">
        <w:rPr>
          <w:sz w:val="24"/>
          <w:szCs w:val="24"/>
        </w:rPr>
        <w:t>lah</w:t>
      </w:r>
      <w:r w:rsidR="00AE6880">
        <w:rPr>
          <w:spacing w:val="5"/>
          <w:sz w:val="24"/>
          <w:szCs w:val="24"/>
        </w:rPr>
        <w:t xml:space="preserve"> </w:t>
      </w:r>
      <w:r w:rsidR="00AE6880">
        <w:rPr>
          <w:spacing w:val="-5"/>
          <w:sz w:val="24"/>
          <w:szCs w:val="24"/>
        </w:rPr>
        <w:t>y</w:t>
      </w:r>
      <w:r w:rsidR="00AE6880">
        <w:rPr>
          <w:spacing w:val="-1"/>
          <w:sz w:val="24"/>
          <w:szCs w:val="24"/>
        </w:rPr>
        <w:t>a</w:t>
      </w:r>
      <w:r w:rsidR="00AE6880">
        <w:rPr>
          <w:spacing w:val="2"/>
          <w:sz w:val="24"/>
          <w:szCs w:val="24"/>
        </w:rPr>
        <w:t>n</w:t>
      </w:r>
      <w:r w:rsidR="00AE6880">
        <w:rPr>
          <w:sz w:val="24"/>
          <w:szCs w:val="24"/>
        </w:rPr>
        <w:t>g h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rus</w:t>
      </w:r>
      <w:r w:rsidR="00AE6880">
        <w:rPr>
          <w:spacing w:val="-8"/>
          <w:sz w:val="24"/>
          <w:szCs w:val="24"/>
        </w:rPr>
        <w:t xml:space="preserve"> </w:t>
      </w:r>
      <w:r w:rsidR="00AE6880">
        <w:rPr>
          <w:sz w:val="24"/>
          <w:szCs w:val="24"/>
        </w:rPr>
        <w:t>te</w:t>
      </w:r>
      <w:r w:rsidR="00AE6880">
        <w:rPr>
          <w:spacing w:val="-1"/>
          <w:sz w:val="24"/>
          <w:szCs w:val="24"/>
        </w:rPr>
        <w:t>r</w:t>
      </w:r>
      <w:r w:rsidR="00AE6880">
        <w:rPr>
          <w:sz w:val="24"/>
          <w:szCs w:val="24"/>
        </w:rPr>
        <w:t>k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ndu</w:t>
      </w:r>
      <w:r w:rsidR="00AE6880">
        <w:rPr>
          <w:spacing w:val="2"/>
          <w:sz w:val="24"/>
          <w:szCs w:val="24"/>
        </w:rPr>
        <w:t>n</w:t>
      </w:r>
      <w:r w:rsidR="00AE6880">
        <w:rPr>
          <w:sz w:val="24"/>
          <w:szCs w:val="24"/>
        </w:rPr>
        <w:t>g</w:t>
      </w:r>
      <w:r w:rsidR="00AE6880">
        <w:rPr>
          <w:spacing w:val="-10"/>
          <w:sz w:val="24"/>
          <w:szCs w:val="24"/>
        </w:rPr>
        <w:t xml:space="preserve"> </w:t>
      </w:r>
      <w:r w:rsidR="00AE6880">
        <w:rPr>
          <w:spacing w:val="2"/>
          <w:sz w:val="24"/>
          <w:szCs w:val="24"/>
        </w:rPr>
        <w:t>d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lam</w:t>
      </w:r>
      <w:r w:rsidR="00AE6880">
        <w:rPr>
          <w:spacing w:val="-7"/>
          <w:sz w:val="24"/>
          <w:szCs w:val="24"/>
        </w:rPr>
        <w:t xml:space="preserve"> </w:t>
      </w:r>
      <w:r w:rsidR="00AE6880">
        <w:rPr>
          <w:sz w:val="24"/>
          <w:szCs w:val="24"/>
        </w:rPr>
        <w:t>s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bu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h</w:t>
      </w:r>
      <w:r w:rsidR="00AE6880">
        <w:rPr>
          <w:spacing w:val="-7"/>
          <w:sz w:val="24"/>
          <w:szCs w:val="24"/>
        </w:rPr>
        <w:t xml:space="preserve"> </w:t>
      </w:r>
      <w:r w:rsidR="00AE6880">
        <w:rPr>
          <w:sz w:val="24"/>
          <w:szCs w:val="24"/>
        </w:rPr>
        <w:t>b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rita</w:t>
      </w:r>
      <w:r w:rsidR="00AE6880">
        <w:rPr>
          <w:spacing w:val="-5"/>
          <w:sz w:val="24"/>
          <w:szCs w:val="24"/>
        </w:rPr>
        <w:t xml:space="preserve"> </w:t>
      </w:r>
      <w:r w:rsidR="00AE6880">
        <w:rPr>
          <w:spacing w:val="-2"/>
          <w:sz w:val="24"/>
          <w:szCs w:val="24"/>
        </w:rPr>
        <w:t>g</w:t>
      </w:r>
      <w:r w:rsidR="00AE6880">
        <w:rPr>
          <w:sz w:val="24"/>
          <w:szCs w:val="24"/>
        </w:rPr>
        <w:t>u</w:t>
      </w:r>
      <w:r w:rsidR="00AE6880">
        <w:rPr>
          <w:spacing w:val="2"/>
          <w:sz w:val="24"/>
          <w:szCs w:val="24"/>
        </w:rPr>
        <w:t>n</w:t>
      </w:r>
      <w:r w:rsidR="00AE6880">
        <w:rPr>
          <w:sz w:val="24"/>
          <w:szCs w:val="24"/>
        </w:rPr>
        <w:t>a</w:t>
      </w:r>
      <w:r w:rsidR="00AE6880">
        <w:rPr>
          <w:spacing w:val="-8"/>
          <w:sz w:val="24"/>
          <w:szCs w:val="24"/>
        </w:rPr>
        <w:t xml:space="preserve"> </w:t>
      </w:r>
      <w:r w:rsidR="00AE6880">
        <w:rPr>
          <w:sz w:val="24"/>
          <w:szCs w:val="24"/>
        </w:rPr>
        <w:t>me</w:t>
      </w:r>
      <w:r w:rsidR="00AE6880">
        <w:rPr>
          <w:spacing w:val="2"/>
          <w:sz w:val="24"/>
          <w:szCs w:val="24"/>
        </w:rPr>
        <w:t>n</w:t>
      </w:r>
      <w:r w:rsidR="00AE6880">
        <w:rPr>
          <w:spacing w:val="-2"/>
          <w:sz w:val="24"/>
          <w:szCs w:val="24"/>
        </w:rPr>
        <w:t>g</w:t>
      </w:r>
      <w:r w:rsidR="00AE6880">
        <w:rPr>
          <w:spacing w:val="2"/>
          <w:sz w:val="24"/>
          <w:szCs w:val="24"/>
        </w:rPr>
        <w:t>u</w:t>
      </w:r>
      <w:r w:rsidR="00AE6880">
        <w:rPr>
          <w:sz w:val="24"/>
          <w:szCs w:val="24"/>
        </w:rPr>
        <w:t>kur</w:t>
      </w:r>
      <w:r w:rsidR="00AE6880">
        <w:rPr>
          <w:spacing w:val="-8"/>
          <w:sz w:val="24"/>
          <w:szCs w:val="24"/>
        </w:rPr>
        <w:t xml:space="preserve"> </w:t>
      </w:r>
      <w:r w:rsidR="00AE6880">
        <w:rPr>
          <w:sz w:val="24"/>
          <w:szCs w:val="24"/>
        </w:rPr>
        <w:t>k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le</w:t>
      </w:r>
      <w:r w:rsidR="00AE6880">
        <w:rPr>
          <w:spacing w:val="2"/>
          <w:sz w:val="24"/>
          <w:szCs w:val="24"/>
        </w:rPr>
        <w:t>n</w:t>
      </w:r>
      <w:r w:rsidR="00AE6880">
        <w:rPr>
          <w:spacing w:val="-2"/>
          <w:sz w:val="24"/>
          <w:szCs w:val="24"/>
        </w:rPr>
        <w:t>g</w:t>
      </w:r>
      <w:r w:rsidR="00AE6880">
        <w:rPr>
          <w:sz w:val="24"/>
          <w:szCs w:val="24"/>
        </w:rPr>
        <w:t>k</w:t>
      </w:r>
      <w:r w:rsidR="00AE6880">
        <w:rPr>
          <w:spacing w:val="-1"/>
          <w:sz w:val="24"/>
          <w:szCs w:val="24"/>
        </w:rPr>
        <w:t>a</w:t>
      </w:r>
      <w:r w:rsidR="00AE6880">
        <w:rPr>
          <w:spacing w:val="2"/>
          <w:sz w:val="24"/>
          <w:szCs w:val="24"/>
        </w:rPr>
        <w:t>p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n</w:t>
      </w:r>
      <w:r w:rsidR="00AE6880">
        <w:rPr>
          <w:spacing w:val="-7"/>
          <w:sz w:val="24"/>
          <w:szCs w:val="24"/>
        </w:rPr>
        <w:t xml:space="preserve"> </w:t>
      </w:r>
      <w:r w:rsidR="00AE6880">
        <w:rPr>
          <w:sz w:val="24"/>
          <w:szCs w:val="24"/>
        </w:rPr>
        <w:t>s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bu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h b</w:t>
      </w:r>
      <w:r w:rsidR="00AE6880">
        <w:rPr>
          <w:spacing w:val="-1"/>
          <w:sz w:val="24"/>
          <w:szCs w:val="24"/>
        </w:rPr>
        <w:t>e</w:t>
      </w:r>
      <w:r w:rsidR="00AE6880">
        <w:rPr>
          <w:sz w:val="24"/>
          <w:szCs w:val="24"/>
        </w:rPr>
        <w:t>rit</w:t>
      </w:r>
      <w:r w:rsidR="00AE6880">
        <w:rPr>
          <w:spacing w:val="-1"/>
          <w:sz w:val="24"/>
          <w:szCs w:val="24"/>
        </w:rPr>
        <w:t>a</w:t>
      </w:r>
      <w:r w:rsidR="00AE6880">
        <w:rPr>
          <w:sz w:val="24"/>
          <w:szCs w:val="24"/>
        </w:rPr>
        <w:t>.</w:t>
      </w:r>
      <w:r w:rsidR="00AE6880">
        <w:rPr>
          <w:spacing w:val="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rus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unsur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kni apa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t), siapa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ho), </w:t>
      </w:r>
      <w:r>
        <w:rPr>
          <w:spacing w:val="-1"/>
          <w:sz w:val="24"/>
          <w:szCs w:val="24"/>
        </w:rPr>
        <w:t>ka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n), dimana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),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).</w:t>
      </w:r>
      <w:r w:rsidR="00251F03">
        <w:rPr>
          <w:sz w:val="24"/>
          <w:szCs w:val="24"/>
        </w:rPr>
        <w:t xml:space="preserve"> </w:t>
      </w:r>
      <w:r w:rsidR="005A4786">
        <w:rPr>
          <w:spacing w:val="1"/>
          <w:sz w:val="24"/>
          <w:szCs w:val="24"/>
        </w:rPr>
        <w:t>W</w:t>
      </w:r>
      <w:r w:rsidR="005A4786">
        <w:rPr>
          <w:sz w:val="24"/>
          <w:szCs w:val="24"/>
        </w:rPr>
        <w:t>h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t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-2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p</w:t>
      </w:r>
      <w:r w:rsidR="005A4786">
        <w:rPr>
          <w:spacing w:val="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 xml:space="preserve">wa </w:t>
      </w:r>
      <w:r w:rsidR="005A4786">
        <w:rPr>
          <w:spacing w:val="1"/>
          <w:sz w:val="24"/>
          <w:szCs w:val="24"/>
        </w:rPr>
        <w:t>a</w:t>
      </w:r>
      <w:r w:rsidR="005A4786">
        <w:rPr>
          <w:sz w:val="24"/>
          <w:szCs w:val="24"/>
        </w:rPr>
        <w:t>pa</w:t>
      </w:r>
      <w:r w:rsidR="005A4786">
        <w:rPr>
          <w:spacing w:val="5"/>
          <w:sz w:val="24"/>
          <w:szCs w:val="24"/>
        </w:rPr>
        <w:t xml:space="preserve"> </w:t>
      </w:r>
      <w:r w:rsidR="005A4786">
        <w:rPr>
          <w:spacing w:val="-5"/>
          <w:sz w:val="24"/>
          <w:szCs w:val="24"/>
        </w:rPr>
        <w:t>y</w:t>
      </w:r>
      <w:r w:rsidR="005A4786">
        <w:rPr>
          <w:spacing w:val="-1"/>
          <w:sz w:val="24"/>
          <w:szCs w:val="24"/>
        </w:rPr>
        <w:t>a</w:t>
      </w:r>
      <w:r w:rsidR="005A4786">
        <w:rPr>
          <w:spacing w:val="2"/>
          <w:sz w:val="24"/>
          <w:szCs w:val="24"/>
        </w:rPr>
        <w:t>n</w:t>
      </w:r>
      <w:r w:rsidR="005A4786">
        <w:rPr>
          <w:sz w:val="24"/>
          <w:szCs w:val="24"/>
        </w:rPr>
        <w:t>g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k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n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di</w:t>
      </w:r>
      <w:r w:rsidR="005A4786">
        <w:rPr>
          <w:spacing w:val="1"/>
          <w:sz w:val="24"/>
          <w:szCs w:val="24"/>
        </w:rPr>
        <w:t>l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p</w:t>
      </w:r>
      <w:r w:rsidR="005A4786">
        <w:rPr>
          <w:spacing w:val="2"/>
          <w:sz w:val="24"/>
          <w:szCs w:val="24"/>
        </w:rPr>
        <w:t>o</w:t>
      </w:r>
      <w:r w:rsidR="005A4786">
        <w:rPr>
          <w:sz w:val="24"/>
          <w:szCs w:val="24"/>
        </w:rPr>
        <w:t>rk</w:t>
      </w:r>
      <w:r w:rsidR="005A4786">
        <w:rPr>
          <w:spacing w:val="1"/>
          <w:sz w:val="24"/>
          <w:szCs w:val="24"/>
        </w:rPr>
        <w:t>a</w:t>
      </w:r>
      <w:r w:rsidR="005A4786">
        <w:rPr>
          <w:sz w:val="24"/>
          <w:szCs w:val="24"/>
        </w:rPr>
        <w:t>n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k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da</w:t>
      </w:r>
      <w:r w:rsidR="005A4786">
        <w:rPr>
          <w:spacing w:val="3"/>
          <w:sz w:val="24"/>
          <w:szCs w:val="24"/>
        </w:rPr>
        <w:t xml:space="preserve"> </w:t>
      </w:r>
      <w:r w:rsidR="005A4786">
        <w:rPr>
          <w:sz w:val="24"/>
          <w:szCs w:val="24"/>
        </w:rPr>
        <w:t>kh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l</w:t>
      </w:r>
      <w:r w:rsidR="005A4786">
        <w:rPr>
          <w:spacing w:val="4"/>
          <w:sz w:val="24"/>
          <w:szCs w:val="24"/>
        </w:rPr>
        <w:t>a</w:t>
      </w:r>
      <w:r w:rsidR="005A4786">
        <w:rPr>
          <w:spacing w:val="-5"/>
          <w:sz w:val="24"/>
          <w:szCs w:val="24"/>
        </w:rPr>
        <w:t>y</w:t>
      </w:r>
      <w:r w:rsidR="005A4786">
        <w:rPr>
          <w:spacing w:val="1"/>
          <w:sz w:val="24"/>
          <w:szCs w:val="24"/>
        </w:rPr>
        <w:t>a</w:t>
      </w:r>
      <w:r w:rsidR="005A4786">
        <w:rPr>
          <w:sz w:val="24"/>
          <w:szCs w:val="24"/>
        </w:rPr>
        <w:t xml:space="preserve">k. </w:t>
      </w:r>
      <w:r w:rsidR="005A4786">
        <w:rPr>
          <w:spacing w:val="1"/>
          <w:sz w:val="24"/>
          <w:szCs w:val="24"/>
        </w:rPr>
        <w:t>W</w:t>
      </w:r>
      <w:r w:rsidR="005A4786">
        <w:rPr>
          <w:sz w:val="24"/>
          <w:szCs w:val="24"/>
        </w:rPr>
        <w:t>ho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-2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siapa</w:t>
      </w:r>
      <w:r w:rsidR="005A4786">
        <w:rPr>
          <w:spacing w:val="5"/>
          <w:sz w:val="24"/>
          <w:szCs w:val="24"/>
        </w:rPr>
        <w:t xml:space="preserve"> </w:t>
      </w:r>
      <w:r w:rsidR="005A4786">
        <w:rPr>
          <w:spacing w:val="-5"/>
          <w:sz w:val="24"/>
          <w:szCs w:val="24"/>
        </w:rPr>
        <w:t>y</w:t>
      </w:r>
      <w:r w:rsidR="005A4786">
        <w:rPr>
          <w:spacing w:val="1"/>
          <w:sz w:val="24"/>
          <w:szCs w:val="24"/>
        </w:rPr>
        <w:t>a</w:t>
      </w:r>
      <w:r w:rsidR="005A4786">
        <w:rPr>
          <w:spacing w:val="2"/>
          <w:sz w:val="24"/>
          <w:szCs w:val="24"/>
        </w:rPr>
        <w:t>n</w:t>
      </w:r>
      <w:r w:rsidR="005A4786">
        <w:rPr>
          <w:sz w:val="24"/>
          <w:szCs w:val="24"/>
        </w:rPr>
        <w:t>g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menj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di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laku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pacing w:val="2"/>
          <w:sz w:val="24"/>
          <w:szCs w:val="24"/>
        </w:rPr>
        <w:t>d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lam</w:t>
      </w:r>
      <w:r w:rsidR="005A4786">
        <w:rPr>
          <w:spacing w:val="2"/>
          <w:sz w:val="24"/>
          <w:szCs w:val="24"/>
        </w:rPr>
        <w:t xml:space="preserve"> p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>wa 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rita</w:t>
      </w:r>
      <w:r w:rsidR="005A4786">
        <w:rPr>
          <w:spacing w:val="3"/>
          <w:sz w:val="24"/>
          <w:szCs w:val="24"/>
        </w:rPr>
        <w:t xml:space="preserve"> </w:t>
      </w:r>
      <w:r w:rsidR="005A4786">
        <w:rPr>
          <w:sz w:val="24"/>
          <w:szCs w:val="24"/>
        </w:rPr>
        <w:t>i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u.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pacing w:val="1"/>
          <w:sz w:val="24"/>
          <w:szCs w:val="24"/>
        </w:rPr>
        <w:t>W</w:t>
      </w:r>
      <w:r w:rsidR="005A4786">
        <w:rPr>
          <w:sz w:val="24"/>
          <w:szCs w:val="24"/>
        </w:rPr>
        <w:t>h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n 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-2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k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n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p</w:t>
      </w:r>
      <w:r w:rsidR="005A4786">
        <w:rPr>
          <w:spacing w:val="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>wa i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u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te</w:t>
      </w:r>
      <w:r w:rsidR="005A4786">
        <w:rPr>
          <w:spacing w:val="-1"/>
          <w:sz w:val="24"/>
          <w:szCs w:val="24"/>
        </w:rPr>
        <w:t>r</w:t>
      </w:r>
      <w:r w:rsidR="005A4786">
        <w:rPr>
          <w:sz w:val="24"/>
          <w:szCs w:val="24"/>
        </w:rPr>
        <w:t>jadi;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tahun,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bulan,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pacing w:val="-2"/>
          <w:sz w:val="24"/>
          <w:szCs w:val="24"/>
        </w:rPr>
        <w:t>m</w:t>
      </w:r>
      <w:r w:rsidR="005A4786">
        <w:rPr>
          <w:sz w:val="24"/>
          <w:szCs w:val="24"/>
        </w:rPr>
        <w:t>ing</w:t>
      </w:r>
      <w:r w:rsidR="005A4786">
        <w:rPr>
          <w:spacing w:val="-2"/>
          <w:sz w:val="24"/>
          <w:szCs w:val="24"/>
        </w:rPr>
        <w:t>g</w:t>
      </w:r>
      <w:r w:rsidR="005A4786">
        <w:rPr>
          <w:sz w:val="24"/>
          <w:szCs w:val="24"/>
        </w:rPr>
        <w:t>u,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h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ri,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jam,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 xml:space="preserve">menit. </w:t>
      </w:r>
      <w:r w:rsidR="005A4786">
        <w:rPr>
          <w:spacing w:val="1"/>
          <w:sz w:val="24"/>
          <w:szCs w:val="24"/>
        </w:rPr>
        <w:t>W</w:t>
      </w:r>
      <w:r w:rsidR="005A4786">
        <w:rPr>
          <w:sz w:val="24"/>
          <w:szCs w:val="24"/>
        </w:rPr>
        <w:t>h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re</w:t>
      </w:r>
      <w:r w:rsidR="005A4786">
        <w:rPr>
          <w:spacing w:val="-4"/>
          <w:sz w:val="24"/>
          <w:szCs w:val="24"/>
        </w:rPr>
        <w:t xml:space="preserve"> </w:t>
      </w:r>
      <w:r w:rsidR="005A4786">
        <w:rPr>
          <w:sz w:val="24"/>
          <w:szCs w:val="24"/>
        </w:rPr>
        <w:t>b</w:t>
      </w:r>
      <w:r w:rsidR="005A4786">
        <w:rPr>
          <w:spacing w:val="-1"/>
          <w:sz w:val="24"/>
          <w:szCs w:val="24"/>
        </w:rPr>
        <w:t>e</w:t>
      </w:r>
      <w:r w:rsidR="005A4786">
        <w:rPr>
          <w:spacing w:val="1"/>
          <w:sz w:val="24"/>
          <w:szCs w:val="24"/>
        </w:rPr>
        <w:t>r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r w:rsidR="005A4786">
        <w:rPr>
          <w:spacing w:val="-2"/>
          <w:sz w:val="24"/>
          <w:szCs w:val="24"/>
        </w:rPr>
        <w:t xml:space="preserve"> </w:t>
      </w:r>
      <w:r w:rsidR="005A4786">
        <w:rPr>
          <w:sz w:val="24"/>
          <w:szCs w:val="24"/>
        </w:rPr>
        <w:t>di</w:t>
      </w:r>
      <w:r w:rsidR="005A4786">
        <w:rPr>
          <w:spacing w:val="1"/>
          <w:sz w:val="24"/>
          <w:szCs w:val="24"/>
        </w:rPr>
        <w:t>m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na</w:t>
      </w:r>
      <w:r w:rsidR="005A4786">
        <w:rPr>
          <w:spacing w:val="-3"/>
          <w:sz w:val="24"/>
          <w:szCs w:val="24"/>
        </w:rPr>
        <w:t xml:space="preserve"> </w:t>
      </w:r>
      <w:r w:rsidR="005A4786">
        <w:rPr>
          <w:sz w:val="24"/>
          <w:szCs w:val="24"/>
        </w:rPr>
        <w:t>p</w:t>
      </w:r>
      <w:r w:rsidR="005A4786">
        <w:rPr>
          <w:spacing w:val="1"/>
          <w:sz w:val="24"/>
          <w:szCs w:val="24"/>
        </w:rPr>
        <w:t>er</w:t>
      </w:r>
      <w:r w:rsidR="005A4786">
        <w:rPr>
          <w:sz w:val="24"/>
          <w:szCs w:val="24"/>
        </w:rPr>
        <w:t>is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iwa</w:t>
      </w:r>
      <w:r w:rsidR="005A4786">
        <w:rPr>
          <w:spacing w:val="-3"/>
          <w:sz w:val="24"/>
          <w:szCs w:val="24"/>
        </w:rPr>
        <w:t xml:space="preserve"> </w:t>
      </w:r>
      <w:r w:rsidR="005A4786">
        <w:rPr>
          <w:sz w:val="24"/>
          <w:szCs w:val="24"/>
        </w:rPr>
        <w:t>i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u</w:t>
      </w:r>
      <w:r w:rsidR="005A4786">
        <w:rPr>
          <w:spacing w:val="-2"/>
          <w:sz w:val="24"/>
          <w:szCs w:val="24"/>
        </w:rPr>
        <w:t xml:space="preserve"> </w:t>
      </w:r>
      <w:r w:rsidR="005A4786">
        <w:rPr>
          <w:sz w:val="24"/>
          <w:szCs w:val="24"/>
        </w:rPr>
        <w:t>te</w:t>
      </w:r>
      <w:r w:rsidR="005A4786">
        <w:rPr>
          <w:spacing w:val="-1"/>
          <w:sz w:val="24"/>
          <w:szCs w:val="24"/>
        </w:rPr>
        <w:t>r</w:t>
      </w:r>
      <w:r w:rsidR="005A4786">
        <w:rPr>
          <w:sz w:val="24"/>
          <w:szCs w:val="24"/>
        </w:rPr>
        <w:t>jadi.</w:t>
      </w:r>
      <w:r w:rsidR="005A4786">
        <w:rPr>
          <w:spacing w:val="-2"/>
          <w:sz w:val="24"/>
          <w:szCs w:val="24"/>
        </w:rPr>
        <w:t xml:space="preserve"> </w:t>
      </w:r>
      <w:r w:rsidR="005A4786">
        <w:rPr>
          <w:spacing w:val="1"/>
          <w:sz w:val="24"/>
          <w:szCs w:val="24"/>
        </w:rPr>
        <w:t>W</w:t>
      </w:r>
      <w:r w:rsidR="005A4786">
        <w:rPr>
          <w:spacing w:val="2"/>
          <w:sz w:val="24"/>
          <w:szCs w:val="24"/>
        </w:rPr>
        <w:t>h</w:t>
      </w:r>
      <w:r w:rsidR="005A4786">
        <w:rPr>
          <w:sz w:val="24"/>
          <w:szCs w:val="24"/>
        </w:rPr>
        <w:t>y</w:t>
      </w:r>
      <w:r w:rsidR="005A4786">
        <w:rPr>
          <w:spacing w:val="-7"/>
          <w:sz w:val="24"/>
          <w:szCs w:val="24"/>
        </w:rPr>
        <w:t xml:space="preserve"> </w:t>
      </w:r>
      <w:r w:rsidR="005A4786">
        <w:rPr>
          <w:sz w:val="24"/>
          <w:szCs w:val="24"/>
        </w:rPr>
        <w:t>b</w:t>
      </w:r>
      <w:r w:rsidR="005A4786">
        <w:rPr>
          <w:spacing w:val="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-2"/>
          <w:sz w:val="24"/>
          <w:szCs w:val="24"/>
        </w:rPr>
        <w:t>a</w:t>
      </w:r>
      <w:r w:rsidR="005A4786">
        <w:rPr>
          <w:spacing w:val="3"/>
          <w:sz w:val="24"/>
          <w:szCs w:val="24"/>
        </w:rPr>
        <w:t>r</w:t>
      </w:r>
      <w:r w:rsidR="005A4786">
        <w:rPr>
          <w:sz w:val="24"/>
          <w:szCs w:val="24"/>
        </w:rPr>
        <w:t>ti</w:t>
      </w:r>
      <w:r w:rsidR="005A4786">
        <w:rPr>
          <w:spacing w:val="-2"/>
          <w:sz w:val="24"/>
          <w:szCs w:val="24"/>
        </w:rPr>
        <w:t xml:space="preserve"> </w:t>
      </w:r>
      <w:r w:rsidR="005A4786">
        <w:rPr>
          <w:sz w:val="24"/>
          <w:szCs w:val="24"/>
        </w:rPr>
        <w:t>me</w:t>
      </w:r>
      <w:r w:rsidR="005A4786">
        <w:rPr>
          <w:spacing w:val="2"/>
          <w:sz w:val="24"/>
          <w:szCs w:val="24"/>
        </w:rPr>
        <w:t>n</w:t>
      </w:r>
      <w:r w:rsidR="005A4786">
        <w:rPr>
          <w:spacing w:val="-2"/>
          <w:sz w:val="24"/>
          <w:szCs w:val="24"/>
        </w:rPr>
        <w:t>g</w:t>
      </w:r>
      <w:r w:rsidR="005A4786">
        <w:rPr>
          <w:spacing w:val="-1"/>
          <w:sz w:val="24"/>
          <w:szCs w:val="24"/>
        </w:rPr>
        <w:t>a</w:t>
      </w:r>
      <w:r w:rsidR="005A4786">
        <w:rPr>
          <w:spacing w:val="2"/>
          <w:sz w:val="24"/>
          <w:szCs w:val="24"/>
        </w:rPr>
        <w:t>p</w:t>
      </w:r>
      <w:r w:rsidR="005A4786">
        <w:rPr>
          <w:sz w:val="24"/>
          <w:szCs w:val="24"/>
        </w:rPr>
        <w:t>a</w:t>
      </w:r>
      <w:r w:rsidR="005A4786">
        <w:rPr>
          <w:spacing w:val="-3"/>
          <w:sz w:val="24"/>
          <w:szCs w:val="24"/>
        </w:rPr>
        <w:t xml:space="preserve"> </w:t>
      </w:r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>wa i</w:t>
      </w:r>
      <w:r w:rsidR="005A4786">
        <w:rPr>
          <w:spacing w:val="1"/>
          <w:sz w:val="24"/>
          <w:szCs w:val="24"/>
        </w:rPr>
        <w:t>t</w:t>
      </w:r>
      <w:r w:rsidR="005A4786">
        <w:rPr>
          <w:sz w:val="24"/>
          <w:szCs w:val="24"/>
        </w:rPr>
        <w:t>u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s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mpai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te</w:t>
      </w:r>
      <w:r w:rsidR="005A4786">
        <w:rPr>
          <w:spacing w:val="-1"/>
          <w:sz w:val="24"/>
          <w:szCs w:val="24"/>
        </w:rPr>
        <w:t>r</w:t>
      </w:r>
      <w:r w:rsidR="005A4786">
        <w:rPr>
          <w:sz w:val="24"/>
          <w:szCs w:val="24"/>
        </w:rPr>
        <w:t>jadi.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H</w:t>
      </w:r>
      <w:r w:rsidR="005A4786">
        <w:rPr>
          <w:spacing w:val="2"/>
          <w:sz w:val="24"/>
          <w:szCs w:val="24"/>
        </w:rPr>
        <w:t>o</w:t>
      </w:r>
      <w:r w:rsidR="005A4786">
        <w:rPr>
          <w:sz w:val="24"/>
          <w:szCs w:val="24"/>
        </w:rPr>
        <w:t>w b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</w:t>
      </w:r>
      <w:r w:rsidR="005A4786">
        <w:rPr>
          <w:spacing w:val="1"/>
          <w:sz w:val="24"/>
          <w:szCs w:val="24"/>
        </w:rPr>
        <w:t>a</w:t>
      </w:r>
      <w:r w:rsidR="005A4786">
        <w:rPr>
          <w:sz w:val="24"/>
          <w:szCs w:val="24"/>
        </w:rPr>
        <w:t>rti</w:t>
      </w:r>
      <w:r w:rsidR="005A4786">
        <w:rPr>
          <w:spacing w:val="1"/>
          <w:sz w:val="24"/>
          <w:szCs w:val="24"/>
        </w:rPr>
        <w:t xml:space="preserve"> </w:t>
      </w:r>
      <w:r w:rsidR="005A4786">
        <w:rPr>
          <w:sz w:val="24"/>
          <w:szCs w:val="24"/>
        </w:rPr>
        <w:t>b</w:t>
      </w:r>
      <w:r w:rsidR="005A4786">
        <w:rPr>
          <w:spacing w:val="1"/>
          <w:sz w:val="24"/>
          <w:szCs w:val="24"/>
        </w:rPr>
        <w:t>a</w:t>
      </w:r>
      <w:r w:rsidR="005A4786">
        <w:rPr>
          <w:spacing w:val="-2"/>
          <w:sz w:val="24"/>
          <w:szCs w:val="24"/>
        </w:rPr>
        <w:t>g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i</w:t>
      </w:r>
      <w:r w:rsidR="005A4786">
        <w:rPr>
          <w:spacing w:val="1"/>
          <w:sz w:val="24"/>
          <w:szCs w:val="24"/>
        </w:rPr>
        <w:t>m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 xml:space="preserve">na </w:t>
      </w:r>
      <w:r w:rsidR="005A4786">
        <w:rPr>
          <w:spacing w:val="3"/>
          <w:sz w:val="24"/>
          <w:szCs w:val="24"/>
        </w:rPr>
        <w:t>j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lan</w:t>
      </w:r>
      <w:r w:rsidR="005A4786">
        <w:rPr>
          <w:spacing w:val="4"/>
          <w:sz w:val="24"/>
          <w:szCs w:val="24"/>
        </w:rPr>
        <w:t>n</w:t>
      </w:r>
      <w:r w:rsidR="005A4786">
        <w:rPr>
          <w:spacing w:val="-5"/>
          <w:sz w:val="24"/>
          <w:szCs w:val="24"/>
        </w:rPr>
        <w:t>y</w:t>
      </w:r>
      <w:r w:rsidR="005A4786">
        <w:rPr>
          <w:sz w:val="24"/>
          <w:szCs w:val="24"/>
        </w:rPr>
        <w:t>a p</w:t>
      </w:r>
      <w:r w:rsidR="005A4786">
        <w:rPr>
          <w:spacing w:val="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 xml:space="preserve">wa 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tau b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g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i</w:t>
      </w:r>
      <w:r w:rsidR="005A4786">
        <w:rPr>
          <w:spacing w:val="1"/>
          <w:sz w:val="24"/>
          <w:szCs w:val="24"/>
        </w:rPr>
        <w:t>m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na</w:t>
      </w:r>
      <w:r w:rsidR="005A4786">
        <w:rPr>
          <w:spacing w:val="-1"/>
          <w:sz w:val="24"/>
          <w:szCs w:val="24"/>
        </w:rPr>
        <w:t xml:space="preserve"> </w:t>
      </w:r>
      <w:r w:rsidR="005A4786">
        <w:rPr>
          <w:spacing w:val="1"/>
          <w:sz w:val="24"/>
          <w:szCs w:val="24"/>
        </w:rPr>
        <w:t>c</w:t>
      </w:r>
      <w:r w:rsidR="005A4786">
        <w:rPr>
          <w:spacing w:val="-1"/>
          <w:sz w:val="24"/>
          <w:szCs w:val="24"/>
        </w:rPr>
        <w:t>a</w:t>
      </w:r>
      <w:r w:rsidR="005A4786">
        <w:rPr>
          <w:sz w:val="24"/>
          <w:szCs w:val="24"/>
        </w:rPr>
        <w:t>ra</w:t>
      </w:r>
      <w:r w:rsidR="005A4786">
        <w:rPr>
          <w:spacing w:val="-2"/>
          <w:sz w:val="24"/>
          <w:szCs w:val="24"/>
        </w:rPr>
        <w:t xml:space="preserve"> </w:t>
      </w:r>
      <w:r w:rsidR="005A4786">
        <w:rPr>
          <w:sz w:val="24"/>
          <w:szCs w:val="24"/>
        </w:rPr>
        <w:t>men</w:t>
      </w:r>
      <w:r w:rsidR="005A4786">
        <w:rPr>
          <w:spacing w:val="-1"/>
          <w:sz w:val="24"/>
          <w:szCs w:val="24"/>
        </w:rPr>
        <w:t>a</w:t>
      </w:r>
      <w:r w:rsidR="005A4786">
        <w:rPr>
          <w:spacing w:val="2"/>
          <w:sz w:val="24"/>
          <w:szCs w:val="24"/>
        </w:rPr>
        <w:t>n</w:t>
      </w:r>
      <w:r w:rsidR="005A4786">
        <w:rPr>
          <w:sz w:val="24"/>
          <w:szCs w:val="24"/>
        </w:rPr>
        <w:t>ggulan</w:t>
      </w:r>
      <w:r w:rsidR="005A4786">
        <w:rPr>
          <w:spacing w:val="-3"/>
          <w:sz w:val="24"/>
          <w:szCs w:val="24"/>
        </w:rPr>
        <w:t>g</w:t>
      </w:r>
      <w:r w:rsidR="005A4786">
        <w:rPr>
          <w:sz w:val="24"/>
          <w:szCs w:val="24"/>
        </w:rPr>
        <w:t>i</w:t>
      </w:r>
      <w:r w:rsidR="005A4786">
        <w:rPr>
          <w:spacing w:val="2"/>
          <w:sz w:val="24"/>
          <w:szCs w:val="24"/>
        </w:rPr>
        <w:t xml:space="preserve"> </w:t>
      </w:r>
      <w:r w:rsidR="005A4786">
        <w:rPr>
          <w:sz w:val="24"/>
          <w:szCs w:val="24"/>
        </w:rPr>
        <w:t>p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rist</w:t>
      </w:r>
      <w:r w:rsidR="005A4786">
        <w:rPr>
          <w:spacing w:val="1"/>
          <w:sz w:val="24"/>
          <w:szCs w:val="24"/>
        </w:rPr>
        <w:t>i</w:t>
      </w:r>
      <w:r w:rsidR="005A4786">
        <w:rPr>
          <w:sz w:val="24"/>
          <w:szCs w:val="24"/>
        </w:rPr>
        <w:t>wa</w:t>
      </w:r>
      <w:r w:rsidR="005A4786">
        <w:rPr>
          <w:spacing w:val="-1"/>
          <w:sz w:val="24"/>
          <w:szCs w:val="24"/>
        </w:rPr>
        <w:t xml:space="preserve"> </w:t>
      </w:r>
      <w:r w:rsidR="005A4786">
        <w:rPr>
          <w:sz w:val="24"/>
          <w:szCs w:val="24"/>
        </w:rPr>
        <w:t>te</w:t>
      </w:r>
      <w:r w:rsidR="005A4786">
        <w:rPr>
          <w:spacing w:val="-1"/>
          <w:sz w:val="24"/>
          <w:szCs w:val="24"/>
        </w:rPr>
        <w:t>r</w:t>
      </w:r>
      <w:r w:rsidR="005A4786">
        <w:rPr>
          <w:spacing w:val="2"/>
          <w:sz w:val="24"/>
          <w:szCs w:val="24"/>
        </w:rPr>
        <w:t>s</w:t>
      </w:r>
      <w:r w:rsidR="005A4786">
        <w:rPr>
          <w:spacing w:val="-1"/>
          <w:sz w:val="24"/>
          <w:szCs w:val="24"/>
        </w:rPr>
        <w:t>e</w:t>
      </w:r>
      <w:r w:rsidR="005A4786">
        <w:rPr>
          <w:sz w:val="24"/>
          <w:szCs w:val="24"/>
        </w:rPr>
        <w:t>but.</w:t>
      </w:r>
    </w:p>
    <w:p w:rsidR="008A243D" w:rsidRDefault="00971B50" w:rsidP="005A4786">
      <w:pPr>
        <w:spacing w:after="60" w:line="288" w:lineRule="auto"/>
        <w:ind w:right="79" w:firstLine="720"/>
        <w:jc w:val="both"/>
      </w:pPr>
      <w:r>
        <w:rPr>
          <w:sz w:val="24"/>
          <w:szCs w:val="24"/>
        </w:rPr>
        <w:t xml:space="preserve">Keenam unsur berita tersebut kemudian dirangkai menjadi susunan kalimat berita yang jelas dan mudah dipahami pembaca (Sugiharto, 2019: 113). </w:t>
      </w:r>
      <w:r w:rsidR="006F38C7">
        <w:rPr>
          <w:sz w:val="24"/>
          <w:szCs w:val="24"/>
        </w:rPr>
        <w:t xml:space="preserve">Dalam penulisan sebuah berita, jurnalis tidak sekadar menyusun keenam unsur tersebut, tetapi merangkainya dengan keterampilan merangkai kata dan gaya penulisan yang khas sehingga memiliki daya tarik untuk dibaca. </w:t>
      </w:r>
    </w:p>
    <w:p w:rsidR="008A243D" w:rsidRDefault="008A243D" w:rsidP="00432112">
      <w:pPr>
        <w:spacing w:line="288" w:lineRule="auto"/>
      </w:pPr>
    </w:p>
    <w:p w:rsidR="008A243D" w:rsidRDefault="00432112" w:rsidP="00432112">
      <w:pPr>
        <w:spacing w:after="60" w:line="288" w:lineRule="auto"/>
        <w:ind w:right="11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BD761C">
        <w:rPr>
          <w:b/>
          <w:sz w:val="24"/>
          <w:szCs w:val="24"/>
        </w:rPr>
        <w:t>.</w:t>
      </w:r>
      <w:r w:rsidR="00BD761C">
        <w:rPr>
          <w:b/>
          <w:spacing w:val="7"/>
          <w:sz w:val="24"/>
          <w:szCs w:val="24"/>
        </w:rPr>
        <w:t xml:space="preserve"> </w:t>
      </w:r>
      <w:r w:rsidR="00BD761C">
        <w:rPr>
          <w:b/>
          <w:spacing w:val="-1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ETODOLOGI</w:t>
      </w:r>
      <w:r w:rsidR="00BD761C">
        <w:rPr>
          <w:b/>
          <w:spacing w:val="2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ENELITIAN</w:t>
      </w:r>
    </w:p>
    <w:p w:rsidR="008A243D" w:rsidRDefault="00432112" w:rsidP="00432112">
      <w:pPr>
        <w:spacing w:after="60" w:line="288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3.</w:t>
      </w:r>
      <w:r w:rsidR="00BD761C">
        <w:rPr>
          <w:b/>
          <w:sz w:val="24"/>
          <w:szCs w:val="24"/>
        </w:rPr>
        <w:t>1.</w:t>
      </w:r>
      <w:r w:rsidR="00BD761C">
        <w:rPr>
          <w:b/>
          <w:spacing w:val="5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J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is </w:t>
      </w:r>
      <w:r w:rsidR="00BD761C">
        <w:rPr>
          <w:b/>
          <w:spacing w:val="-2"/>
          <w:sz w:val="24"/>
          <w:szCs w:val="24"/>
        </w:rPr>
        <w:t>P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>tian</w:t>
      </w:r>
    </w:p>
    <w:p w:rsidR="008A243D" w:rsidRPr="009440DC" w:rsidRDefault="00432112" w:rsidP="00FC4ED2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Penelitian ini menerapkan j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nis 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4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skript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f</w:t>
      </w:r>
      <w:r w:rsidR="00BD761C">
        <w:rPr>
          <w:spacing w:val="-8"/>
          <w:sz w:val="24"/>
          <w:szCs w:val="24"/>
        </w:rPr>
        <w:t xml:space="preserve"> </w:t>
      </w:r>
      <w:r w:rsidR="00BD761C">
        <w:rPr>
          <w:sz w:val="24"/>
          <w:szCs w:val="24"/>
        </w:rPr>
        <w:t>ku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tatif</w:t>
      </w:r>
      <w:r w:rsidR="00BD761C">
        <w:rPr>
          <w:spacing w:val="-7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2"/>
          <w:sz w:val="24"/>
          <w:szCs w:val="24"/>
        </w:rPr>
        <w:t>g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-7"/>
          <w:sz w:val="24"/>
          <w:szCs w:val="24"/>
        </w:rPr>
        <w:t xml:space="preserve"> </w:t>
      </w:r>
      <w:r w:rsidR="00BD761C">
        <w:rPr>
          <w:spacing w:val="3"/>
          <w:sz w:val="24"/>
          <w:szCs w:val="24"/>
        </w:rPr>
        <w:t>m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un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-5"/>
          <w:sz w:val="24"/>
          <w:szCs w:val="24"/>
        </w:rPr>
        <w:t xml:space="preserve"> </w:t>
      </w:r>
      <w:r w:rsidR="00BD761C">
        <w:rPr>
          <w:sz w:val="24"/>
          <w:szCs w:val="24"/>
        </w:rPr>
        <w:t>t</w:t>
      </w:r>
      <w:r w:rsidR="00BD761C">
        <w:rPr>
          <w:spacing w:val="2"/>
          <w:sz w:val="24"/>
          <w:szCs w:val="24"/>
        </w:rPr>
        <w:t>e</w:t>
      </w:r>
      <w:r w:rsidR="00BD761C">
        <w:rPr>
          <w:sz w:val="24"/>
          <w:szCs w:val="24"/>
        </w:rPr>
        <w:t>knik</w:t>
      </w:r>
      <w:r w:rsidR="00BD761C">
        <w:rPr>
          <w:spacing w:val="-7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nd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tan</w:t>
      </w:r>
      <w:r w:rsidR="00BD761C">
        <w:rPr>
          <w:spacing w:val="-5"/>
          <w:sz w:val="24"/>
          <w:szCs w:val="24"/>
        </w:rPr>
        <w:t xml:space="preserve"> 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sis</w:t>
      </w:r>
      <w:r w:rsidR="00BD761C">
        <w:rPr>
          <w:spacing w:val="-4"/>
          <w:sz w:val="24"/>
          <w:szCs w:val="24"/>
        </w:rPr>
        <w:t xml:space="preserve"> </w:t>
      </w:r>
      <w:r w:rsidR="00BD761C">
        <w:rPr>
          <w:sz w:val="24"/>
          <w:szCs w:val="24"/>
        </w:rPr>
        <w:t>isi ku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tatif</w:t>
      </w:r>
      <w:r w:rsidR="00BD761C">
        <w:rPr>
          <w:spacing w:val="-12"/>
          <w:sz w:val="24"/>
          <w:szCs w:val="24"/>
        </w:rPr>
        <w:t xml:space="preserve"> </w:t>
      </w:r>
      <w:r w:rsidR="00BD761C">
        <w:rPr>
          <w:i/>
          <w:spacing w:val="-3"/>
          <w:sz w:val="24"/>
          <w:szCs w:val="24"/>
        </w:rPr>
        <w:t>(</w:t>
      </w:r>
      <w:r w:rsidR="00BD761C">
        <w:rPr>
          <w:i/>
          <w:sz w:val="24"/>
          <w:szCs w:val="24"/>
        </w:rPr>
        <w:t>qual</w:t>
      </w:r>
      <w:r w:rsidR="00BD761C">
        <w:rPr>
          <w:i/>
          <w:spacing w:val="1"/>
          <w:sz w:val="24"/>
          <w:szCs w:val="24"/>
        </w:rPr>
        <w:t>i</w:t>
      </w:r>
      <w:r w:rsidR="00BD761C">
        <w:rPr>
          <w:i/>
          <w:sz w:val="24"/>
          <w:szCs w:val="24"/>
        </w:rPr>
        <w:t>t</w:t>
      </w:r>
      <w:r w:rsidR="00BD761C">
        <w:rPr>
          <w:i/>
          <w:spacing w:val="1"/>
          <w:sz w:val="24"/>
          <w:szCs w:val="24"/>
        </w:rPr>
        <w:t>i</w:t>
      </w:r>
      <w:r w:rsidR="00BD761C">
        <w:rPr>
          <w:i/>
          <w:sz w:val="24"/>
          <w:szCs w:val="24"/>
        </w:rPr>
        <w:t>ta</w:t>
      </w:r>
      <w:r w:rsidR="00BD761C">
        <w:rPr>
          <w:i/>
          <w:spacing w:val="1"/>
          <w:sz w:val="24"/>
          <w:szCs w:val="24"/>
        </w:rPr>
        <w:t>t</w:t>
      </w:r>
      <w:r w:rsidR="00BD761C">
        <w:rPr>
          <w:i/>
          <w:sz w:val="24"/>
          <w:szCs w:val="24"/>
        </w:rPr>
        <w:t>ive</w:t>
      </w:r>
      <w:r w:rsidR="00BD761C">
        <w:rPr>
          <w:i/>
          <w:spacing w:val="-13"/>
          <w:sz w:val="24"/>
          <w:szCs w:val="24"/>
        </w:rPr>
        <w:t xml:space="preserve"> </w:t>
      </w:r>
      <w:r w:rsidR="00BD761C">
        <w:rPr>
          <w:i/>
          <w:spacing w:val="-1"/>
          <w:sz w:val="24"/>
          <w:szCs w:val="24"/>
        </w:rPr>
        <w:t>c</w:t>
      </w:r>
      <w:r w:rsidR="00BD761C">
        <w:rPr>
          <w:i/>
          <w:spacing w:val="2"/>
          <w:sz w:val="24"/>
          <w:szCs w:val="24"/>
        </w:rPr>
        <w:t>o</w:t>
      </w:r>
      <w:r w:rsidR="00BD761C">
        <w:rPr>
          <w:i/>
          <w:sz w:val="24"/>
          <w:szCs w:val="24"/>
        </w:rPr>
        <w:t>ntent</w:t>
      </w:r>
      <w:r w:rsidR="00BD761C">
        <w:rPr>
          <w:i/>
          <w:spacing w:val="-12"/>
          <w:sz w:val="24"/>
          <w:szCs w:val="24"/>
        </w:rPr>
        <w:t xml:space="preserve"> </w:t>
      </w:r>
      <w:r w:rsidR="00BD761C">
        <w:rPr>
          <w:i/>
          <w:sz w:val="24"/>
          <w:szCs w:val="24"/>
        </w:rPr>
        <w:t>analysis</w:t>
      </w:r>
      <w:r w:rsidR="00BD761C">
        <w:rPr>
          <w:i/>
          <w:spacing w:val="-3"/>
          <w:sz w:val="24"/>
          <w:szCs w:val="24"/>
        </w:rPr>
        <w:t>)</w:t>
      </w:r>
      <w:r w:rsidR="00BD761C">
        <w:rPr>
          <w:i/>
          <w:sz w:val="24"/>
          <w:szCs w:val="24"/>
        </w:rPr>
        <w:t>.</w:t>
      </w:r>
      <w:r w:rsidR="009440DC">
        <w:rPr>
          <w:spacing w:val="-10"/>
          <w:sz w:val="24"/>
          <w:szCs w:val="24"/>
        </w:rPr>
        <w:t xml:space="preserve"> </w:t>
      </w:r>
      <w:r w:rsidR="00BD761C">
        <w:rPr>
          <w:sz w:val="24"/>
          <w:szCs w:val="24"/>
        </w:rPr>
        <w:t>An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sis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isi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ku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tatif</w:t>
      </w:r>
      <w:r w:rsidR="00BD761C">
        <w:rPr>
          <w:spacing w:val="3"/>
          <w:sz w:val="24"/>
          <w:szCs w:val="24"/>
        </w:rPr>
        <w:t xml:space="preserve"> </w:t>
      </w:r>
      <w:r w:rsidR="009440DC">
        <w:rPr>
          <w:sz w:val="24"/>
          <w:szCs w:val="24"/>
        </w:rPr>
        <w:t>di sini</w:t>
      </w:r>
      <w:r w:rsidR="00BD761C">
        <w:rPr>
          <w:sz w:val="24"/>
          <w:szCs w:val="24"/>
        </w:rPr>
        <w:t xml:space="preserve"> ial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 untuk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me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tahui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te</w:t>
      </w:r>
      <w:r w:rsidR="00BD761C">
        <w:rPr>
          <w:spacing w:val="-1"/>
          <w:sz w:val="24"/>
          <w:szCs w:val="24"/>
        </w:rPr>
        <w:t>r</w:t>
      </w:r>
      <w:r w:rsidR="00BD761C">
        <w:rPr>
          <w:spacing w:val="2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</w:t>
      </w:r>
      <w:r w:rsidR="00BD761C">
        <w:rPr>
          <w:spacing w:val="3"/>
          <w:sz w:val="24"/>
          <w:szCs w:val="24"/>
        </w:rPr>
        <w:t xml:space="preserve"> 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d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5"/>
          <w:sz w:val="24"/>
          <w:szCs w:val="24"/>
        </w:rPr>
        <w:t>y</w:t>
      </w:r>
      <w:r w:rsidR="00BD761C">
        <w:rPr>
          <w:sz w:val="24"/>
          <w:szCs w:val="24"/>
        </w:rPr>
        <w:t>a unsu</w:t>
      </w:r>
      <w:r w:rsidR="00BD761C">
        <w:rPr>
          <w:spacing w:val="-1"/>
          <w:sz w:val="24"/>
          <w:szCs w:val="24"/>
        </w:rPr>
        <w:t>r-</w:t>
      </w:r>
      <w:r w:rsidR="00BD761C">
        <w:rPr>
          <w:sz w:val="24"/>
          <w:szCs w:val="24"/>
        </w:rPr>
        <w:t>unsur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 w:rsidR="00BD761C">
        <w:rPr>
          <w:spacing w:val="5"/>
          <w:sz w:val="24"/>
          <w:szCs w:val="24"/>
        </w:rPr>
        <w:t xml:space="preserve"> 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 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3"/>
          <w:sz w:val="24"/>
          <w:szCs w:val="24"/>
        </w:rPr>
        <w:t xml:space="preserve"> </w:t>
      </w:r>
      <w:r w:rsidR="00BD761C">
        <w:rPr>
          <w:sz w:val="24"/>
          <w:szCs w:val="24"/>
        </w:rPr>
        <w:t>di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un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8"/>
          <w:sz w:val="24"/>
          <w:szCs w:val="24"/>
        </w:rPr>
        <w:t xml:space="preserve"> </w:t>
      </w:r>
      <w:r w:rsidR="009440DC">
        <w:rPr>
          <w:spacing w:val="8"/>
          <w:sz w:val="24"/>
          <w:szCs w:val="24"/>
        </w:rPr>
        <w:t xml:space="preserve">pada </w:t>
      </w:r>
      <w:r w:rsidR="009440DC">
        <w:rPr>
          <w:sz w:val="24"/>
          <w:szCs w:val="24"/>
        </w:rPr>
        <w:t>b</w:t>
      </w:r>
      <w:r w:rsidR="009440DC">
        <w:rPr>
          <w:spacing w:val="1"/>
          <w:sz w:val="24"/>
          <w:szCs w:val="24"/>
        </w:rPr>
        <w:t>e</w:t>
      </w:r>
      <w:r w:rsidR="009440DC">
        <w:rPr>
          <w:sz w:val="24"/>
          <w:szCs w:val="24"/>
        </w:rPr>
        <w:t>rit</w:t>
      </w:r>
      <w:r w:rsidR="009440DC">
        <w:rPr>
          <w:spacing w:val="1"/>
          <w:sz w:val="24"/>
          <w:szCs w:val="24"/>
        </w:rPr>
        <w:t>a</w:t>
      </w:r>
      <w:r w:rsidR="009440DC">
        <w:rPr>
          <w:spacing w:val="2"/>
          <w:sz w:val="24"/>
          <w:szCs w:val="24"/>
        </w:rPr>
        <w:t>-</w:t>
      </w:r>
      <w:r w:rsidR="009440DC">
        <w:rPr>
          <w:sz w:val="24"/>
          <w:szCs w:val="24"/>
        </w:rPr>
        <w:t>b</w:t>
      </w:r>
      <w:r w:rsidR="009440DC">
        <w:rPr>
          <w:spacing w:val="-1"/>
          <w:sz w:val="24"/>
          <w:szCs w:val="24"/>
        </w:rPr>
        <w:t>e</w:t>
      </w:r>
      <w:r w:rsidR="009440DC">
        <w:rPr>
          <w:sz w:val="24"/>
          <w:szCs w:val="24"/>
        </w:rPr>
        <w:t xml:space="preserve">rita </w:t>
      </w:r>
      <w:r w:rsidR="009440DC">
        <w:rPr>
          <w:spacing w:val="-1"/>
          <w:sz w:val="24"/>
          <w:szCs w:val="24"/>
        </w:rPr>
        <w:t>c</w:t>
      </w:r>
      <w:r w:rsidR="009440DC">
        <w:rPr>
          <w:sz w:val="24"/>
          <w:szCs w:val="24"/>
        </w:rPr>
        <w:t>ovi</w:t>
      </w:r>
      <w:r w:rsidR="009440DC">
        <w:rPr>
          <w:spacing w:val="1"/>
          <w:sz w:val="24"/>
          <w:szCs w:val="24"/>
        </w:rPr>
        <w:t>d</w:t>
      </w:r>
      <w:r w:rsidR="009440DC">
        <w:rPr>
          <w:spacing w:val="-1"/>
          <w:sz w:val="24"/>
          <w:szCs w:val="24"/>
        </w:rPr>
        <w:t>-</w:t>
      </w:r>
      <w:r w:rsidR="009440DC">
        <w:rPr>
          <w:sz w:val="24"/>
          <w:szCs w:val="24"/>
        </w:rPr>
        <w:t>19</w:t>
      </w:r>
      <w:r w:rsidR="009440DC">
        <w:rPr>
          <w:spacing w:val="3"/>
          <w:sz w:val="24"/>
          <w:szCs w:val="24"/>
        </w:rPr>
        <w:t xml:space="preserve"> </w:t>
      </w:r>
      <w:r w:rsidR="009440DC">
        <w:rPr>
          <w:sz w:val="24"/>
          <w:szCs w:val="24"/>
        </w:rPr>
        <w:t>di</w:t>
      </w:r>
      <w:r w:rsidR="009440DC">
        <w:rPr>
          <w:spacing w:val="1"/>
          <w:sz w:val="24"/>
          <w:szCs w:val="24"/>
        </w:rPr>
        <w:t xml:space="preserve"> </w:t>
      </w:r>
      <w:r w:rsidR="00676F2A">
        <w:rPr>
          <w:sz w:val="24"/>
          <w:szCs w:val="24"/>
        </w:rPr>
        <w:t>D</w:t>
      </w:r>
      <w:r w:rsidR="009440DC">
        <w:rPr>
          <w:spacing w:val="-1"/>
          <w:sz w:val="24"/>
          <w:szCs w:val="24"/>
        </w:rPr>
        <w:t>e</w:t>
      </w:r>
      <w:r w:rsidR="009440DC">
        <w:rPr>
          <w:sz w:val="24"/>
          <w:szCs w:val="24"/>
        </w:rPr>
        <w:t>t</w:t>
      </w:r>
      <w:r w:rsidR="009440DC">
        <w:rPr>
          <w:spacing w:val="1"/>
          <w:sz w:val="24"/>
          <w:szCs w:val="24"/>
        </w:rPr>
        <w:t>i</w:t>
      </w:r>
      <w:r w:rsidR="009440DC">
        <w:rPr>
          <w:sz w:val="24"/>
          <w:szCs w:val="24"/>
        </w:rPr>
        <w:t>k</w:t>
      </w:r>
      <w:r w:rsidR="009440DC">
        <w:rPr>
          <w:spacing w:val="2"/>
          <w:sz w:val="24"/>
          <w:szCs w:val="24"/>
        </w:rPr>
        <w:t>.</w:t>
      </w:r>
      <w:r w:rsidR="009440DC">
        <w:rPr>
          <w:spacing w:val="-1"/>
          <w:sz w:val="24"/>
          <w:szCs w:val="24"/>
        </w:rPr>
        <w:t>c</w:t>
      </w:r>
      <w:r w:rsidR="009440DC">
        <w:rPr>
          <w:sz w:val="24"/>
          <w:szCs w:val="24"/>
        </w:rPr>
        <w:t>om</w:t>
      </w:r>
      <w:r w:rsidR="009440DC">
        <w:rPr>
          <w:spacing w:val="1"/>
          <w:sz w:val="24"/>
          <w:szCs w:val="24"/>
        </w:rPr>
        <w:t xml:space="preserve"> 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-1"/>
          <w:sz w:val="24"/>
          <w:szCs w:val="24"/>
        </w:rPr>
        <w:t>a</w:t>
      </w:r>
      <w:r w:rsidR="00BD761C">
        <w:rPr>
          <w:spacing w:val="2"/>
          <w:sz w:val="24"/>
          <w:szCs w:val="24"/>
        </w:rPr>
        <w:t>n</w:t>
      </w:r>
      <w:r w:rsidR="00BD761C">
        <w:rPr>
          <w:sz w:val="24"/>
          <w:szCs w:val="24"/>
        </w:rPr>
        <w:t>g mana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menj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di</w:t>
      </w:r>
      <w:r w:rsidR="00BD761C">
        <w:rPr>
          <w:spacing w:val="3"/>
          <w:sz w:val="24"/>
          <w:szCs w:val="24"/>
        </w:rPr>
        <w:t xml:space="preserve"> </w:t>
      </w:r>
      <w:r w:rsidR="00BD761C">
        <w:rPr>
          <w:sz w:val="24"/>
          <w:szCs w:val="24"/>
        </w:rPr>
        <w:t>mas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lah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lam k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le</w:t>
      </w:r>
      <w:r w:rsidR="00BD761C">
        <w:rPr>
          <w:spacing w:val="2"/>
          <w:sz w:val="24"/>
          <w:szCs w:val="24"/>
        </w:rPr>
        <w:t>n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pacing w:val="5"/>
          <w:sz w:val="24"/>
          <w:szCs w:val="24"/>
        </w:rPr>
        <w:t>n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j</w:t>
      </w:r>
      <w:r w:rsidR="00BD761C">
        <w:rPr>
          <w:spacing w:val="1"/>
          <w:sz w:val="24"/>
          <w:szCs w:val="24"/>
        </w:rPr>
        <w:t>i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bu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h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da k</w:t>
      </w:r>
      <w:r w:rsidR="00BD761C">
        <w:rPr>
          <w:spacing w:val="2"/>
          <w:sz w:val="24"/>
          <w:szCs w:val="24"/>
        </w:rPr>
        <w:t>h</w:t>
      </w:r>
      <w:r w:rsidR="00BD761C">
        <w:rPr>
          <w:spacing w:val="-1"/>
          <w:sz w:val="24"/>
          <w:szCs w:val="24"/>
        </w:rPr>
        <w:t>a</w:t>
      </w:r>
      <w:r w:rsidR="00BD761C">
        <w:rPr>
          <w:spacing w:val="3"/>
          <w:sz w:val="24"/>
          <w:szCs w:val="24"/>
        </w:rPr>
        <w:t>l</w:t>
      </w:r>
      <w:r w:rsidR="00BD761C">
        <w:rPr>
          <w:spacing w:val="1"/>
          <w:sz w:val="24"/>
          <w:szCs w:val="24"/>
        </w:rPr>
        <w:t>a</w:t>
      </w:r>
      <w:r w:rsidR="00BD761C">
        <w:rPr>
          <w:spacing w:val="-5"/>
          <w:sz w:val="24"/>
          <w:szCs w:val="24"/>
        </w:rPr>
        <w:t>y</w:t>
      </w:r>
      <w:r w:rsidR="00BD761C">
        <w:rPr>
          <w:spacing w:val="1"/>
          <w:sz w:val="24"/>
          <w:szCs w:val="24"/>
        </w:rPr>
        <w:t>a</w:t>
      </w:r>
      <w:r w:rsidR="00BD761C">
        <w:rPr>
          <w:sz w:val="24"/>
          <w:szCs w:val="24"/>
        </w:rPr>
        <w:t>k.</w:t>
      </w:r>
      <w:r w:rsidR="00BD761C">
        <w:rPr>
          <w:spacing w:val="1"/>
          <w:sz w:val="24"/>
          <w:szCs w:val="24"/>
        </w:rPr>
        <w:t xml:space="preserve"> </w:t>
      </w:r>
    </w:p>
    <w:p w:rsidR="008A243D" w:rsidRDefault="00D3665C" w:rsidP="00676F2A">
      <w:pPr>
        <w:spacing w:after="60"/>
        <w:rPr>
          <w:sz w:val="24"/>
          <w:szCs w:val="24"/>
        </w:rPr>
      </w:pPr>
      <w:r>
        <w:rPr>
          <w:b/>
          <w:sz w:val="24"/>
          <w:szCs w:val="24"/>
        </w:rPr>
        <w:t>3.</w:t>
      </w:r>
      <w:r w:rsidR="00BD761C">
        <w:rPr>
          <w:b/>
          <w:sz w:val="24"/>
          <w:szCs w:val="24"/>
        </w:rPr>
        <w:t>2.</w:t>
      </w:r>
      <w:r w:rsidR="00BD761C">
        <w:rPr>
          <w:b/>
          <w:spacing w:val="5"/>
          <w:sz w:val="24"/>
          <w:szCs w:val="24"/>
        </w:rPr>
        <w:t xml:space="preserve"> </w:t>
      </w:r>
      <w:r w:rsidR="00BD761C">
        <w:rPr>
          <w:b/>
          <w:spacing w:val="1"/>
          <w:sz w:val="24"/>
          <w:szCs w:val="24"/>
        </w:rPr>
        <w:t>Su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r</w:t>
      </w:r>
      <w:r w:rsidR="00BD761C">
        <w:rPr>
          <w:b/>
          <w:spacing w:val="-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Da</w:t>
      </w:r>
      <w:r w:rsidR="00BD761C">
        <w:rPr>
          <w:b/>
          <w:spacing w:val="-1"/>
          <w:sz w:val="24"/>
          <w:szCs w:val="24"/>
        </w:rPr>
        <w:t>t</w:t>
      </w:r>
      <w:r w:rsidR="00BD761C">
        <w:rPr>
          <w:b/>
          <w:sz w:val="24"/>
          <w:szCs w:val="24"/>
        </w:rPr>
        <w:t>a</w:t>
      </w:r>
    </w:p>
    <w:p w:rsidR="00676F2A" w:rsidRDefault="00676F2A" w:rsidP="00FE4C05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z w:val="24"/>
          <w:szCs w:val="24"/>
        </w:rPr>
        <w:t>Berdasarkan masalah penelitian, maka s</w:t>
      </w:r>
      <w:r w:rsidR="00BD761C">
        <w:rPr>
          <w:sz w:val="24"/>
          <w:szCs w:val="24"/>
        </w:rPr>
        <w:t>umb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</w:t>
      </w:r>
      <w:r w:rsidR="00BD761C">
        <w:rPr>
          <w:spacing w:val="6"/>
          <w:sz w:val="24"/>
          <w:szCs w:val="24"/>
        </w:rPr>
        <w:t xml:space="preserve"> </w:t>
      </w:r>
      <w:r w:rsidR="00BD761C"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ta</w:t>
      </w:r>
      <w:r w:rsidR="00BD761C"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penelitian ini adalah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b</w:t>
      </w:r>
      <w:r w:rsidR="00BD761C">
        <w:rPr>
          <w:spacing w:val="1"/>
          <w:sz w:val="24"/>
          <w:szCs w:val="24"/>
        </w:rPr>
        <w:t>e</w:t>
      </w:r>
      <w:r w:rsidR="00BD761C">
        <w:rPr>
          <w:sz w:val="24"/>
          <w:szCs w:val="24"/>
        </w:rPr>
        <w:t>rita CO</w:t>
      </w:r>
      <w:r w:rsidR="00BD761C">
        <w:rPr>
          <w:spacing w:val="1"/>
          <w:sz w:val="24"/>
          <w:szCs w:val="24"/>
        </w:rPr>
        <w:t>V</w:t>
      </w:r>
      <w:r w:rsidR="00BD761C">
        <w:rPr>
          <w:spacing w:val="-3"/>
          <w:sz w:val="24"/>
          <w:szCs w:val="24"/>
        </w:rPr>
        <w:t>I</w:t>
      </w:r>
      <w:r w:rsidR="00BD761C">
        <w:rPr>
          <w:spacing w:val="3"/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-</w:t>
      </w:r>
      <w:r w:rsidR="00BD761C">
        <w:rPr>
          <w:sz w:val="24"/>
          <w:szCs w:val="24"/>
        </w:rPr>
        <w:t>19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di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med</w:t>
      </w:r>
      <w:r w:rsidR="00BD761C">
        <w:rPr>
          <w:spacing w:val="2"/>
          <w:sz w:val="24"/>
          <w:szCs w:val="24"/>
        </w:rPr>
        <w:t>i</w:t>
      </w:r>
      <w:r w:rsidR="00BD761C">
        <w:rPr>
          <w:sz w:val="24"/>
          <w:szCs w:val="24"/>
        </w:rPr>
        <w:t>a onl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 xml:space="preserve">ne </w:t>
      </w:r>
      <w:r>
        <w:rPr>
          <w:sz w:val="24"/>
          <w:szCs w:val="24"/>
        </w:rPr>
        <w:t>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t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k.</w:t>
      </w:r>
      <w:r w:rsidR="00BD761C">
        <w:rPr>
          <w:spacing w:val="-1"/>
          <w:sz w:val="24"/>
          <w:szCs w:val="24"/>
        </w:rPr>
        <w:t>c</w:t>
      </w:r>
      <w:r w:rsidR="00BD761C">
        <w:rPr>
          <w:sz w:val="24"/>
          <w:szCs w:val="24"/>
        </w:rPr>
        <w:t>om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p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rio</w:t>
      </w:r>
      <w:r w:rsidR="00BD761C">
        <w:rPr>
          <w:spacing w:val="2"/>
          <w:sz w:val="24"/>
          <w:szCs w:val="24"/>
        </w:rPr>
        <w:t>d</w:t>
      </w:r>
      <w:r w:rsidR="00BD761C">
        <w:rPr>
          <w:sz w:val="24"/>
          <w:szCs w:val="24"/>
        </w:rPr>
        <w:t>e bulan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A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>ustus</w:t>
      </w:r>
      <w:r w:rsidR="00BD761C">
        <w:rPr>
          <w:spacing w:val="2"/>
          <w:sz w:val="24"/>
          <w:szCs w:val="24"/>
        </w:rPr>
        <w:t xml:space="preserve"> </w:t>
      </w:r>
      <w:r w:rsidR="00BD761C">
        <w:rPr>
          <w:sz w:val="24"/>
          <w:szCs w:val="24"/>
        </w:rPr>
        <w:t>2020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hing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 xml:space="preserve">a </w:t>
      </w:r>
      <w:r w:rsidR="00BD761C">
        <w:rPr>
          <w:spacing w:val="2"/>
          <w:sz w:val="24"/>
          <w:szCs w:val="24"/>
        </w:rPr>
        <w:t>J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ri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2021</w:t>
      </w:r>
      <w:r>
        <w:rPr>
          <w:sz w:val="24"/>
          <w:szCs w:val="24"/>
        </w:rPr>
        <w:t>.</w:t>
      </w:r>
    </w:p>
    <w:p w:rsidR="008A243D" w:rsidRDefault="00676F2A" w:rsidP="00FE4C05">
      <w:pPr>
        <w:spacing w:after="60" w:line="288" w:lineRule="auto"/>
        <w:ind w:right="11"/>
        <w:jc w:val="both"/>
        <w:rPr>
          <w:sz w:val="24"/>
          <w:szCs w:val="24"/>
        </w:rPr>
      </w:pPr>
      <w:r>
        <w:rPr>
          <w:b/>
          <w:sz w:val="24"/>
          <w:szCs w:val="24"/>
        </w:rPr>
        <w:t>3.3</w:t>
      </w:r>
      <w:r w:rsidR="00BD761C">
        <w:rPr>
          <w:b/>
          <w:sz w:val="24"/>
          <w:szCs w:val="24"/>
        </w:rPr>
        <w:t>.</w:t>
      </w:r>
      <w:r w:rsidR="00BD761C">
        <w:rPr>
          <w:b/>
          <w:spacing w:val="7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Un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 xml:space="preserve">t </w:t>
      </w:r>
      <w:r w:rsidR="00BD761C">
        <w:rPr>
          <w:b/>
          <w:spacing w:val="-1"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al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>sis</w:t>
      </w:r>
    </w:p>
    <w:p w:rsidR="008A243D" w:rsidRDefault="00BD761C" w:rsidP="0087287D">
      <w:pPr>
        <w:spacing w:after="60" w:line="288" w:lineRule="auto"/>
        <w:ind w:right="74" w:firstLine="720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ggun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mat.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unit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ntuk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mana </w:t>
      </w:r>
      <w:r w:rsidR="00FE4C05">
        <w:rPr>
          <w:sz w:val="24"/>
          <w:szCs w:val="24"/>
        </w:rPr>
        <w:t xml:space="preserve">di dalam berita Detik.com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</w:t>
      </w:r>
      <w:r w:rsidR="00FE4C05">
        <w:rPr>
          <w:sz w:val="24"/>
          <w:szCs w:val="24"/>
        </w:rPr>
        <w:t>dengan</w:t>
      </w:r>
      <w:r>
        <w:rPr>
          <w:sz w:val="24"/>
          <w:szCs w:val="24"/>
        </w:rPr>
        <w:t xml:space="preserve"> un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unsur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1H.</w:t>
      </w:r>
    </w:p>
    <w:p w:rsidR="008A243D" w:rsidRPr="005F60DD" w:rsidRDefault="0087287D" w:rsidP="000A06E6">
      <w:pPr>
        <w:spacing w:after="60" w:line="288" w:lineRule="auto"/>
        <w:ind w:right="11"/>
        <w:jc w:val="both"/>
        <w:rPr>
          <w:sz w:val="24"/>
          <w:szCs w:val="24"/>
        </w:rPr>
      </w:pPr>
      <w:r>
        <w:rPr>
          <w:b/>
          <w:sz w:val="24"/>
          <w:szCs w:val="24"/>
        </w:rPr>
        <w:t>3.4</w:t>
      </w:r>
      <w:r w:rsidR="00BD761C" w:rsidRPr="005F60DD">
        <w:rPr>
          <w:b/>
          <w:sz w:val="24"/>
          <w:szCs w:val="24"/>
        </w:rPr>
        <w:t>.</w:t>
      </w:r>
      <w:r w:rsidR="00BD761C" w:rsidRPr="005F60DD">
        <w:rPr>
          <w:b/>
          <w:spacing w:val="7"/>
          <w:sz w:val="24"/>
          <w:szCs w:val="24"/>
        </w:rPr>
        <w:t xml:space="preserve"> </w:t>
      </w:r>
      <w:r w:rsidR="00BD761C" w:rsidRPr="005F60DD">
        <w:rPr>
          <w:b/>
          <w:spacing w:val="-3"/>
          <w:sz w:val="24"/>
          <w:szCs w:val="24"/>
        </w:rPr>
        <w:t>P</w:t>
      </w:r>
      <w:r w:rsidR="00BD761C" w:rsidRPr="005F60DD">
        <w:rPr>
          <w:b/>
          <w:spacing w:val="1"/>
          <w:sz w:val="24"/>
          <w:szCs w:val="24"/>
        </w:rPr>
        <w:t>e</w:t>
      </w:r>
      <w:r w:rsidR="00BD761C" w:rsidRPr="005F60DD">
        <w:rPr>
          <w:b/>
          <w:spacing w:val="-1"/>
          <w:sz w:val="24"/>
          <w:szCs w:val="24"/>
        </w:rPr>
        <w:t>m</w:t>
      </w:r>
      <w:r w:rsidR="00BD761C" w:rsidRPr="005F60DD">
        <w:rPr>
          <w:b/>
          <w:spacing w:val="1"/>
          <w:sz w:val="24"/>
          <w:szCs w:val="24"/>
        </w:rPr>
        <w:t>e</w:t>
      </w:r>
      <w:r w:rsidR="00BD761C" w:rsidRPr="005F60DD">
        <w:rPr>
          <w:b/>
          <w:spacing w:val="-1"/>
          <w:sz w:val="24"/>
          <w:szCs w:val="24"/>
        </w:rPr>
        <w:t>r</w:t>
      </w:r>
      <w:r w:rsidR="00BD761C" w:rsidRPr="005F60DD">
        <w:rPr>
          <w:b/>
          <w:sz w:val="24"/>
          <w:szCs w:val="24"/>
        </w:rPr>
        <w:t>i</w:t>
      </w:r>
      <w:r w:rsidR="00BD761C" w:rsidRPr="005F60DD">
        <w:rPr>
          <w:b/>
          <w:spacing w:val="1"/>
          <w:sz w:val="24"/>
          <w:szCs w:val="24"/>
        </w:rPr>
        <w:t>k</w:t>
      </w:r>
      <w:r w:rsidR="00BD761C" w:rsidRPr="005F60DD">
        <w:rPr>
          <w:b/>
          <w:sz w:val="24"/>
          <w:szCs w:val="24"/>
        </w:rPr>
        <w:t>saan</w:t>
      </w:r>
      <w:r w:rsidR="00BD761C" w:rsidRPr="005F60DD">
        <w:rPr>
          <w:b/>
          <w:spacing w:val="1"/>
          <w:sz w:val="24"/>
          <w:szCs w:val="24"/>
        </w:rPr>
        <w:t xml:space="preserve"> </w:t>
      </w:r>
      <w:r w:rsidR="00BD761C" w:rsidRPr="005F60DD">
        <w:rPr>
          <w:b/>
          <w:spacing w:val="-2"/>
          <w:sz w:val="24"/>
          <w:szCs w:val="24"/>
        </w:rPr>
        <w:t>K</w:t>
      </w:r>
      <w:r w:rsidR="00BD761C" w:rsidRPr="005F60DD">
        <w:rPr>
          <w:b/>
          <w:spacing w:val="-1"/>
          <w:sz w:val="24"/>
          <w:szCs w:val="24"/>
        </w:rPr>
        <w:t>e</w:t>
      </w:r>
      <w:r w:rsidR="00BD761C" w:rsidRPr="005F60DD">
        <w:rPr>
          <w:b/>
          <w:sz w:val="24"/>
          <w:szCs w:val="24"/>
        </w:rPr>
        <w:t>a</w:t>
      </w:r>
      <w:r w:rsidR="00BD761C" w:rsidRPr="005F60DD">
        <w:rPr>
          <w:b/>
          <w:spacing w:val="1"/>
          <w:sz w:val="24"/>
          <w:szCs w:val="24"/>
        </w:rPr>
        <w:t>b</w:t>
      </w:r>
      <w:r w:rsidR="00BD761C" w:rsidRPr="005F60DD">
        <w:rPr>
          <w:b/>
          <w:sz w:val="24"/>
          <w:szCs w:val="24"/>
        </w:rPr>
        <w:t>sa</w:t>
      </w:r>
      <w:r w:rsidR="00BD761C" w:rsidRPr="005F60DD">
        <w:rPr>
          <w:b/>
          <w:spacing w:val="1"/>
          <w:sz w:val="24"/>
          <w:szCs w:val="24"/>
        </w:rPr>
        <w:t>h</w:t>
      </w:r>
      <w:r w:rsidR="00BD761C" w:rsidRPr="005F60DD">
        <w:rPr>
          <w:b/>
          <w:sz w:val="24"/>
          <w:szCs w:val="24"/>
        </w:rPr>
        <w:t>an</w:t>
      </w:r>
      <w:r w:rsidR="00BD761C" w:rsidRPr="005F60DD">
        <w:rPr>
          <w:b/>
          <w:spacing w:val="1"/>
          <w:sz w:val="24"/>
          <w:szCs w:val="24"/>
        </w:rPr>
        <w:t xml:space="preserve"> </w:t>
      </w:r>
      <w:r w:rsidR="00BD761C" w:rsidRPr="005F60DD">
        <w:rPr>
          <w:b/>
          <w:sz w:val="24"/>
          <w:szCs w:val="24"/>
        </w:rPr>
        <w:t>Da</w:t>
      </w:r>
      <w:r w:rsidR="00BD761C" w:rsidRPr="005F60DD">
        <w:rPr>
          <w:b/>
          <w:spacing w:val="-1"/>
          <w:sz w:val="24"/>
          <w:szCs w:val="24"/>
        </w:rPr>
        <w:t>t</w:t>
      </w:r>
      <w:r w:rsidR="00BD761C" w:rsidRPr="005F60DD">
        <w:rPr>
          <w:b/>
          <w:sz w:val="24"/>
          <w:szCs w:val="24"/>
        </w:rPr>
        <w:t>a</w:t>
      </w:r>
    </w:p>
    <w:p w:rsidR="008A243D" w:rsidRPr="005F60DD" w:rsidRDefault="00BD761C" w:rsidP="00E10E5E">
      <w:pPr>
        <w:spacing w:after="60" w:line="288" w:lineRule="auto"/>
        <w:ind w:right="57" w:firstLine="720"/>
        <w:jc w:val="both"/>
        <w:rPr>
          <w:sz w:val="24"/>
          <w:szCs w:val="24"/>
        </w:rPr>
      </w:pPr>
      <w:r w:rsidRPr="005F60DD">
        <w:rPr>
          <w:sz w:val="24"/>
          <w:szCs w:val="24"/>
        </w:rPr>
        <w:t>Untuk</w:t>
      </w:r>
      <w:r w:rsidRPr="005F60DD">
        <w:rPr>
          <w:spacing w:val="1"/>
          <w:sz w:val="24"/>
          <w:szCs w:val="24"/>
        </w:rPr>
        <w:t xml:space="preserve"> </w:t>
      </w:r>
      <w:r w:rsidRPr="005F60DD">
        <w:rPr>
          <w:sz w:val="24"/>
          <w:szCs w:val="24"/>
        </w:rPr>
        <w:t>menj</w:t>
      </w:r>
      <w:r w:rsidRPr="005F60DD">
        <w:rPr>
          <w:spacing w:val="1"/>
          <w:sz w:val="24"/>
          <w:szCs w:val="24"/>
        </w:rPr>
        <w:t>a</w:t>
      </w:r>
      <w:r w:rsidRPr="005F60DD">
        <w:rPr>
          <w:spacing w:val="-2"/>
          <w:sz w:val="24"/>
          <w:szCs w:val="24"/>
        </w:rPr>
        <w:t>g</w:t>
      </w:r>
      <w:r w:rsidRPr="005F60DD">
        <w:rPr>
          <w:sz w:val="24"/>
          <w:szCs w:val="24"/>
        </w:rPr>
        <w:t>a k</w:t>
      </w:r>
      <w:r w:rsidRPr="005F60DD">
        <w:rPr>
          <w:spacing w:val="1"/>
          <w:sz w:val="24"/>
          <w:szCs w:val="24"/>
        </w:rPr>
        <w:t>ea</w:t>
      </w:r>
      <w:r w:rsidRPr="005F60DD">
        <w:rPr>
          <w:sz w:val="24"/>
          <w:szCs w:val="24"/>
        </w:rPr>
        <w:t>kur</w:t>
      </w:r>
      <w:r w:rsidRPr="005F60DD">
        <w:rPr>
          <w:spacing w:val="-2"/>
          <w:sz w:val="24"/>
          <w:szCs w:val="24"/>
        </w:rPr>
        <w:t>a</w:t>
      </w:r>
      <w:r w:rsidRPr="005F60DD">
        <w:rPr>
          <w:sz w:val="24"/>
          <w:szCs w:val="24"/>
        </w:rPr>
        <w:t>tan d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3"/>
          <w:sz w:val="24"/>
          <w:szCs w:val="24"/>
        </w:rPr>
        <w:t>t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,</w:t>
      </w:r>
      <w:r w:rsidRPr="005F60DD">
        <w:rPr>
          <w:spacing w:val="1"/>
          <w:sz w:val="24"/>
          <w:szCs w:val="24"/>
        </w:rPr>
        <w:t xml:space="preserve"> </w:t>
      </w:r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n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l</w:t>
      </w:r>
      <w:r w:rsidRPr="005F60DD">
        <w:rPr>
          <w:spacing w:val="1"/>
          <w:sz w:val="24"/>
          <w:szCs w:val="24"/>
        </w:rPr>
        <w:t>i</w:t>
      </w:r>
      <w:r w:rsidRPr="005F60DD">
        <w:rPr>
          <w:sz w:val="24"/>
          <w:szCs w:val="24"/>
        </w:rPr>
        <w:t>ti meng</w:t>
      </w:r>
      <w:r w:rsidRPr="005F60DD">
        <w:rPr>
          <w:spacing w:val="-3"/>
          <w:sz w:val="24"/>
          <w:szCs w:val="24"/>
        </w:rPr>
        <w:t>g</w:t>
      </w:r>
      <w:r w:rsidRPr="005F60DD">
        <w:rPr>
          <w:sz w:val="24"/>
          <w:szCs w:val="24"/>
        </w:rPr>
        <w:t>u</w:t>
      </w:r>
      <w:r w:rsidRPr="005F60DD">
        <w:rPr>
          <w:spacing w:val="2"/>
          <w:sz w:val="24"/>
          <w:szCs w:val="24"/>
        </w:rPr>
        <w:t>n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k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 xml:space="preserve">n teknik </w:t>
      </w:r>
      <w:r w:rsidR="0087287D">
        <w:rPr>
          <w:sz w:val="24"/>
          <w:szCs w:val="24"/>
        </w:rPr>
        <w:t>t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ian</w:t>
      </w:r>
      <w:r w:rsidRPr="005F60DD">
        <w:rPr>
          <w:spacing w:val="-3"/>
          <w:sz w:val="24"/>
          <w:szCs w:val="24"/>
        </w:rPr>
        <w:t>g</w:t>
      </w:r>
      <w:r w:rsidRPr="005F60DD">
        <w:rPr>
          <w:sz w:val="24"/>
          <w:szCs w:val="24"/>
        </w:rPr>
        <w:t>u</w:t>
      </w:r>
      <w:r w:rsidRPr="005F60DD">
        <w:rPr>
          <w:spacing w:val="3"/>
          <w:sz w:val="24"/>
          <w:szCs w:val="24"/>
        </w:rPr>
        <w:t>l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si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pacing w:val="-5"/>
          <w:sz w:val="24"/>
          <w:szCs w:val="24"/>
        </w:rPr>
        <w:t>y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z w:val="24"/>
          <w:szCs w:val="24"/>
        </w:rPr>
        <w:t>g</w:t>
      </w:r>
      <w:r w:rsidRPr="005F60DD">
        <w:rPr>
          <w:spacing w:val="-2"/>
          <w:sz w:val="24"/>
          <w:szCs w:val="24"/>
        </w:rPr>
        <w:t xml:space="preserve"> </w:t>
      </w:r>
      <w:r w:rsidRPr="005F60DD">
        <w:rPr>
          <w:sz w:val="24"/>
          <w:szCs w:val="24"/>
        </w:rPr>
        <w:t>me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u</w:t>
      </w:r>
      <w:r w:rsidRPr="005F60DD">
        <w:rPr>
          <w:spacing w:val="2"/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k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2"/>
          <w:sz w:val="24"/>
          <w:szCs w:val="24"/>
        </w:rPr>
        <w:t xml:space="preserve"> </w:t>
      </w:r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me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iksa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 k</w:t>
      </w:r>
      <w:r w:rsidRPr="005F60DD">
        <w:rPr>
          <w:spacing w:val="-1"/>
          <w:sz w:val="24"/>
          <w:szCs w:val="24"/>
        </w:rPr>
        <w:t>ea</w:t>
      </w:r>
      <w:r w:rsidRPr="005F60DD">
        <w:rPr>
          <w:sz w:val="24"/>
          <w:szCs w:val="24"/>
        </w:rPr>
        <w:t>bs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h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 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ta</w:t>
      </w:r>
      <w:r w:rsidRPr="005F60DD">
        <w:rPr>
          <w:spacing w:val="7"/>
          <w:sz w:val="24"/>
          <w:szCs w:val="24"/>
        </w:rPr>
        <w:t xml:space="preserve"> </w:t>
      </w:r>
      <w:r w:rsidRPr="005F60DD">
        <w:rPr>
          <w:spacing w:val="-5"/>
          <w:sz w:val="24"/>
          <w:szCs w:val="24"/>
        </w:rPr>
        <w:t>y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z w:val="24"/>
          <w:szCs w:val="24"/>
        </w:rPr>
        <w:t>g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z w:val="24"/>
          <w:szCs w:val="24"/>
        </w:rPr>
        <w:t>mem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1"/>
          <w:sz w:val="24"/>
          <w:szCs w:val="24"/>
        </w:rPr>
        <w:t>f</w:t>
      </w:r>
      <w:r w:rsidRPr="005F60DD">
        <w:rPr>
          <w:spacing w:val="-1"/>
          <w:sz w:val="24"/>
          <w:szCs w:val="24"/>
        </w:rPr>
        <w:t>aa</w:t>
      </w:r>
      <w:r w:rsidRPr="005F60DD">
        <w:rPr>
          <w:sz w:val="24"/>
          <w:szCs w:val="24"/>
        </w:rPr>
        <w:t>tk</w:t>
      </w:r>
      <w:r w:rsidRPr="005F60DD">
        <w:rPr>
          <w:spacing w:val="2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z w:val="24"/>
          <w:szCs w:val="24"/>
        </w:rPr>
        <w:t>s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su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tu</w:t>
      </w:r>
      <w:r w:rsidRPr="005F60DD">
        <w:rPr>
          <w:spacing w:val="8"/>
          <w:sz w:val="24"/>
          <w:szCs w:val="24"/>
        </w:rPr>
        <w:t xml:space="preserve"> </w:t>
      </w:r>
      <w:r w:rsidRPr="005F60DD">
        <w:rPr>
          <w:spacing w:val="-5"/>
          <w:sz w:val="24"/>
          <w:szCs w:val="24"/>
        </w:rPr>
        <w:t>y</w:t>
      </w:r>
      <w:r w:rsidRPr="005F60DD">
        <w:rPr>
          <w:spacing w:val="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z w:val="24"/>
          <w:szCs w:val="24"/>
        </w:rPr>
        <w:t>g lain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z w:val="24"/>
          <w:szCs w:val="24"/>
        </w:rPr>
        <w:t>di</w:t>
      </w:r>
      <w:r w:rsidRPr="005F60DD">
        <w:rPr>
          <w:spacing w:val="1"/>
          <w:sz w:val="24"/>
          <w:szCs w:val="24"/>
        </w:rPr>
        <w:t>l</w:t>
      </w:r>
      <w:r w:rsidRPr="005F60DD">
        <w:rPr>
          <w:spacing w:val="2"/>
          <w:sz w:val="24"/>
          <w:szCs w:val="24"/>
        </w:rPr>
        <w:t>u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r</w:t>
      </w:r>
      <w:r w:rsidRPr="005F60DD">
        <w:rPr>
          <w:spacing w:val="2"/>
          <w:sz w:val="24"/>
          <w:szCs w:val="24"/>
        </w:rPr>
        <w:t xml:space="preserve"> </w:t>
      </w:r>
      <w:r w:rsidRPr="005F60DD">
        <w:rPr>
          <w:sz w:val="24"/>
          <w:szCs w:val="24"/>
        </w:rPr>
        <w:t>d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3"/>
          <w:sz w:val="24"/>
          <w:szCs w:val="24"/>
        </w:rPr>
        <w:t>t</w:t>
      </w:r>
      <w:r w:rsidRPr="005F60DD">
        <w:rPr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 xml:space="preserve"> </w:t>
      </w:r>
      <w:r w:rsidRPr="005F60DD">
        <w:rPr>
          <w:sz w:val="24"/>
          <w:szCs w:val="24"/>
        </w:rPr>
        <w:t>untuk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pacing w:val="2"/>
          <w:sz w:val="24"/>
          <w:szCs w:val="24"/>
        </w:rPr>
        <w:t>k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rl</w:t>
      </w:r>
      <w:r w:rsidRPr="005F60DD">
        <w:rPr>
          <w:spacing w:val="2"/>
          <w:sz w:val="24"/>
          <w:szCs w:val="24"/>
        </w:rPr>
        <w:t>u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 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ng</w:t>
      </w:r>
      <w:r w:rsidRPr="005F60DD">
        <w:rPr>
          <w:spacing w:val="-1"/>
          <w:sz w:val="24"/>
          <w:szCs w:val="24"/>
        </w:rPr>
        <w:t>e</w:t>
      </w:r>
      <w:r w:rsidRPr="005F60DD">
        <w:rPr>
          <w:spacing w:val="1"/>
          <w:sz w:val="24"/>
          <w:szCs w:val="24"/>
        </w:rPr>
        <w:t>c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kk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tau s</w:t>
      </w:r>
      <w:r w:rsidRPr="005F60DD">
        <w:rPr>
          <w:spacing w:val="-1"/>
          <w:sz w:val="24"/>
          <w:szCs w:val="24"/>
        </w:rPr>
        <w:t>e</w:t>
      </w:r>
      <w:r w:rsidRPr="005F60DD">
        <w:rPr>
          <w:spacing w:val="2"/>
          <w:sz w:val="24"/>
          <w:szCs w:val="24"/>
        </w:rPr>
        <w:t>b</w:t>
      </w:r>
      <w:r w:rsidRPr="005F60DD">
        <w:rPr>
          <w:spacing w:val="1"/>
          <w:sz w:val="24"/>
          <w:szCs w:val="24"/>
        </w:rPr>
        <w:t>a</w:t>
      </w:r>
      <w:r w:rsidRPr="005F60DD">
        <w:rPr>
          <w:spacing w:val="-2"/>
          <w:sz w:val="24"/>
          <w:szCs w:val="24"/>
        </w:rPr>
        <w:t>g</w:t>
      </w:r>
      <w:r w:rsidRPr="005F60DD">
        <w:rPr>
          <w:spacing w:val="1"/>
          <w:sz w:val="24"/>
          <w:szCs w:val="24"/>
        </w:rPr>
        <w:t>a</w:t>
      </w:r>
      <w:r w:rsidRPr="005F60DD">
        <w:rPr>
          <w:sz w:val="24"/>
          <w:szCs w:val="24"/>
        </w:rPr>
        <w:t>i</w:t>
      </w:r>
      <w:r w:rsidRPr="005F60DD">
        <w:rPr>
          <w:spacing w:val="1"/>
          <w:sz w:val="24"/>
          <w:szCs w:val="24"/>
        </w:rPr>
        <w:t xml:space="preserve"> </w:t>
      </w:r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mbanding te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h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 xml:space="preserve">p </w:t>
      </w:r>
      <w:r w:rsidRPr="005F60DD">
        <w:rPr>
          <w:spacing w:val="2"/>
          <w:sz w:val="24"/>
          <w:szCs w:val="24"/>
        </w:rPr>
        <w:t>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ta te</w:t>
      </w:r>
      <w:r w:rsidRPr="005F60DD">
        <w:rPr>
          <w:spacing w:val="-1"/>
          <w:sz w:val="24"/>
          <w:szCs w:val="24"/>
        </w:rPr>
        <w:t>r</w:t>
      </w:r>
      <w:r w:rsidRPr="005F60DD">
        <w:rPr>
          <w:spacing w:val="2"/>
          <w:sz w:val="24"/>
          <w:szCs w:val="24"/>
        </w:rPr>
        <w:t>s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but.</w:t>
      </w:r>
      <w:r w:rsidRPr="005F60DD">
        <w:rPr>
          <w:spacing w:val="5"/>
          <w:sz w:val="24"/>
          <w:szCs w:val="24"/>
        </w:rPr>
        <w:t xml:space="preserve"> </w:t>
      </w:r>
      <w:r w:rsidRPr="005F60DD">
        <w:rPr>
          <w:sz w:val="24"/>
          <w:szCs w:val="24"/>
        </w:rPr>
        <w:t>Ad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pun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z w:val="24"/>
          <w:szCs w:val="24"/>
        </w:rPr>
        <w:t>teknik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z w:val="24"/>
          <w:szCs w:val="24"/>
        </w:rPr>
        <w:t>tri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pacing w:val="-2"/>
          <w:sz w:val="24"/>
          <w:szCs w:val="24"/>
        </w:rPr>
        <w:t>g</w:t>
      </w:r>
      <w:r w:rsidRPr="005F60DD">
        <w:rPr>
          <w:sz w:val="24"/>
          <w:szCs w:val="24"/>
        </w:rPr>
        <w:t>ul</w:t>
      </w:r>
      <w:r w:rsidRPr="005F60DD">
        <w:rPr>
          <w:spacing w:val="2"/>
          <w:sz w:val="24"/>
          <w:szCs w:val="24"/>
        </w:rPr>
        <w:t>a</w:t>
      </w:r>
      <w:r w:rsidRPr="005F60DD">
        <w:rPr>
          <w:sz w:val="24"/>
          <w:szCs w:val="24"/>
        </w:rPr>
        <w:t>si</w:t>
      </w:r>
      <w:r w:rsidRPr="005F60DD">
        <w:rPr>
          <w:spacing w:val="6"/>
          <w:sz w:val="24"/>
          <w:szCs w:val="24"/>
        </w:rPr>
        <w:t xml:space="preserve"> </w:t>
      </w:r>
      <w:r w:rsidRPr="005F60DD">
        <w:rPr>
          <w:spacing w:val="-5"/>
          <w:sz w:val="24"/>
          <w:szCs w:val="24"/>
        </w:rPr>
        <w:t>y</w:t>
      </w:r>
      <w:r w:rsidRPr="005F60DD">
        <w:rPr>
          <w:spacing w:val="-1"/>
          <w:sz w:val="24"/>
          <w:szCs w:val="24"/>
        </w:rPr>
        <w:t>a</w:t>
      </w:r>
      <w:r w:rsidRPr="005F60DD">
        <w:rPr>
          <w:spacing w:val="2"/>
          <w:sz w:val="24"/>
          <w:szCs w:val="24"/>
        </w:rPr>
        <w:t>n</w:t>
      </w:r>
      <w:r w:rsidRPr="005F60DD">
        <w:rPr>
          <w:sz w:val="24"/>
          <w:szCs w:val="24"/>
        </w:rPr>
        <w:t>g d</w:t>
      </w:r>
      <w:r w:rsidRPr="005F60DD">
        <w:rPr>
          <w:spacing w:val="3"/>
          <w:sz w:val="24"/>
          <w:szCs w:val="24"/>
        </w:rPr>
        <w:t>i</w:t>
      </w:r>
      <w:r w:rsidRPr="005F60DD">
        <w:rPr>
          <w:spacing w:val="-2"/>
          <w:sz w:val="24"/>
          <w:szCs w:val="24"/>
        </w:rPr>
        <w:t>g</w:t>
      </w:r>
      <w:r w:rsidRPr="005F60DD">
        <w:rPr>
          <w:sz w:val="24"/>
          <w:szCs w:val="24"/>
        </w:rPr>
        <w:t>un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k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6"/>
          <w:sz w:val="24"/>
          <w:szCs w:val="24"/>
        </w:rPr>
        <w:t xml:space="preserve"> </w:t>
      </w:r>
      <w:r w:rsidRPr="005F60DD">
        <w:rPr>
          <w:spacing w:val="2"/>
          <w:sz w:val="24"/>
          <w:szCs w:val="24"/>
        </w:rPr>
        <w:t>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lam</w:t>
      </w:r>
      <w:r w:rsidRPr="005F60DD">
        <w:rPr>
          <w:spacing w:val="5"/>
          <w:sz w:val="24"/>
          <w:szCs w:val="24"/>
        </w:rPr>
        <w:t xml:space="preserve"> </w:t>
      </w:r>
      <w:r w:rsidRPr="005F60DD">
        <w:rPr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n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l</w:t>
      </w:r>
      <w:r w:rsidRPr="005F60DD">
        <w:rPr>
          <w:spacing w:val="1"/>
          <w:sz w:val="24"/>
          <w:szCs w:val="24"/>
        </w:rPr>
        <w:t>i</w:t>
      </w:r>
      <w:r w:rsidRPr="005F60DD">
        <w:rPr>
          <w:sz w:val="24"/>
          <w:szCs w:val="24"/>
        </w:rPr>
        <w:t>t</w:t>
      </w:r>
      <w:r w:rsidRPr="005F60DD">
        <w:rPr>
          <w:spacing w:val="1"/>
          <w:sz w:val="24"/>
          <w:szCs w:val="24"/>
        </w:rPr>
        <w:t>i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3"/>
          <w:sz w:val="24"/>
          <w:szCs w:val="24"/>
        </w:rPr>
        <w:t xml:space="preserve"> </w:t>
      </w:r>
      <w:r w:rsidRPr="005F60DD">
        <w:rPr>
          <w:sz w:val="24"/>
          <w:szCs w:val="24"/>
        </w:rPr>
        <w:t>ini</w:t>
      </w:r>
      <w:r w:rsidRPr="005F60DD">
        <w:rPr>
          <w:spacing w:val="8"/>
          <w:sz w:val="24"/>
          <w:szCs w:val="24"/>
        </w:rPr>
        <w:t xml:space="preserve"> </w:t>
      </w:r>
      <w:r w:rsidR="007025B1">
        <w:rPr>
          <w:spacing w:val="-5"/>
          <w:sz w:val="24"/>
          <w:szCs w:val="24"/>
        </w:rPr>
        <w:t>adalah</w:t>
      </w:r>
      <w:r w:rsidRPr="005F60DD">
        <w:rPr>
          <w:sz w:val="24"/>
          <w:szCs w:val="24"/>
        </w:rPr>
        <w:t xml:space="preserve"> tri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n</w:t>
      </w:r>
      <w:r w:rsidRPr="005F60DD">
        <w:rPr>
          <w:spacing w:val="-2"/>
          <w:sz w:val="24"/>
          <w:szCs w:val="24"/>
        </w:rPr>
        <w:t>g</w:t>
      </w:r>
      <w:r w:rsidRPr="005F60DD">
        <w:rPr>
          <w:sz w:val="24"/>
          <w:szCs w:val="24"/>
        </w:rPr>
        <w:t>ulasi su</w:t>
      </w:r>
      <w:r w:rsidRPr="005F60DD">
        <w:rPr>
          <w:spacing w:val="1"/>
          <w:sz w:val="24"/>
          <w:szCs w:val="24"/>
        </w:rPr>
        <w:t>m</w:t>
      </w:r>
      <w:r w:rsidRPr="005F60DD">
        <w:rPr>
          <w:sz w:val="24"/>
          <w:szCs w:val="24"/>
        </w:rPr>
        <w:t>b</w:t>
      </w:r>
      <w:r w:rsidRPr="005F60DD">
        <w:rPr>
          <w:spacing w:val="1"/>
          <w:sz w:val="24"/>
          <w:szCs w:val="24"/>
        </w:rPr>
        <w:t>e</w:t>
      </w:r>
      <w:r w:rsidRPr="005F60DD">
        <w:rPr>
          <w:sz w:val="24"/>
          <w:szCs w:val="24"/>
        </w:rPr>
        <w:t>r d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ta</w:t>
      </w:r>
      <w:r w:rsidRPr="005F60DD">
        <w:rPr>
          <w:spacing w:val="4"/>
          <w:sz w:val="24"/>
          <w:szCs w:val="24"/>
        </w:rPr>
        <w:t xml:space="preserve"> </w:t>
      </w:r>
      <w:r w:rsidRPr="005F60DD">
        <w:rPr>
          <w:spacing w:val="-2"/>
          <w:sz w:val="24"/>
          <w:szCs w:val="24"/>
        </w:rPr>
        <w:t>y</w:t>
      </w:r>
      <w:r w:rsidRPr="005F60DD">
        <w:rPr>
          <w:spacing w:val="-1"/>
          <w:sz w:val="24"/>
          <w:szCs w:val="24"/>
        </w:rPr>
        <w:t>a</w:t>
      </w:r>
      <w:r w:rsidR="007025B1">
        <w:rPr>
          <w:sz w:val="24"/>
          <w:szCs w:val="24"/>
        </w:rPr>
        <w:t>kni data</w:t>
      </w:r>
      <w:r w:rsidRPr="005F60DD">
        <w:rPr>
          <w:spacing w:val="-2"/>
          <w:sz w:val="24"/>
          <w:szCs w:val="24"/>
        </w:rPr>
        <w:t xml:space="preserve"> </w:t>
      </w:r>
      <w:r w:rsidRPr="005F60DD">
        <w:rPr>
          <w:sz w:val="24"/>
          <w:szCs w:val="24"/>
        </w:rPr>
        <w:t>di</w:t>
      </w:r>
      <w:r w:rsidRPr="005F60DD">
        <w:rPr>
          <w:spacing w:val="3"/>
          <w:sz w:val="24"/>
          <w:szCs w:val="24"/>
        </w:rPr>
        <w:t>p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rol</w:t>
      </w:r>
      <w:r w:rsidRPr="005F60DD">
        <w:rPr>
          <w:spacing w:val="-1"/>
          <w:sz w:val="24"/>
          <w:szCs w:val="24"/>
        </w:rPr>
        <w:t>e</w:t>
      </w:r>
      <w:r w:rsidRPr="005F60DD">
        <w:rPr>
          <w:sz w:val="24"/>
          <w:szCs w:val="24"/>
        </w:rPr>
        <w:t>h</w:t>
      </w:r>
      <w:r w:rsidRPr="005F60DD">
        <w:rPr>
          <w:spacing w:val="1"/>
          <w:sz w:val="24"/>
          <w:szCs w:val="24"/>
        </w:rPr>
        <w:t xml:space="preserve"> </w:t>
      </w:r>
      <w:r w:rsidR="007025B1">
        <w:rPr>
          <w:spacing w:val="1"/>
          <w:sz w:val="24"/>
          <w:szCs w:val="24"/>
        </w:rPr>
        <w:t xml:space="preserve">dari </w:t>
      </w:r>
      <w:r w:rsidRPr="005F60DD">
        <w:rPr>
          <w:sz w:val="24"/>
          <w:szCs w:val="24"/>
        </w:rPr>
        <w:t>lebih s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tu be</w:t>
      </w:r>
      <w:r w:rsidRPr="005F60DD">
        <w:rPr>
          <w:spacing w:val="-1"/>
          <w:sz w:val="24"/>
          <w:szCs w:val="24"/>
        </w:rPr>
        <w:t>r</w:t>
      </w:r>
      <w:r w:rsidRPr="005F60DD">
        <w:rPr>
          <w:sz w:val="24"/>
          <w:szCs w:val="24"/>
        </w:rPr>
        <w:t>i</w:t>
      </w:r>
      <w:r w:rsidRPr="005F60DD">
        <w:rPr>
          <w:spacing w:val="1"/>
          <w:sz w:val="24"/>
          <w:szCs w:val="24"/>
        </w:rPr>
        <w:t>t</w:t>
      </w:r>
      <w:r w:rsidRPr="005F60DD">
        <w:rPr>
          <w:spacing w:val="-1"/>
          <w:sz w:val="24"/>
          <w:szCs w:val="24"/>
        </w:rPr>
        <w:t>a</w:t>
      </w:r>
      <w:r w:rsidRPr="005F60DD">
        <w:rPr>
          <w:sz w:val="24"/>
          <w:szCs w:val="24"/>
        </w:rPr>
        <w:t>.</w:t>
      </w:r>
    </w:p>
    <w:p w:rsidR="008A243D" w:rsidRPr="005F60DD" w:rsidRDefault="008A243D" w:rsidP="00E10E5E">
      <w:pPr>
        <w:spacing w:line="288" w:lineRule="auto"/>
        <w:rPr>
          <w:sz w:val="24"/>
          <w:szCs w:val="24"/>
        </w:rPr>
      </w:pPr>
    </w:p>
    <w:p w:rsidR="008A243D" w:rsidRDefault="00E10E5E" w:rsidP="00E10E5E">
      <w:pPr>
        <w:spacing w:after="60" w:line="288" w:lineRule="auto"/>
        <w:ind w:right="2075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 xml:space="preserve">4. </w:t>
      </w:r>
      <w:r w:rsidR="00BD01F0">
        <w:rPr>
          <w:b/>
          <w:spacing w:val="-3"/>
          <w:sz w:val="24"/>
          <w:szCs w:val="24"/>
        </w:rPr>
        <w:t>HASIL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DAN</w:t>
      </w:r>
      <w:r w:rsidR="00BD761C">
        <w:rPr>
          <w:b/>
          <w:spacing w:val="-1"/>
          <w:sz w:val="24"/>
          <w:szCs w:val="24"/>
        </w:rPr>
        <w:t xml:space="preserve"> </w:t>
      </w:r>
      <w:r w:rsidR="00BD01F0">
        <w:rPr>
          <w:b/>
          <w:sz w:val="24"/>
          <w:szCs w:val="24"/>
        </w:rPr>
        <w:t>PEMBAHASAN</w:t>
      </w:r>
    </w:p>
    <w:p w:rsidR="00FE5CFA" w:rsidRDefault="00FE5CFA" w:rsidP="00FE5CFA">
      <w:pPr>
        <w:spacing w:after="60" w:line="288" w:lineRule="auto"/>
        <w:jc w:val="both"/>
        <w:rPr>
          <w:sz w:val="24"/>
          <w:szCs w:val="24"/>
        </w:rPr>
      </w:pPr>
      <w:r w:rsidRPr="00477A66">
        <w:rPr>
          <w:b/>
          <w:sz w:val="24"/>
          <w:szCs w:val="24"/>
        </w:rPr>
        <w:t>4.1.</w:t>
      </w:r>
      <w:r>
        <w:rPr>
          <w:sz w:val="24"/>
          <w:szCs w:val="24"/>
        </w:rPr>
        <w:t xml:space="preserve"> </w:t>
      </w:r>
      <w:r w:rsidR="00BD761C" w:rsidRPr="00D07181">
        <w:rPr>
          <w:sz w:val="24"/>
          <w:szCs w:val="24"/>
        </w:rPr>
        <w:t>B</w:t>
      </w:r>
      <w:r w:rsidR="00BD761C" w:rsidRPr="00D07181">
        <w:rPr>
          <w:spacing w:val="-1"/>
          <w:sz w:val="24"/>
          <w:szCs w:val="24"/>
        </w:rPr>
        <w:t>er</w:t>
      </w:r>
      <w:r w:rsidR="00BD761C" w:rsidRPr="00D07181">
        <w:rPr>
          <w:sz w:val="24"/>
          <w:szCs w:val="24"/>
        </w:rPr>
        <w:t>ita</w:t>
      </w:r>
      <w:r w:rsidR="00BD761C" w:rsidRPr="00D07181">
        <w:rPr>
          <w:spacing w:val="2"/>
          <w:sz w:val="24"/>
          <w:szCs w:val="24"/>
        </w:rPr>
        <w:t xml:space="preserve"> </w:t>
      </w:r>
      <w:r w:rsidR="00AC6EBD">
        <w:rPr>
          <w:spacing w:val="-3"/>
          <w:sz w:val="24"/>
          <w:szCs w:val="24"/>
        </w:rPr>
        <w:t>p</w:t>
      </w:r>
      <w:r w:rsidR="00BD761C" w:rsidRPr="00D07181">
        <w:rPr>
          <w:sz w:val="24"/>
          <w:szCs w:val="24"/>
        </w:rPr>
        <w:t>a</w:t>
      </w:r>
      <w:r w:rsidR="00BD761C" w:rsidRPr="00D07181">
        <w:rPr>
          <w:spacing w:val="1"/>
          <w:sz w:val="24"/>
          <w:szCs w:val="24"/>
        </w:rPr>
        <w:t>d</w:t>
      </w:r>
      <w:r w:rsidR="00BD761C" w:rsidRPr="00D07181">
        <w:rPr>
          <w:sz w:val="24"/>
          <w:szCs w:val="24"/>
        </w:rPr>
        <w:t>a</w:t>
      </w:r>
      <w:r w:rsidR="00BD761C" w:rsidRPr="00D07181">
        <w:rPr>
          <w:spacing w:val="1"/>
          <w:sz w:val="24"/>
          <w:szCs w:val="24"/>
        </w:rPr>
        <w:t xml:space="preserve"> </w:t>
      </w:r>
      <w:r w:rsidR="00BD761C" w:rsidRPr="00D07181">
        <w:rPr>
          <w:sz w:val="24"/>
          <w:szCs w:val="24"/>
        </w:rPr>
        <w:t>D</w:t>
      </w:r>
      <w:r w:rsidR="00BD761C" w:rsidRPr="00D07181">
        <w:rPr>
          <w:spacing w:val="-1"/>
          <w:sz w:val="24"/>
          <w:szCs w:val="24"/>
        </w:rPr>
        <w:t>e</w:t>
      </w:r>
      <w:r w:rsidR="00BD761C" w:rsidRPr="00D07181">
        <w:rPr>
          <w:sz w:val="24"/>
          <w:szCs w:val="24"/>
        </w:rPr>
        <w:t>tik</w:t>
      </w:r>
      <w:r w:rsidR="00BD01F0" w:rsidRPr="00D07181">
        <w:rPr>
          <w:sz w:val="24"/>
          <w:szCs w:val="24"/>
        </w:rPr>
        <w:t xml:space="preserve"> </w:t>
      </w:r>
      <w:r w:rsidR="00BD761C" w:rsidRPr="00D07181">
        <w:rPr>
          <w:sz w:val="24"/>
          <w:szCs w:val="24"/>
        </w:rPr>
        <w:t>Heal</w:t>
      </w:r>
      <w:r w:rsidR="00BD761C" w:rsidRPr="00D07181">
        <w:rPr>
          <w:spacing w:val="2"/>
          <w:sz w:val="24"/>
          <w:szCs w:val="24"/>
        </w:rPr>
        <w:t>t</w:t>
      </w:r>
      <w:r w:rsidR="00BD761C" w:rsidRPr="00D07181">
        <w:rPr>
          <w:sz w:val="24"/>
          <w:szCs w:val="24"/>
        </w:rPr>
        <w:t>h</w:t>
      </w:r>
      <w:r w:rsidR="00BD01F0" w:rsidRPr="00D07181">
        <w:rPr>
          <w:sz w:val="24"/>
          <w:szCs w:val="24"/>
        </w:rPr>
        <w:t>,</w:t>
      </w:r>
      <w:r w:rsidR="00BD01F0">
        <w:rPr>
          <w:sz w:val="24"/>
          <w:szCs w:val="24"/>
        </w:rPr>
        <w:t xml:space="preserve"> </w:t>
      </w:r>
      <w:r w:rsidR="00BD761C"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>umat, 07 A</w:t>
      </w:r>
      <w:r w:rsidR="00BD761C">
        <w:rPr>
          <w:spacing w:val="-3"/>
          <w:sz w:val="24"/>
          <w:szCs w:val="24"/>
        </w:rPr>
        <w:t>g</w:t>
      </w:r>
      <w:r w:rsidR="00BD761C">
        <w:rPr>
          <w:sz w:val="24"/>
          <w:szCs w:val="24"/>
        </w:rPr>
        <w:t>ustus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>2020</w:t>
      </w:r>
      <w:r w:rsidR="00BD01F0">
        <w:rPr>
          <w:sz w:val="24"/>
          <w:szCs w:val="24"/>
        </w:rPr>
        <w:t xml:space="preserve">, </w:t>
      </w:r>
      <w:r w:rsidR="00BD01F0"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 11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34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01F0">
        <w:rPr>
          <w:sz w:val="24"/>
          <w:szCs w:val="24"/>
        </w:rPr>
        <w:t>B.</w:t>
      </w:r>
      <w:r w:rsidR="00D07181">
        <w:rPr>
          <w:sz w:val="24"/>
          <w:szCs w:val="24"/>
        </w:rPr>
        <w:t xml:space="preserve"> </w:t>
      </w:r>
      <w:r w:rsidR="00D07181"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 xml:space="preserve">udul </w:t>
      </w:r>
      <w:r w:rsidR="00BD01F0"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 w:rsidR="00BD01F0">
        <w:rPr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“Asap Rokok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Bisa</w:t>
      </w:r>
      <w:r w:rsidR="00BD761C">
        <w:rPr>
          <w:b/>
          <w:spacing w:val="-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T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-2"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Vi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s Co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z w:val="24"/>
          <w:szCs w:val="24"/>
        </w:rPr>
        <w:t>o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a? 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-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Ja</w:t>
      </w:r>
      <w:r w:rsidR="00BD761C">
        <w:rPr>
          <w:b/>
          <w:spacing w:val="2"/>
          <w:sz w:val="24"/>
          <w:szCs w:val="24"/>
        </w:rPr>
        <w:t>w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pacing w:val="-2"/>
          <w:sz w:val="24"/>
          <w:szCs w:val="24"/>
        </w:rPr>
        <w:t>a</w:t>
      </w:r>
      <w:r w:rsidR="00BD761C">
        <w:rPr>
          <w:b/>
          <w:sz w:val="24"/>
          <w:szCs w:val="24"/>
        </w:rPr>
        <w:t>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z w:val="24"/>
          <w:szCs w:val="24"/>
        </w:rPr>
        <w:t>”</w:t>
      </w:r>
      <w:r w:rsidR="00D07181" w:rsidRPr="00D07181">
        <w:rPr>
          <w:sz w:val="24"/>
          <w:szCs w:val="24"/>
        </w:rPr>
        <w:t xml:space="preserve">. </w:t>
      </w:r>
      <w:r w:rsidR="00D07181">
        <w:rPr>
          <w:sz w:val="24"/>
          <w:szCs w:val="24"/>
        </w:rPr>
        <w:t xml:space="preserve"> </w:t>
      </w:r>
    </w:p>
    <w:p w:rsidR="008A243D" w:rsidRDefault="00BD761C" w:rsidP="00146759">
      <w:pPr>
        <w:spacing w:after="60" w:line="288" w:lineRule="auto"/>
        <w:ind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unsur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146759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</w:t>
      </w:r>
      <w:r>
        <w:rPr>
          <w:sz w:val="24"/>
          <w:szCs w:val="24"/>
        </w:rPr>
        <w:t>,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 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 xml:space="preserve">kup unsur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her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”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),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n)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</w:t>
      </w:r>
      <w:r w:rsidR="004C572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07181" w:rsidRPr="00D07181">
        <w:rPr>
          <w:sz w:val="24"/>
          <w:szCs w:val="24"/>
        </w:rPr>
        <w:t>U</w:t>
      </w:r>
      <w:r>
        <w:rPr>
          <w:sz w:val="24"/>
          <w:szCs w:val="24"/>
        </w:rPr>
        <w:t>nit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 w:rsidR="00FE5CFA">
        <w:rPr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judul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“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Roko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Virus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”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judul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lusur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.jak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.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o.id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Ho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x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 w:rsidR="00146759"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“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rok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virus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rona Cov</w:t>
      </w:r>
      <w:r>
        <w:rPr>
          <w:spacing w:val="3"/>
          <w:sz w:val="24"/>
          <w:szCs w:val="24"/>
        </w:rPr>
        <w:t>i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wa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irbo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ksud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HO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-1"/>
          <w:sz w:val="24"/>
          <w:szCs w:val="24"/>
        </w:rPr>
        <w:t>r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ropl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mbus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ro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ok.</w:t>
      </w:r>
    </w:p>
    <w:p w:rsidR="008A243D" w:rsidRDefault="00BD761C" w:rsidP="00146759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dro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let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bisa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rokok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mbusk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okok.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 xml:space="preserve">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rokok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d</w:t>
      </w:r>
      <w:r>
        <w:rPr>
          <w:sz w:val="24"/>
          <w:szCs w:val="24"/>
        </w:rPr>
        <w:t>ropl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5"/>
          <w:sz w:val="24"/>
          <w:szCs w:val="24"/>
        </w:rPr>
        <w:t>g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tensi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ksi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but?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studi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ee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vi</w:t>
      </w:r>
      <w:r>
        <w:rPr>
          <w:spacing w:val="2"/>
          <w:sz w:val="24"/>
          <w:szCs w:val="24"/>
        </w:rPr>
        <w:t>ew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(dik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ntar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muw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n)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luasi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rok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k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virus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mpat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ktor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sehi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5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iw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jadi.</w:t>
      </w:r>
    </w:p>
    <w:p w:rsidR="008A243D" w:rsidRDefault="00BD761C" w:rsidP="00146759">
      <w:pPr>
        <w:spacing w:after="60" w:line="288" w:lineRule="auto"/>
        <w:ind w:right="77"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 disamp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ikan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disebutk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dian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identifikasi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okok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bisa tu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virus 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?</w:t>
      </w:r>
      <w:r>
        <w:rPr>
          <w:spacing w:val="1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masi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kon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irm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k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virus Covi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19.</w:t>
      </w:r>
    </w:p>
    <w:p w:rsidR="008A243D" w:rsidRDefault="00BD761C" w:rsidP="00146759">
      <w:pPr>
        <w:spacing w:line="288" w:lineRule="auto"/>
        <w:ind w:right="85" w:firstLine="720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khir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idak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dihasi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shi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?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pe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shi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rosolis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si,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la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Asis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sor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onkol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 Osita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bukti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mbuat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 w:rsidR="00146759">
        <w:rPr>
          <w:sz w:val="24"/>
          <w:szCs w:val="24"/>
        </w:rPr>
        <w:t xml:space="preserve"> </w:t>
      </w:r>
      <w:r>
        <w:rPr>
          <w:sz w:val="24"/>
          <w:szCs w:val="24"/>
        </w:rPr>
        <w:t>lebih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jauh.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ski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u,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man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komend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sikan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p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roko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.</w:t>
      </w:r>
    </w:p>
    <w:p w:rsidR="00146759" w:rsidRPr="00477A66" w:rsidRDefault="00146759" w:rsidP="00146759">
      <w:pPr>
        <w:spacing w:line="288" w:lineRule="auto"/>
        <w:ind w:left="588"/>
        <w:rPr>
          <w:sz w:val="24"/>
          <w:szCs w:val="24"/>
        </w:rPr>
      </w:pPr>
    </w:p>
    <w:p w:rsidR="008A243D" w:rsidRDefault="00477A66" w:rsidP="003A72C4">
      <w:pPr>
        <w:spacing w:after="60" w:line="288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 xml:space="preserve">2. </w:t>
      </w:r>
      <w:r w:rsidR="00BD761C" w:rsidRPr="00477A66">
        <w:rPr>
          <w:sz w:val="24"/>
          <w:szCs w:val="24"/>
        </w:rPr>
        <w:t>B</w:t>
      </w:r>
      <w:r w:rsidR="00BD761C" w:rsidRPr="00477A66">
        <w:rPr>
          <w:spacing w:val="-1"/>
          <w:sz w:val="24"/>
          <w:szCs w:val="24"/>
        </w:rPr>
        <w:t>er</w:t>
      </w:r>
      <w:r w:rsidR="00BD761C" w:rsidRPr="00477A66">
        <w:rPr>
          <w:sz w:val="24"/>
          <w:szCs w:val="24"/>
        </w:rPr>
        <w:t>ita</w:t>
      </w:r>
      <w:r w:rsidR="00BD761C" w:rsidRPr="00477A66">
        <w:rPr>
          <w:spacing w:val="2"/>
          <w:sz w:val="24"/>
          <w:szCs w:val="24"/>
        </w:rPr>
        <w:t xml:space="preserve"> </w:t>
      </w:r>
      <w:r w:rsidR="00AC6EBD">
        <w:rPr>
          <w:spacing w:val="-3"/>
          <w:sz w:val="24"/>
          <w:szCs w:val="24"/>
        </w:rPr>
        <w:t>p</w:t>
      </w:r>
      <w:r w:rsidR="00BD761C" w:rsidRPr="00477A66">
        <w:rPr>
          <w:sz w:val="24"/>
          <w:szCs w:val="24"/>
        </w:rPr>
        <w:t>a</w:t>
      </w:r>
      <w:r w:rsidR="00BD761C" w:rsidRPr="00477A66">
        <w:rPr>
          <w:spacing w:val="1"/>
          <w:sz w:val="24"/>
          <w:szCs w:val="24"/>
        </w:rPr>
        <w:t>d</w:t>
      </w:r>
      <w:r w:rsidR="00BD761C" w:rsidRPr="00477A66">
        <w:rPr>
          <w:sz w:val="24"/>
          <w:szCs w:val="24"/>
        </w:rPr>
        <w:t>a</w:t>
      </w:r>
      <w:r w:rsidR="00BD761C" w:rsidRPr="00477A66">
        <w:rPr>
          <w:spacing w:val="1"/>
          <w:sz w:val="24"/>
          <w:szCs w:val="24"/>
        </w:rPr>
        <w:t xml:space="preserve"> </w:t>
      </w:r>
      <w:r w:rsidR="00BD761C" w:rsidRPr="00477A66">
        <w:rPr>
          <w:sz w:val="24"/>
          <w:szCs w:val="24"/>
        </w:rPr>
        <w:t>D</w:t>
      </w:r>
      <w:r w:rsidR="00BD761C" w:rsidRPr="00477A66">
        <w:rPr>
          <w:spacing w:val="-1"/>
          <w:sz w:val="24"/>
          <w:szCs w:val="24"/>
        </w:rPr>
        <w:t>e</w:t>
      </w:r>
      <w:r w:rsidR="00BD761C" w:rsidRPr="00477A66">
        <w:rPr>
          <w:sz w:val="24"/>
          <w:szCs w:val="24"/>
        </w:rPr>
        <w:t>tik</w:t>
      </w:r>
      <w:r>
        <w:rPr>
          <w:sz w:val="24"/>
          <w:szCs w:val="24"/>
        </w:rPr>
        <w:t xml:space="preserve"> </w:t>
      </w:r>
      <w:r w:rsidR="00BD761C" w:rsidRPr="00477A66">
        <w:rPr>
          <w:sz w:val="24"/>
          <w:szCs w:val="24"/>
        </w:rPr>
        <w:t>N</w:t>
      </w:r>
      <w:r w:rsidR="00BD761C" w:rsidRPr="00477A66">
        <w:rPr>
          <w:spacing w:val="-1"/>
          <w:sz w:val="24"/>
          <w:szCs w:val="24"/>
        </w:rPr>
        <w:t>e</w:t>
      </w:r>
      <w:r w:rsidR="00BD761C" w:rsidRPr="00477A66">
        <w:rPr>
          <w:spacing w:val="2"/>
          <w:sz w:val="24"/>
          <w:szCs w:val="24"/>
        </w:rPr>
        <w:t>w</w:t>
      </w:r>
      <w:r w:rsidR="00BD761C" w:rsidRPr="00477A66">
        <w:rPr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 w:rsidR="00BD761C">
        <w:rPr>
          <w:sz w:val="24"/>
          <w:szCs w:val="24"/>
        </w:rPr>
        <w:t>Ming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 xml:space="preserve">u, 13 </w:t>
      </w:r>
      <w:r w:rsidR="00BD761C">
        <w:rPr>
          <w:spacing w:val="1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ptemb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 xml:space="preserve">r </w:t>
      </w:r>
      <w:r w:rsidR="00BD761C">
        <w:rPr>
          <w:spacing w:val="1"/>
          <w:sz w:val="24"/>
          <w:szCs w:val="24"/>
        </w:rPr>
        <w:t>2</w:t>
      </w:r>
      <w:r w:rsidR="00BD761C">
        <w:rPr>
          <w:sz w:val="24"/>
          <w:szCs w:val="24"/>
        </w:rPr>
        <w:t>020</w:t>
      </w:r>
      <w:r>
        <w:rPr>
          <w:sz w:val="24"/>
          <w:szCs w:val="24"/>
        </w:rPr>
        <w:t>, p</w:t>
      </w:r>
      <w:r w:rsidR="00BD761C">
        <w:rPr>
          <w:sz w:val="24"/>
          <w:szCs w:val="24"/>
        </w:rPr>
        <w:t>ukul 14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08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 xml:space="preserve">udul </w:t>
      </w:r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>
        <w:rPr>
          <w:sz w:val="24"/>
          <w:szCs w:val="24"/>
        </w:rPr>
        <w:t>:</w:t>
      </w:r>
    </w:p>
    <w:p w:rsidR="008A243D" w:rsidRDefault="00BD761C" w:rsidP="003A72C4">
      <w:pPr>
        <w:spacing w:after="60" w:line="288" w:lineRule="auto"/>
        <w:ind w:right="60"/>
        <w:jc w:val="both"/>
        <w:rPr>
          <w:sz w:val="24"/>
          <w:szCs w:val="24"/>
        </w:rPr>
      </w:pPr>
      <w:r>
        <w:rPr>
          <w:b/>
          <w:sz w:val="24"/>
          <w:szCs w:val="24"/>
        </w:rPr>
        <w:t>“An</w:t>
      </w:r>
      <w:r>
        <w:rPr>
          <w:b/>
          <w:spacing w:val="1"/>
          <w:sz w:val="24"/>
          <w:szCs w:val="24"/>
        </w:rPr>
        <w:t>i</w:t>
      </w:r>
      <w:r w:rsidR="00477A66">
        <w:rPr>
          <w:b/>
          <w:sz w:val="24"/>
          <w:szCs w:val="24"/>
        </w:rPr>
        <w:t xml:space="preserve">s: </w:t>
      </w:r>
      <w:r>
        <w:rPr>
          <w:b/>
          <w:spacing w:val="-1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as</w:t>
      </w:r>
      <w:r>
        <w:rPr>
          <w:b/>
          <w:spacing w:val="1"/>
          <w:sz w:val="24"/>
          <w:szCs w:val="24"/>
        </w:rPr>
        <w:t>uk</w:t>
      </w:r>
      <w:r w:rsidR="00477A66">
        <w:rPr>
          <w:b/>
          <w:sz w:val="24"/>
          <w:szCs w:val="24"/>
        </w:rPr>
        <w:t xml:space="preserve">i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te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er</w:t>
      </w:r>
      <w:r w:rsidR="00477A66">
        <w:rPr>
          <w:b/>
          <w:sz w:val="24"/>
          <w:szCs w:val="24"/>
        </w:rPr>
        <w:t>,</w:t>
      </w:r>
      <w:r w:rsidR="00477A66">
        <w:rPr>
          <w:b/>
          <w:spacing w:val="55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as</w:t>
      </w:r>
      <w:r>
        <w:rPr>
          <w:b/>
          <w:spacing w:val="1"/>
          <w:sz w:val="24"/>
          <w:szCs w:val="24"/>
        </w:rPr>
        <w:t>u</w:t>
      </w:r>
      <w:r w:rsidR="00477A66">
        <w:rPr>
          <w:b/>
          <w:sz w:val="24"/>
          <w:szCs w:val="24"/>
        </w:rPr>
        <w:t xml:space="preserve">s </w:t>
      </w:r>
      <w:r>
        <w:rPr>
          <w:b/>
          <w:spacing w:val="-3"/>
          <w:sz w:val="24"/>
          <w:szCs w:val="24"/>
        </w:rPr>
        <w:t>P</w:t>
      </w:r>
      <w:r w:rsidR="00477A66">
        <w:rPr>
          <w:b/>
          <w:sz w:val="24"/>
          <w:szCs w:val="24"/>
        </w:rPr>
        <w:t xml:space="preserve">ositif Covid </w:t>
      </w:r>
      <w:r>
        <w:rPr>
          <w:b/>
          <w:spacing w:val="1"/>
          <w:sz w:val="24"/>
          <w:szCs w:val="24"/>
        </w:rPr>
        <w:t>d</w:t>
      </w:r>
      <w:r w:rsidR="00477A66">
        <w:rPr>
          <w:b/>
          <w:sz w:val="24"/>
          <w:szCs w:val="24"/>
        </w:rPr>
        <w:t xml:space="preserve">i </w:t>
      </w:r>
      <w:r>
        <w:rPr>
          <w:b/>
          <w:sz w:val="24"/>
          <w:szCs w:val="24"/>
        </w:rPr>
        <w:t>D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 xml:space="preserve">I </w:t>
      </w:r>
      <w:r>
        <w:rPr>
          <w:b/>
          <w:spacing w:val="-1"/>
          <w:sz w:val="24"/>
          <w:szCs w:val="24"/>
        </w:rPr>
        <w:t>Me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at</w:t>
      </w:r>
      <w:r w:rsidR="00477A66">
        <w:rPr>
          <w:b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ig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f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 w:rsidR="00477A66" w:rsidRPr="00477A66">
        <w:rPr>
          <w:sz w:val="24"/>
          <w:szCs w:val="24"/>
        </w:rPr>
        <w:t>.</w:t>
      </w:r>
    </w:p>
    <w:p w:rsidR="008A243D" w:rsidRDefault="00BD761C" w:rsidP="003A72C4">
      <w:pPr>
        <w:spacing w:after="60" w:line="288" w:lineRule="auto"/>
        <w:ind w:right="77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unsur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3A72C4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 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 unsur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(M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)d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).</w:t>
      </w:r>
      <w:r w:rsidR="003A72C4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l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Anis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fik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ri,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ni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jak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="003A72C4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ustus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11 </w:t>
      </w:r>
      <w:r>
        <w:rPr>
          <w:spacing w:val="1"/>
          <w:sz w:val="24"/>
          <w:szCs w:val="24"/>
        </w:rPr>
        <w:t>Se</w:t>
      </w:r>
      <w:r>
        <w:rPr>
          <w:sz w:val="24"/>
          <w:szCs w:val="24"/>
        </w:rPr>
        <w:t>ptemb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r.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mukan unsur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wa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nifik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12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mbah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3.864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f.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”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lon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I meni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4"/>
          <w:sz w:val="24"/>
          <w:szCs w:val="24"/>
        </w:rPr>
        <w:t>?</w:t>
      </w:r>
      <w:r>
        <w:rPr>
          <w:spacing w:val="2"/>
          <w:sz w:val="24"/>
          <w:szCs w:val="24"/>
        </w:rPr>
        <w:t xml:space="preserve"> </w:t>
      </w:r>
      <w:r w:rsidR="0055435C"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untuk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 s</w:t>
      </w:r>
      <w:r>
        <w:rPr>
          <w:spacing w:val="1"/>
          <w:sz w:val="24"/>
          <w:szCs w:val="24"/>
        </w:rPr>
        <w:t>ec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b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ri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u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ikut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mandi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-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b </w:t>
      </w:r>
      <w:r>
        <w:rPr>
          <w:spacing w:val="1"/>
          <w:sz w:val="24"/>
          <w:szCs w:val="24"/>
        </w:rPr>
        <w:t>pe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njak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 p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if di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rta.</w:t>
      </w:r>
    </w:p>
    <w:p w:rsidR="008A243D" w:rsidRDefault="00BD761C" w:rsidP="003A72C4">
      <w:pPr>
        <w:spacing w:line="288" w:lineRule="auto"/>
        <w:ind w:right="76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nutup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 w:rsidR="0055435C">
        <w:rPr>
          <w:sz w:val="24"/>
          <w:szCs w:val="24"/>
        </w:rPr>
        <w:t xml:space="preserve">h </w:t>
      </w:r>
      <w:r>
        <w:rPr>
          <w:sz w:val="24"/>
          <w:szCs w:val="24"/>
        </w:rPr>
        <w:t>teks</w:t>
      </w:r>
      <w:r>
        <w:rPr>
          <w:spacing w:val="5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r>
        <w:rPr>
          <w:spacing w:val="57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unit 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proofErr w:type="gramEnd"/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menu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ut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sw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kst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>K</w:t>
      </w:r>
      <w:r>
        <w:rPr>
          <w:sz w:val="24"/>
          <w:szCs w:val="24"/>
        </w:rPr>
        <w:t xml:space="preserve">I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untuk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ID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Pa</w:t>
      </w:r>
      <w:r>
        <w:rPr>
          <w:sz w:val="24"/>
          <w:szCs w:val="24"/>
        </w:rPr>
        <w:t>da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 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mukan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menu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sur 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ntuk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ari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tentu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konk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it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G</w:t>
      </w:r>
      <w:r>
        <w:rPr>
          <w:sz w:val="24"/>
          <w:szCs w:val="24"/>
        </w:rPr>
        <w:t>ub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rnur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 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i </w:t>
      </w:r>
      <w:r>
        <w:rPr>
          <w:spacing w:val="1"/>
          <w:sz w:val="24"/>
          <w:szCs w:val="24"/>
        </w:rPr>
        <w:t>PS</w:t>
      </w:r>
      <w:r>
        <w:rPr>
          <w:spacing w:val="-2"/>
          <w:sz w:val="24"/>
          <w:szCs w:val="24"/>
        </w:rPr>
        <w:t>BB</w:t>
      </w:r>
      <w:r>
        <w:rPr>
          <w:sz w:val="24"/>
          <w:szCs w:val="24"/>
        </w:rPr>
        <w:t>.</w:t>
      </w:r>
    </w:p>
    <w:p w:rsidR="008A243D" w:rsidRDefault="008A243D" w:rsidP="00AC6EBD">
      <w:pPr>
        <w:spacing w:line="288" w:lineRule="auto"/>
      </w:pPr>
    </w:p>
    <w:p w:rsidR="008A243D" w:rsidRPr="00AC6EBD" w:rsidRDefault="00AC6EBD" w:rsidP="009219EE">
      <w:pPr>
        <w:spacing w:after="60" w:line="288" w:lineRule="auto"/>
        <w:ind w:right="13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BD761C" w:rsidRPr="00AC6EBD">
        <w:rPr>
          <w:sz w:val="24"/>
          <w:szCs w:val="24"/>
        </w:rPr>
        <w:t>B</w:t>
      </w:r>
      <w:r w:rsidR="00BD761C" w:rsidRPr="00AC6EBD">
        <w:rPr>
          <w:spacing w:val="-1"/>
          <w:sz w:val="24"/>
          <w:szCs w:val="24"/>
        </w:rPr>
        <w:t>er</w:t>
      </w:r>
      <w:r w:rsidR="00BD761C" w:rsidRPr="00AC6EBD">
        <w:rPr>
          <w:sz w:val="24"/>
          <w:szCs w:val="24"/>
        </w:rPr>
        <w:t>ita</w:t>
      </w:r>
      <w:r w:rsidR="00BD761C" w:rsidRPr="00AC6EBD"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p</w:t>
      </w:r>
      <w:r w:rsidR="00BD761C" w:rsidRPr="00AC6EBD">
        <w:rPr>
          <w:sz w:val="24"/>
          <w:szCs w:val="24"/>
        </w:rPr>
        <w:t>a</w:t>
      </w:r>
      <w:r w:rsidR="00BD761C" w:rsidRPr="00AC6EBD">
        <w:rPr>
          <w:spacing w:val="1"/>
          <w:sz w:val="24"/>
          <w:szCs w:val="24"/>
        </w:rPr>
        <w:t>d</w:t>
      </w:r>
      <w:r w:rsidR="00BD761C" w:rsidRPr="00AC6EBD">
        <w:rPr>
          <w:sz w:val="24"/>
          <w:szCs w:val="24"/>
        </w:rPr>
        <w:t>a D</w:t>
      </w:r>
      <w:r w:rsidR="00BD761C" w:rsidRPr="00AC6EBD">
        <w:rPr>
          <w:spacing w:val="-1"/>
          <w:sz w:val="24"/>
          <w:szCs w:val="24"/>
        </w:rPr>
        <w:t>e</w:t>
      </w:r>
      <w:r w:rsidR="00BD761C" w:rsidRPr="00AC6EBD">
        <w:rPr>
          <w:sz w:val="24"/>
          <w:szCs w:val="24"/>
        </w:rPr>
        <w:t>tik</w:t>
      </w:r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H</w:t>
      </w:r>
      <w:r w:rsidR="00BD761C" w:rsidRPr="00AC6EBD">
        <w:rPr>
          <w:spacing w:val="-1"/>
          <w:sz w:val="24"/>
          <w:szCs w:val="24"/>
        </w:rPr>
        <w:t>e</w:t>
      </w:r>
      <w:r w:rsidR="00BD761C" w:rsidRPr="00AC6EBD">
        <w:rPr>
          <w:sz w:val="24"/>
          <w:szCs w:val="24"/>
        </w:rPr>
        <w:t>al</w:t>
      </w:r>
      <w:r w:rsidR="00BD761C" w:rsidRPr="00AC6EBD">
        <w:rPr>
          <w:spacing w:val="2"/>
          <w:sz w:val="24"/>
          <w:szCs w:val="24"/>
        </w:rPr>
        <w:t>t</w:t>
      </w:r>
      <w:r w:rsidR="00BD761C" w:rsidRPr="00AC6EBD">
        <w:rPr>
          <w:sz w:val="24"/>
          <w:szCs w:val="24"/>
        </w:rPr>
        <w:t>h</w:t>
      </w:r>
      <w:r>
        <w:rPr>
          <w:sz w:val="24"/>
          <w:szCs w:val="24"/>
        </w:rPr>
        <w:t xml:space="preserve">, </w:t>
      </w:r>
      <w:r w:rsidR="00BD761C">
        <w:rPr>
          <w:spacing w:val="1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nin, </w:t>
      </w:r>
      <w:r w:rsidR="00BD761C">
        <w:rPr>
          <w:sz w:val="24"/>
          <w:szCs w:val="24"/>
        </w:rPr>
        <w:t>19 Oktober</w:t>
      </w:r>
      <w:r w:rsidR="00BD761C">
        <w:rPr>
          <w:spacing w:val="-1"/>
          <w:sz w:val="24"/>
          <w:szCs w:val="24"/>
        </w:rPr>
        <w:t xml:space="preserve"> </w:t>
      </w:r>
      <w:r w:rsidR="00BD761C">
        <w:rPr>
          <w:sz w:val="24"/>
          <w:szCs w:val="24"/>
        </w:rPr>
        <w:t>2020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 13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45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 xml:space="preserve">udul </w:t>
      </w:r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>
        <w:rPr>
          <w:sz w:val="24"/>
          <w:szCs w:val="24"/>
        </w:rPr>
        <w:t xml:space="preserve">: </w:t>
      </w:r>
      <w:r w:rsidR="00BD761C">
        <w:rPr>
          <w:b/>
          <w:sz w:val="24"/>
          <w:szCs w:val="24"/>
        </w:rPr>
        <w:t>“Di</w:t>
      </w:r>
      <w:r w:rsidR="00BD761C">
        <w:rPr>
          <w:b/>
          <w:spacing w:val="26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Ba</w:t>
      </w:r>
      <w:r w:rsidR="00BD761C">
        <w:rPr>
          <w:b/>
          <w:spacing w:val="2"/>
          <w:sz w:val="24"/>
          <w:szCs w:val="24"/>
        </w:rPr>
        <w:t>w</w:t>
      </w:r>
      <w:r w:rsidR="00BD761C">
        <w:rPr>
          <w:b/>
          <w:sz w:val="24"/>
          <w:szCs w:val="24"/>
        </w:rPr>
        <w:t>ah</w:t>
      </w:r>
      <w:r w:rsidR="00BD761C">
        <w:rPr>
          <w:b/>
          <w:spacing w:val="27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U</w:t>
      </w:r>
      <w:r w:rsidR="00BD761C">
        <w:rPr>
          <w:b/>
          <w:spacing w:val="-4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r</w:t>
      </w:r>
      <w:r w:rsidR="00BD761C">
        <w:rPr>
          <w:b/>
          <w:spacing w:val="25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18</w:t>
      </w:r>
      <w:r w:rsidR="00BD761C">
        <w:rPr>
          <w:b/>
          <w:spacing w:val="26"/>
          <w:sz w:val="24"/>
          <w:szCs w:val="24"/>
        </w:rPr>
        <w:t xml:space="preserve"> </w:t>
      </w:r>
      <w:r w:rsidR="00BD761C">
        <w:rPr>
          <w:b/>
          <w:spacing w:val="3"/>
          <w:sz w:val="24"/>
          <w:szCs w:val="24"/>
        </w:rPr>
        <w:t>T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hu</w:t>
      </w:r>
      <w:r w:rsidR="00BD761C">
        <w:rPr>
          <w:b/>
          <w:sz w:val="24"/>
          <w:szCs w:val="24"/>
        </w:rPr>
        <w:t>n</w:t>
      </w:r>
      <w:r w:rsidR="00BD761C">
        <w:rPr>
          <w:b/>
          <w:spacing w:val="27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B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>m</w:t>
      </w:r>
      <w:r w:rsidR="00BD761C">
        <w:rPr>
          <w:b/>
          <w:spacing w:val="23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Akan</w:t>
      </w:r>
      <w:r w:rsidR="00BD761C">
        <w:rPr>
          <w:b/>
          <w:spacing w:val="27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Dapat</w:t>
      </w:r>
      <w:r w:rsidR="00BD761C">
        <w:rPr>
          <w:b/>
          <w:spacing w:val="26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Vaksin</w:t>
      </w:r>
      <w:r w:rsidR="00BD761C">
        <w:rPr>
          <w:b/>
          <w:spacing w:val="27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COVI</w:t>
      </w:r>
      <w:r w:rsidR="00BD761C">
        <w:rPr>
          <w:b/>
          <w:spacing w:val="6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>19,</w:t>
      </w:r>
      <w:r w:rsidR="00BD761C">
        <w:rPr>
          <w:b/>
          <w:spacing w:val="26"/>
          <w:sz w:val="24"/>
          <w:szCs w:val="24"/>
        </w:rPr>
        <w:t xml:space="preserve"> </w:t>
      </w:r>
      <w:r w:rsidR="00BD761C">
        <w:rPr>
          <w:b/>
          <w:spacing w:val="2"/>
          <w:sz w:val="24"/>
          <w:szCs w:val="24"/>
        </w:rPr>
        <w:t>I</w:t>
      </w:r>
      <w:r w:rsidR="00BD761C">
        <w:rPr>
          <w:b/>
          <w:spacing w:val="-1"/>
          <w:sz w:val="24"/>
          <w:szCs w:val="24"/>
        </w:rPr>
        <w:t>n</w:t>
      </w:r>
      <w:r w:rsidR="00BD761C">
        <w:rPr>
          <w:b/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nj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lasan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pacing w:val="1"/>
          <w:sz w:val="24"/>
          <w:szCs w:val="24"/>
        </w:rPr>
        <w:t>e</w:t>
      </w:r>
      <w:r w:rsidR="00BD761C">
        <w:rPr>
          <w:b/>
          <w:spacing w:val="-1"/>
          <w:sz w:val="24"/>
          <w:szCs w:val="24"/>
        </w:rPr>
        <w:t>me</w:t>
      </w:r>
      <w:r w:rsidR="00BD761C">
        <w:rPr>
          <w:b/>
          <w:spacing w:val="1"/>
          <w:sz w:val="24"/>
          <w:szCs w:val="24"/>
        </w:rPr>
        <w:t>nk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s”</w:t>
      </w:r>
    </w:p>
    <w:p w:rsidR="008A243D" w:rsidRDefault="00BD761C" w:rsidP="009219EE">
      <w:pPr>
        <w:spacing w:after="60" w:line="288" w:lineRule="auto"/>
        <w:ind w:right="116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unsur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</w:t>
      </w:r>
      <w:proofErr w:type="gramStart"/>
      <w:r>
        <w:rPr>
          <w:b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b/>
          <w:sz w:val="24"/>
          <w:szCs w:val="24"/>
        </w:rPr>
        <w:t>“</w:t>
      </w:r>
      <w:proofErr w:type="gramEnd"/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 unsur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b/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Ap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)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alam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it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al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at</w:t>
      </w:r>
      <w:r>
        <w:rPr>
          <w:b/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</w:t>
      </w:r>
      <w:r w:rsidR="00AC6EBD">
        <w:rPr>
          <w:sz w:val="24"/>
          <w:szCs w:val="24"/>
        </w:rPr>
        <w:t>.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dipast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 untuk 9,1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 o</w:t>
      </w:r>
      <w:r>
        <w:rPr>
          <w:spacing w:val="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ksin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ino</w:t>
      </w:r>
      <w:r>
        <w:rPr>
          <w:spacing w:val="3"/>
          <w:sz w:val="24"/>
          <w:szCs w:val="24"/>
        </w:rPr>
        <w:t>v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inopha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nsino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disebut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siap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disunt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khir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2020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bukti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man.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menuhi unsur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t)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h”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dipe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untukan untuk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 usia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18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59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tahun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 xml:space="preserve">ruh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ori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ntu.</w:t>
      </w:r>
    </w:p>
    <w:p w:rsidR="008A243D" w:rsidRDefault="00BD761C" w:rsidP="009219EE">
      <w:pPr>
        <w:spacing w:line="288" w:lineRule="auto"/>
        <w:ind w:right="76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tub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kut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ka</w:t>
      </w:r>
      <w:r>
        <w:rPr>
          <w:spacing w:val="-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lah</w:t>
      </w:r>
      <w:r>
        <w:rPr>
          <w:spacing w:val="-5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uji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usia</w:t>
      </w:r>
      <w:r>
        <w:rPr>
          <w:spacing w:val="2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0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18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60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tahun</w:t>
      </w:r>
      <w:r>
        <w:rPr>
          <w:spacing w:val="1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nuhi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” </w:t>
      </w:r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njadi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 w:rsidR="00CF516E">
        <w:rPr>
          <w:sz w:val="24"/>
          <w:szCs w:val="24"/>
        </w:rPr>
        <w:t xml:space="preserve">n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proofErr w:type="gramStart"/>
      <w:r>
        <w:rPr>
          <w:sz w:val="24"/>
          <w:szCs w:val="24"/>
        </w:rPr>
        <w:t>up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 CO</w:t>
      </w:r>
      <w:r>
        <w:rPr>
          <w:spacing w:val="4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 unt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 xml:space="preserve">k  usia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-a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18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tahun</w:t>
      </w:r>
      <w:r>
        <w:rPr>
          <w:spacing w:val="-5"/>
          <w:sz w:val="24"/>
          <w:szCs w:val="24"/>
        </w:rPr>
        <w:t xml:space="preserve"> 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rup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ia 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ntan 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 xml:space="preserve">it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6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19.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kian</w:t>
      </w:r>
      <w:r w:rsidR="00CF516E">
        <w:rPr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nuhi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n/pe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nuh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inf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si.</w:t>
      </w:r>
    </w:p>
    <w:p w:rsidR="008A243D" w:rsidRDefault="008A243D" w:rsidP="00AC6EBD">
      <w:pPr>
        <w:spacing w:line="288" w:lineRule="auto"/>
        <w:rPr>
          <w:sz w:val="22"/>
          <w:szCs w:val="22"/>
        </w:rPr>
      </w:pPr>
    </w:p>
    <w:p w:rsidR="008A243D" w:rsidRDefault="009219EE" w:rsidP="008A340C">
      <w:pPr>
        <w:spacing w:after="60" w:line="288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>4.</w:t>
      </w:r>
      <w:r w:rsidR="00BD761C" w:rsidRPr="009219EE">
        <w:rPr>
          <w:sz w:val="24"/>
          <w:szCs w:val="24"/>
        </w:rPr>
        <w:t xml:space="preserve"> B</w:t>
      </w:r>
      <w:r w:rsidR="00BD761C" w:rsidRPr="009219EE">
        <w:rPr>
          <w:spacing w:val="-1"/>
          <w:sz w:val="24"/>
          <w:szCs w:val="24"/>
        </w:rPr>
        <w:t>er</w:t>
      </w:r>
      <w:r w:rsidR="00BD761C" w:rsidRPr="009219EE">
        <w:rPr>
          <w:sz w:val="24"/>
          <w:szCs w:val="24"/>
        </w:rPr>
        <w:t>ita</w:t>
      </w:r>
      <w:r w:rsidR="00BD761C" w:rsidRPr="009219EE"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p</w:t>
      </w:r>
      <w:r w:rsidR="00BD761C" w:rsidRPr="009219EE">
        <w:rPr>
          <w:sz w:val="24"/>
          <w:szCs w:val="24"/>
        </w:rPr>
        <w:t>a</w:t>
      </w:r>
      <w:r w:rsidR="00BD761C" w:rsidRPr="009219EE">
        <w:rPr>
          <w:spacing w:val="1"/>
          <w:sz w:val="24"/>
          <w:szCs w:val="24"/>
        </w:rPr>
        <w:t>d</w:t>
      </w:r>
      <w:r w:rsidR="00BD761C" w:rsidRPr="009219EE">
        <w:rPr>
          <w:sz w:val="24"/>
          <w:szCs w:val="24"/>
        </w:rPr>
        <w:t>a</w:t>
      </w:r>
      <w:r w:rsidR="00BD761C" w:rsidRPr="009219EE">
        <w:rPr>
          <w:spacing w:val="1"/>
          <w:sz w:val="24"/>
          <w:szCs w:val="24"/>
        </w:rPr>
        <w:t xml:space="preserve"> </w:t>
      </w:r>
      <w:r w:rsidR="00BD761C" w:rsidRPr="009219EE">
        <w:rPr>
          <w:sz w:val="24"/>
          <w:szCs w:val="24"/>
        </w:rPr>
        <w:t>D</w:t>
      </w:r>
      <w:r w:rsidR="00BD761C" w:rsidRPr="009219EE">
        <w:rPr>
          <w:spacing w:val="-1"/>
          <w:sz w:val="24"/>
          <w:szCs w:val="24"/>
        </w:rPr>
        <w:t>e</w:t>
      </w:r>
      <w:r w:rsidR="00BD761C" w:rsidRPr="009219EE">
        <w:rPr>
          <w:sz w:val="24"/>
          <w:szCs w:val="24"/>
        </w:rPr>
        <w:t>tik</w:t>
      </w:r>
      <w:r>
        <w:rPr>
          <w:sz w:val="24"/>
          <w:szCs w:val="24"/>
        </w:rPr>
        <w:t xml:space="preserve"> </w:t>
      </w:r>
      <w:r w:rsidR="00BD761C" w:rsidRPr="009219EE">
        <w:rPr>
          <w:sz w:val="24"/>
          <w:szCs w:val="24"/>
        </w:rPr>
        <w:t>Heal</w:t>
      </w:r>
      <w:r w:rsidR="00BD761C" w:rsidRPr="009219EE">
        <w:rPr>
          <w:spacing w:val="2"/>
          <w:sz w:val="24"/>
          <w:szCs w:val="24"/>
        </w:rPr>
        <w:t>t</w:t>
      </w:r>
      <w:r w:rsidR="00BD761C" w:rsidRPr="009219EE">
        <w:rPr>
          <w:sz w:val="24"/>
          <w:szCs w:val="24"/>
        </w:rPr>
        <w:t>h</w:t>
      </w:r>
      <w:r>
        <w:rPr>
          <w:sz w:val="24"/>
          <w:szCs w:val="24"/>
        </w:rPr>
        <w:t>,</w:t>
      </w:r>
      <w:r w:rsidRPr="009219EE">
        <w:rPr>
          <w:sz w:val="24"/>
          <w:szCs w:val="24"/>
        </w:rPr>
        <w:t xml:space="preserve"> </w:t>
      </w:r>
      <w:r w:rsidR="00BD761C">
        <w:rPr>
          <w:sz w:val="24"/>
          <w:szCs w:val="24"/>
        </w:rPr>
        <w:t>R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bu, 04 Nov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mber</w:t>
      </w:r>
      <w:r w:rsidR="00BD761C">
        <w:rPr>
          <w:spacing w:val="-1"/>
          <w:sz w:val="24"/>
          <w:szCs w:val="24"/>
        </w:rPr>
        <w:t xml:space="preserve"> </w:t>
      </w:r>
      <w:r w:rsidR="00BD761C">
        <w:rPr>
          <w:sz w:val="24"/>
          <w:szCs w:val="24"/>
        </w:rPr>
        <w:t>20</w:t>
      </w:r>
      <w:r w:rsidR="00BD761C">
        <w:rPr>
          <w:spacing w:val="2"/>
          <w:sz w:val="24"/>
          <w:szCs w:val="24"/>
        </w:rPr>
        <w:t>2</w:t>
      </w:r>
      <w:r w:rsidR="00BD761C">
        <w:rPr>
          <w:sz w:val="24"/>
          <w:szCs w:val="24"/>
        </w:rPr>
        <w:t>0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 12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45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B, </w:t>
      </w:r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 xml:space="preserve">udul </w:t>
      </w:r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>
        <w:rPr>
          <w:sz w:val="24"/>
          <w:szCs w:val="24"/>
        </w:rPr>
        <w:t>:</w:t>
      </w:r>
    </w:p>
    <w:p w:rsidR="008A243D" w:rsidRDefault="00BD761C" w:rsidP="008A340C">
      <w:pPr>
        <w:spacing w:after="60" w:line="288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“</w:t>
      </w:r>
      <w:r>
        <w:rPr>
          <w:b/>
          <w:spacing w:val="-3"/>
          <w:sz w:val="24"/>
          <w:szCs w:val="24"/>
        </w:rPr>
        <w:t>P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jalanan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8 B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lan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nd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i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Vi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s Co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a 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ovi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 xml:space="preserve">19 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 xml:space="preserve">i 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nd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sia”</w:t>
      </w:r>
      <w:r w:rsidR="00C2414C" w:rsidRPr="00C2414C">
        <w:rPr>
          <w:sz w:val="24"/>
          <w:szCs w:val="24"/>
        </w:rPr>
        <w:t>.</w:t>
      </w:r>
    </w:p>
    <w:p w:rsidR="008A243D" w:rsidRDefault="00BD761C" w:rsidP="008A340C">
      <w:pPr>
        <w:spacing w:after="60" w:line="288" w:lineRule="auto"/>
        <w:ind w:right="77" w:firstLine="720"/>
        <w:jc w:val="both"/>
        <w:rPr>
          <w:sz w:val="24"/>
          <w:szCs w:val="24"/>
        </w:rPr>
      </w:pPr>
      <w:r w:rsidRPr="009219EE">
        <w:rPr>
          <w:spacing w:val="1"/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da b</w:t>
      </w:r>
      <w:r w:rsidRPr="009219EE">
        <w:rPr>
          <w:spacing w:val="1"/>
          <w:sz w:val="24"/>
          <w:szCs w:val="24"/>
        </w:rPr>
        <w:t>e</w:t>
      </w:r>
      <w:r w:rsidRPr="009219EE">
        <w:rPr>
          <w:sz w:val="24"/>
          <w:szCs w:val="24"/>
        </w:rPr>
        <w:t>rita te</w:t>
      </w:r>
      <w:r w:rsidRPr="009219EE">
        <w:rPr>
          <w:spacing w:val="-1"/>
          <w:sz w:val="24"/>
          <w:szCs w:val="24"/>
        </w:rPr>
        <w:t>r</w:t>
      </w:r>
      <w:r w:rsidRPr="009219EE">
        <w:rPr>
          <w:spacing w:val="2"/>
          <w:sz w:val="24"/>
          <w:szCs w:val="24"/>
        </w:rPr>
        <w:t>s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but</w:t>
      </w:r>
      <w:r w:rsidRPr="009219EE">
        <w:rPr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e</w:t>
      </w:r>
      <w:r w:rsidRPr="009219EE">
        <w:rPr>
          <w:spacing w:val="2"/>
          <w:sz w:val="24"/>
          <w:szCs w:val="24"/>
        </w:rPr>
        <w:t>n</w:t>
      </w:r>
      <w:r w:rsidRPr="009219EE">
        <w:rPr>
          <w:sz w:val="24"/>
          <w:szCs w:val="24"/>
        </w:rPr>
        <w:t>ul</w:t>
      </w:r>
      <w:r w:rsidRPr="009219EE">
        <w:rPr>
          <w:spacing w:val="1"/>
          <w:sz w:val="24"/>
          <w:szCs w:val="24"/>
        </w:rPr>
        <w:t>i</w:t>
      </w:r>
      <w:r w:rsidRPr="009219EE">
        <w:rPr>
          <w:sz w:val="24"/>
          <w:szCs w:val="24"/>
        </w:rPr>
        <w:t>s</w:t>
      </w:r>
      <w:r w:rsidRPr="009219EE">
        <w:rPr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mend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ti</w:t>
      </w:r>
      <w:r w:rsidRPr="009219EE">
        <w:rPr>
          <w:spacing w:val="2"/>
          <w:sz w:val="24"/>
          <w:szCs w:val="24"/>
        </w:rPr>
        <w:t xml:space="preserve"> </w:t>
      </w:r>
      <w:r w:rsidRPr="009219EE">
        <w:rPr>
          <w:sz w:val="24"/>
          <w:szCs w:val="24"/>
        </w:rPr>
        <w:t>d</w:t>
      </w:r>
      <w:r w:rsidRPr="009219EE">
        <w:rPr>
          <w:spacing w:val="-1"/>
          <w:sz w:val="24"/>
          <w:szCs w:val="24"/>
        </w:rPr>
        <w:t>a</w:t>
      </w:r>
      <w:r w:rsidRPr="009219EE">
        <w:rPr>
          <w:spacing w:val="3"/>
          <w:sz w:val="24"/>
          <w:szCs w:val="24"/>
        </w:rPr>
        <w:t>l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m</w:t>
      </w:r>
      <w:r w:rsidRPr="009219EE">
        <w:rPr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u</w:t>
      </w:r>
      <w:r w:rsidRPr="009219EE">
        <w:rPr>
          <w:spacing w:val="2"/>
          <w:sz w:val="24"/>
          <w:szCs w:val="24"/>
        </w:rPr>
        <w:t>n</w:t>
      </w:r>
      <w:r w:rsidRPr="009219EE">
        <w:rPr>
          <w:sz w:val="24"/>
          <w:szCs w:val="24"/>
        </w:rPr>
        <w:t>su</w:t>
      </w:r>
      <w:r w:rsidRPr="009219EE">
        <w:rPr>
          <w:spacing w:val="4"/>
          <w:sz w:val="24"/>
          <w:szCs w:val="24"/>
        </w:rPr>
        <w:t>r</w:t>
      </w:r>
      <w:r w:rsidRPr="009219EE">
        <w:rPr>
          <w:spacing w:val="-1"/>
          <w:sz w:val="24"/>
          <w:szCs w:val="24"/>
        </w:rPr>
        <w:t>-</w:t>
      </w:r>
      <w:r w:rsidRPr="009219EE">
        <w:rPr>
          <w:sz w:val="24"/>
          <w:szCs w:val="24"/>
        </w:rPr>
        <w:t xml:space="preserve">unsur </w:t>
      </w:r>
      <w:r w:rsidRPr="009219EE">
        <w:rPr>
          <w:spacing w:val="2"/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nul</w:t>
      </w:r>
      <w:r w:rsidRPr="009219EE">
        <w:rPr>
          <w:spacing w:val="1"/>
          <w:sz w:val="24"/>
          <w:szCs w:val="24"/>
        </w:rPr>
        <w:t>i</w:t>
      </w:r>
      <w:r w:rsidRPr="009219EE">
        <w:rPr>
          <w:sz w:val="24"/>
          <w:szCs w:val="24"/>
        </w:rPr>
        <w:t>s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n</w:t>
      </w:r>
      <w:r w:rsidRPr="009219EE">
        <w:rPr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su</w:t>
      </w:r>
      <w:r w:rsidRPr="009219EE">
        <w:rPr>
          <w:spacing w:val="-1"/>
          <w:sz w:val="24"/>
          <w:szCs w:val="24"/>
        </w:rPr>
        <w:t>a</w:t>
      </w:r>
      <w:r w:rsidRPr="009219EE">
        <w:rPr>
          <w:spacing w:val="3"/>
          <w:sz w:val="24"/>
          <w:szCs w:val="24"/>
        </w:rPr>
        <w:t>t</w:t>
      </w:r>
      <w:r w:rsidRPr="009219EE">
        <w:rPr>
          <w:sz w:val="24"/>
          <w:szCs w:val="24"/>
        </w:rPr>
        <w:t>u</w:t>
      </w:r>
      <w:r w:rsidRPr="009219EE">
        <w:rPr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b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rita sud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h te</w:t>
      </w:r>
      <w:r w:rsidRPr="009219EE">
        <w:rPr>
          <w:spacing w:val="-1"/>
          <w:sz w:val="24"/>
          <w:szCs w:val="24"/>
        </w:rPr>
        <w:t>r</w:t>
      </w:r>
      <w:r w:rsidRPr="009219EE">
        <w:rPr>
          <w:sz w:val="24"/>
          <w:szCs w:val="24"/>
        </w:rPr>
        <w:t>d</w:t>
      </w:r>
      <w:r w:rsidRPr="009219EE">
        <w:rPr>
          <w:spacing w:val="-1"/>
          <w:sz w:val="24"/>
          <w:szCs w:val="24"/>
        </w:rPr>
        <w:t>a</w:t>
      </w:r>
      <w:r w:rsidRPr="009219EE">
        <w:rPr>
          <w:spacing w:val="2"/>
          <w:sz w:val="24"/>
          <w:szCs w:val="24"/>
        </w:rPr>
        <w:t>p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t p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njel</w:t>
      </w:r>
      <w:r w:rsidRPr="009219EE">
        <w:rPr>
          <w:spacing w:val="-1"/>
          <w:sz w:val="24"/>
          <w:szCs w:val="24"/>
        </w:rPr>
        <w:t>a</w:t>
      </w:r>
      <w:r w:rsidRPr="009219EE">
        <w:rPr>
          <w:spacing w:val="2"/>
          <w:sz w:val="24"/>
          <w:szCs w:val="24"/>
        </w:rPr>
        <w:t>s</w:t>
      </w:r>
      <w:r w:rsidRPr="009219EE">
        <w:rPr>
          <w:spacing w:val="1"/>
          <w:sz w:val="24"/>
          <w:szCs w:val="24"/>
        </w:rPr>
        <w:t>a</w:t>
      </w:r>
      <w:r w:rsidRPr="009219EE">
        <w:rPr>
          <w:sz w:val="24"/>
          <w:szCs w:val="24"/>
        </w:rPr>
        <w:t>n unsur</w:t>
      </w:r>
      <w:r w:rsidRPr="009219EE">
        <w:rPr>
          <w:spacing w:val="2"/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z w:val="24"/>
          <w:szCs w:val="24"/>
        </w:rPr>
        <w:t>at”</w:t>
      </w:r>
      <w:r w:rsidRPr="009219EE">
        <w:rPr>
          <w:sz w:val="24"/>
          <w:szCs w:val="24"/>
        </w:rPr>
        <w:t>,</w:t>
      </w:r>
      <w:r w:rsidR="00C2414C">
        <w:rPr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z w:val="24"/>
          <w:szCs w:val="24"/>
        </w:rPr>
        <w:t>o</w:t>
      </w:r>
      <w:r w:rsidRPr="009219EE">
        <w:rPr>
          <w:b/>
          <w:spacing w:val="1"/>
          <w:sz w:val="24"/>
          <w:szCs w:val="24"/>
        </w:rPr>
        <w:t>”</w:t>
      </w:r>
      <w:r w:rsidRPr="009219EE">
        <w:rPr>
          <w:b/>
          <w:sz w:val="24"/>
          <w:szCs w:val="24"/>
        </w:rPr>
        <w:t>,</w:t>
      </w:r>
      <w:r w:rsidRPr="009219EE">
        <w:rPr>
          <w:b/>
          <w:spacing w:val="7"/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pacing w:val="-1"/>
          <w:sz w:val="24"/>
          <w:szCs w:val="24"/>
        </w:rPr>
        <w:t>e</w:t>
      </w:r>
      <w:r w:rsidRPr="009219EE">
        <w:rPr>
          <w:b/>
          <w:spacing w:val="1"/>
          <w:sz w:val="24"/>
          <w:szCs w:val="24"/>
        </w:rPr>
        <w:t>n</w:t>
      </w:r>
      <w:r w:rsidRPr="009219EE">
        <w:rPr>
          <w:b/>
          <w:sz w:val="24"/>
          <w:szCs w:val="24"/>
        </w:rPr>
        <w:t>”</w:t>
      </w:r>
      <w:r w:rsidRPr="009219EE">
        <w:rPr>
          <w:b/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d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 xml:space="preserve">n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pacing w:val="-1"/>
          <w:sz w:val="24"/>
          <w:szCs w:val="24"/>
        </w:rPr>
        <w:t>er</w:t>
      </w:r>
      <w:r w:rsidRPr="009219EE">
        <w:rPr>
          <w:b/>
          <w:sz w:val="24"/>
          <w:szCs w:val="24"/>
        </w:rPr>
        <w:t>e”</w:t>
      </w:r>
      <w:r w:rsidRPr="009219EE">
        <w:rPr>
          <w:sz w:val="24"/>
          <w:szCs w:val="24"/>
        </w:rPr>
        <w:t>,</w:t>
      </w:r>
      <w:r w:rsidRPr="009219EE">
        <w:rPr>
          <w:spacing w:val="2"/>
          <w:sz w:val="24"/>
          <w:szCs w:val="24"/>
        </w:rPr>
        <w:t xml:space="preserve"> </w:t>
      </w:r>
      <w:r w:rsidRPr="009219EE">
        <w:rPr>
          <w:sz w:val="24"/>
          <w:szCs w:val="24"/>
        </w:rPr>
        <w:t>n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mun b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lum</w:t>
      </w:r>
      <w:r w:rsidRPr="009219EE">
        <w:rPr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men</w:t>
      </w:r>
      <w:r w:rsidRPr="009219EE">
        <w:rPr>
          <w:spacing w:val="-1"/>
          <w:sz w:val="24"/>
          <w:szCs w:val="24"/>
        </w:rPr>
        <w:t>ca</w:t>
      </w:r>
      <w:r w:rsidRPr="009219EE">
        <w:rPr>
          <w:sz w:val="24"/>
          <w:szCs w:val="24"/>
        </w:rPr>
        <w:t>kup uns</w:t>
      </w:r>
      <w:r w:rsidRPr="009219EE">
        <w:rPr>
          <w:spacing w:val="2"/>
          <w:sz w:val="24"/>
          <w:szCs w:val="24"/>
        </w:rPr>
        <w:t>u</w:t>
      </w:r>
      <w:r w:rsidRPr="009219EE">
        <w:rPr>
          <w:sz w:val="24"/>
          <w:szCs w:val="24"/>
        </w:rPr>
        <w:t>r</w:t>
      </w:r>
      <w:r w:rsidRPr="009219EE">
        <w:rPr>
          <w:spacing w:val="1"/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z w:val="24"/>
          <w:szCs w:val="24"/>
        </w:rPr>
        <w:t>at”</w:t>
      </w:r>
      <w:r w:rsidRPr="009219EE">
        <w:rPr>
          <w:b/>
          <w:spacing w:val="5"/>
          <w:sz w:val="24"/>
          <w:szCs w:val="24"/>
        </w:rPr>
        <w:t xml:space="preserve"> </w:t>
      </w:r>
      <w:r w:rsidRPr="009219EE">
        <w:rPr>
          <w:b/>
          <w:spacing w:val="1"/>
          <w:sz w:val="24"/>
          <w:szCs w:val="24"/>
        </w:rPr>
        <w:t>p</w:t>
      </w:r>
      <w:r w:rsidRPr="009219EE">
        <w:rPr>
          <w:b/>
          <w:sz w:val="24"/>
          <w:szCs w:val="24"/>
        </w:rPr>
        <w:t>a</w:t>
      </w:r>
      <w:r w:rsidRPr="009219EE">
        <w:rPr>
          <w:b/>
          <w:spacing w:val="1"/>
          <w:sz w:val="24"/>
          <w:szCs w:val="24"/>
        </w:rPr>
        <w:t>d</w:t>
      </w:r>
      <w:r w:rsidRPr="009219EE">
        <w:rPr>
          <w:b/>
          <w:sz w:val="24"/>
          <w:szCs w:val="24"/>
        </w:rPr>
        <w:t>a</w:t>
      </w:r>
      <w:r w:rsidRPr="009219EE">
        <w:rPr>
          <w:b/>
          <w:spacing w:val="5"/>
          <w:sz w:val="24"/>
          <w:szCs w:val="24"/>
        </w:rPr>
        <w:t xml:space="preserve"> </w:t>
      </w:r>
      <w:r w:rsidRPr="009219EE">
        <w:rPr>
          <w:b/>
          <w:spacing w:val="1"/>
          <w:sz w:val="24"/>
          <w:szCs w:val="24"/>
        </w:rPr>
        <w:t>k</w:t>
      </w:r>
      <w:r w:rsidRPr="009219EE">
        <w:rPr>
          <w:b/>
          <w:sz w:val="24"/>
          <w:szCs w:val="24"/>
        </w:rPr>
        <w:t>al</w:t>
      </w:r>
      <w:r w:rsidRPr="009219EE">
        <w:rPr>
          <w:b/>
          <w:spacing w:val="1"/>
          <w:sz w:val="24"/>
          <w:szCs w:val="24"/>
        </w:rPr>
        <w:t>i</w:t>
      </w:r>
      <w:r w:rsidRPr="009219EE">
        <w:rPr>
          <w:b/>
          <w:spacing w:val="-3"/>
          <w:sz w:val="24"/>
          <w:szCs w:val="24"/>
        </w:rPr>
        <w:t>m</w:t>
      </w:r>
      <w:r w:rsidRPr="009219EE">
        <w:rPr>
          <w:b/>
          <w:spacing w:val="2"/>
          <w:sz w:val="24"/>
          <w:szCs w:val="24"/>
        </w:rPr>
        <w:t>a</w:t>
      </w:r>
      <w:r w:rsidRPr="009219EE">
        <w:rPr>
          <w:b/>
          <w:sz w:val="24"/>
          <w:szCs w:val="24"/>
        </w:rPr>
        <w:t>t</w:t>
      </w:r>
      <w:r w:rsidRPr="009219EE">
        <w:rPr>
          <w:b/>
          <w:spacing w:val="4"/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isi</w:t>
      </w:r>
      <w:r w:rsidRPr="009219EE">
        <w:rPr>
          <w:b/>
          <w:spacing w:val="6"/>
          <w:sz w:val="24"/>
          <w:szCs w:val="24"/>
        </w:rPr>
        <w:t xml:space="preserve"> </w:t>
      </w:r>
      <w:r w:rsidRPr="009219EE">
        <w:rPr>
          <w:b/>
          <w:spacing w:val="1"/>
          <w:sz w:val="24"/>
          <w:szCs w:val="24"/>
        </w:rPr>
        <w:t>b</w:t>
      </w:r>
      <w:r w:rsidRPr="009219EE">
        <w:rPr>
          <w:b/>
          <w:spacing w:val="-1"/>
          <w:sz w:val="24"/>
          <w:szCs w:val="24"/>
        </w:rPr>
        <w:t>er</w:t>
      </w:r>
      <w:r w:rsidRPr="009219EE">
        <w:rPr>
          <w:b/>
          <w:spacing w:val="3"/>
          <w:sz w:val="24"/>
          <w:szCs w:val="24"/>
        </w:rPr>
        <w:t>i</w:t>
      </w:r>
      <w:r w:rsidRPr="009219EE">
        <w:rPr>
          <w:b/>
          <w:sz w:val="24"/>
          <w:szCs w:val="24"/>
        </w:rPr>
        <w:t>t</w:t>
      </w:r>
      <w:r w:rsidRPr="009219EE">
        <w:rPr>
          <w:b/>
          <w:spacing w:val="2"/>
          <w:sz w:val="24"/>
          <w:szCs w:val="24"/>
        </w:rPr>
        <w:t>a</w:t>
      </w:r>
      <w:r w:rsidRPr="009219EE">
        <w:rPr>
          <w:sz w:val="24"/>
          <w:szCs w:val="24"/>
        </w:rPr>
        <w:t>(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p</w:t>
      </w:r>
      <w:r w:rsidRPr="009219EE">
        <w:rPr>
          <w:spacing w:val="1"/>
          <w:sz w:val="24"/>
          <w:szCs w:val="24"/>
        </w:rPr>
        <w:t>a</w:t>
      </w:r>
      <w:r w:rsidRPr="009219EE">
        <w:rPr>
          <w:sz w:val="24"/>
          <w:szCs w:val="24"/>
        </w:rPr>
        <w:t>)</w:t>
      </w:r>
      <w:r w:rsidRPr="009219EE">
        <w:rPr>
          <w:b/>
          <w:sz w:val="24"/>
          <w:szCs w:val="24"/>
        </w:rPr>
        <w:t>,</w:t>
      </w:r>
      <w:r w:rsidRPr="009219EE">
        <w:rPr>
          <w:b/>
          <w:spacing w:val="7"/>
          <w:sz w:val="24"/>
          <w:szCs w:val="24"/>
        </w:rPr>
        <w:t xml:space="preserve"> </w:t>
      </w:r>
      <w:r w:rsidRPr="009219EE">
        <w:rPr>
          <w:b/>
          <w:sz w:val="24"/>
          <w:szCs w:val="24"/>
        </w:rPr>
        <w:t>“</w:t>
      </w:r>
      <w:r w:rsidRPr="009219EE">
        <w:rPr>
          <w:b/>
          <w:spacing w:val="2"/>
          <w:sz w:val="24"/>
          <w:szCs w:val="24"/>
        </w:rPr>
        <w:t>w</w:t>
      </w:r>
      <w:r w:rsidRPr="009219EE">
        <w:rPr>
          <w:b/>
          <w:spacing w:val="1"/>
          <w:sz w:val="24"/>
          <w:szCs w:val="24"/>
        </w:rPr>
        <w:t>h</w:t>
      </w:r>
      <w:r w:rsidRPr="009219EE">
        <w:rPr>
          <w:b/>
          <w:spacing w:val="-2"/>
          <w:sz w:val="24"/>
          <w:szCs w:val="24"/>
        </w:rPr>
        <w:t>y</w:t>
      </w:r>
      <w:r w:rsidRPr="009219EE">
        <w:rPr>
          <w:b/>
          <w:sz w:val="24"/>
          <w:szCs w:val="24"/>
        </w:rPr>
        <w:t xml:space="preserve">” </w:t>
      </w:r>
      <w:r w:rsidRPr="009219EE">
        <w:rPr>
          <w:sz w:val="24"/>
          <w:szCs w:val="24"/>
        </w:rPr>
        <w:t>(m</w:t>
      </w:r>
      <w:r w:rsidRPr="009219EE">
        <w:rPr>
          <w:spacing w:val="-1"/>
          <w:sz w:val="24"/>
          <w:szCs w:val="24"/>
        </w:rPr>
        <w:t>e</w:t>
      </w:r>
      <w:r w:rsidRPr="009219EE">
        <w:rPr>
          <w:sz w:val="24"/>
          <w:szCs w:val="24"/>
        </w:rPr>
        <w:t>ng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p</w:t>
      </w:r>
      <w:r w:rsidRPr="009219EE">
        <w:rPr>
          <w:spacing w:val="1"/>
          <w:sz w:val="24"/>
          <w:szCs w:val="24"/>
        </w:rPr>
        <w:t>a</w:t>
      </w:r>
      <w:r w:rsidRPr="009219EE">
        <w:rPr>
          <w:sz w:val="24"/>
          <w:szCs w:val="24"/>
        </w:rPr>
        <w:t>)d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 xml:space="preserve">n </w:t>
      </w:r>
      <w:r w:rsidRPr="009219EE">
        <w:rPr>
          <w:b/>
          <w:sz w:val="24"/>
          <w:szCs w:val="24"/>
        </w:rPr>
        <w:t>“Ho</w:t>
      </w:r>
      <w:r w:rsidRPr="009219EE">
        <w:rPr>
          <w:b/>
          <w:spacing w:val="2"/>
          <w:sz w:val="24"/>
          <w:szCs w:val="24"/>
        </w:rPr>
        <w:t>w</w:t>
      </w:r>
      <w:r w:rsidRPr="009219EE">
        <w:rPr>
          <w:b/>
          <w:sz w:val="24"/>
          <w:szCs w:val="24"/>
        </w:rPr>
        <w:t>”</w:t>
      </w:r>
      <w:r w:rsidRPr="009219EE">
        <w:rPr>
          <w:b/>
          <w:spacing w:val="1"/>
          <w:sz w:val="24"/>
          <w:szCs w:val="24"/>
        </w:rPr>
        <w:t xml:space="preserve"> </w:t>
      </w:r>
      <w:r w:rsidRPr="009219EE">
        <w:rPr>
          <w:sz w:val="24"/>
          <w:szCs w:val="24"/>
        </w:rPr>
        <w:t>(B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g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i</w:t>
      </w:r>
      <w:r w:rsidRPr="009219EE">
        <w:rPr>
          <w:spacing w:val="1"/>
          <w:sz w:val="24"/>
          <w:szCs w:val="24"/>
        </w:rPr>
        <w:t>m</w:t>
      </w:r>
      <w:r w:rsidRPr="009219EE">
        <w:rPr>
          <w:spacing w:val="-1"/>
          <w:sz w:val="24"/>
          <w:szCs w:val="24"/>
        </w:rPr>
        <w:t>a</w:t>
      </w:r>
      <w:r w:rsidRPr="009219EE">
        <w:rPr>
          <w:sz w:val="24"/>
          <w:szCs w:val="24"/>
        </w:rPr>
        <w:t>n</w:t>
      </w:r>
      <w:r w:rsidRPr="009219EE">
        <w:rPr>
          <w:spacing w:val="-1"/>
          <w:sz w:val="24"/>
          <w:szCs w:val="24"/>
        </w:rPr>
        <w:t>a</w:t>
      </w:r>
      <w:r w:rsidR="008A340C">
        <w:rPr>
          <w:sz w:val="24"/>
          <w:szCs w:val="24"/>
        </w:rPr>
        <w:t>)</w:t>
      </w:r>
      <w:r w:rsidRPr="009219EE">
        <w:rPr>
          <w:sz w:val="24"/>
          <w:szCs w:val="24"/>
        </w:rPr>
        <w:t>.</w:t>
      </w:r>
      <w:r w:rsidR="008A340C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mua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isi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raf </w:t>
      </w:r>
      <w:r>
        <w:rPr>
          <w:spacing w:val="-1"/>
          <w:sz w:val="24"/>
          <w:szCs w:val="24"/>
        </w:rPr>
        <w:t>“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</w:t>
      </w:r>
      <w:r>
        <w:rPr>
          <w:spacing w:val="2"/>
          <w:sz w:val="24"/>
          <w:szCs w:val="24"/>
        </w:rPr>
        <w:t>9</w:t>
      </w:r>
      <w:r>
        <w:rPr>
          <w:sz w:val="24"/>
          <w:szCs w:val="24"/>
        </w:rPr>
        <w:t>” 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khir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teks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teks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Covi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meni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)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j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unsur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 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”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orona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lama 8 bulan,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a”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virus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rkes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masif di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isi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ka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bulan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rus menin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jak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Oktob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bulan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udiens 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f,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mbuh.</w:t>
      </w:r>
    </w:p>
    <w:p w:rsidR="008A243D" w:rsidRDefault="00BD761C" w:rsidP="008A340C">
      <w:pPr>
        <w:spacing w:after="60"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t),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lakuk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lama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i</w:t>
      </w:r>
      <w:r>
        <w:rPr>
          <w:sz w:val="24"/>
          <w:szCs w:val="24"/>
        </w:rPr>
        <w:t>?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dikat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4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nuhi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unsur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1H</w:t>
      </w:r>
      <w:r>
        <w:rPr>
          <w:spacing w:val="-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ra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l.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isa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jak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56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ja 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gramEnd"/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lakuk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vi</w:t>
      </w:r>
      <w:r>
        <w:rPr>
          <w:spacing w:val="2"/>
          <w:sz w:val="24"/>
          <w:szCs w:val="24"/>
        </w:rPr>
        <w:t>ru</w:t>
      </w:r>
      <w:r>
        <w:rPr>
          <w:sz w:val="24"/>
          <w:szCs w:val="24"/>
        </w:rPr>
        <w:t>s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orna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kd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wn,</w:t>
      </w:r>
      <w:r>
        <w:rPr>
          <w:spacing w:val="3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PS</w:t>
      </w:r>
      <w:r>
        <w:rPr>
          <w:spacing w:val="-2"/>
          <w:sz w:val="24"/>
          <w:szCs w:val="24"/>
        </w:rPr>
        <w:t>BB</w:t>
      </w:r>
      <w:r>
        <w:rPr>
          <w:sz w:val="24"/>
          <w:szCs w:val="24"/>
        </w:rPr>
        <w:t>,</w:t>
      </w:r>
      <w:r w:rsidR="008A340C"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Dist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4"/>
          <w:sz w:val="24"/>
          <w:szCs w:val="24"/>
        </w:rPr>
        <w:t xml:space="preserve"> </w:t>
      </w:r>
      <w:r>
        <w:rPr>
          <w:spacing w:val="7"/>
          <w:sz w:val="24"/>
          <w:szCs w:val="24"/>
        </w:rPr>
        <w:t>P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sh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Dist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 w:rsidR="008A340C"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PP</w:t>
      </w:r>
      <w:r>
        <w:rPr>
          <w:sz w:val="24"/>
          <w:szCs w:val="24"/>
        </w:rPr>
        <w:t>KM.</w:t>
      </w:r>
    </w:p>
    <w:p w:rsidR="008A243D" w:rsidRPr="00C2414C" w:rsidRDefault="00BD761C" w:rsidP="008A340C">
      <w:pPr>
        <w:spacing w:line="288" w:lineRule="auto"/>
        <w:ind w:right="59" w:firstLine="720"/>
        <w:jc w:val="both"/>
        <w:rPr>
          <w:sz w:val="24"/>
          <w:szCs w:val="24"/>
        </w:rPr>
      </w:pPr>
      <w:r>
        <w:rPr>
          <w:sz w:val="24"/>
          <w:szCs w:val="24"/>
        </w:rPr>
        <w:t>Ad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pun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mat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mbuh</w:t>
      </w:r>
      <w:r>
        <w:rPr>
          <w:spacing w:val="-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lan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hingga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Okto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r?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us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mbuh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bulan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khir?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kondisi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bulan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a</w:t>
      </w:r>
      <w:r>
        <w:rPr>
          <w:sz w:val="24"/>
          <w:szCs w:val="24"/>
        </w:rPr>
        <w:t>tau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r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 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?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rlu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</w:t>
      </w:r>
      <w:r>
        <w:rPr>
          <w:spacing w:val="-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mbuh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meni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bulan</w:t>
      </w:r>
      <w:r>
        <w:rPr>
          <w:spacing w:val="-3"/>
          <w:sz w:val="24"/>
          <w:szCs w:val="24"/>
        </w:rPr>
        <w:t xml:space="preserve"> 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D-19.</w:t>
      </w:r>
    </w:p>
    <w:p w:rsidR="008A243D" w:rsidRPr="00C2414C" w:rsidRDefault="008A243D" w:rsidP="00C2414C">
      <w:pPr>
        <w:spacing w:line="288" w:lineRule="auto"/>
        <w:rPr>
          <w:sz w:val="24"/>
          <w:szCs w:val="24"/>
        </w:rPr>
      </w:pPr>
    </w:p>
    <w:p w:rsidR="008A243D" w:rsidRDefault="001A5EE8" w:rsidP="00625CA6">
      <w:pPr>
        <w:spacing w:after="60" w:line="288" w:lineRule="auto"/>
        <w:ind w:right="-6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 xml:space="preserve">5. </w:t>
      </w:r>
      <w:r w:rsidR="00BD761C" w:rsidRPr="00C2414C">
        <w:rPr>
          <w:sz w:val="24"/>
          <w:szCs w:val="24"/>
        </w:rPr>
        <w:t>B</w:t>
      </w:r>
      <w:r w:rsidR="00BD761C" w:rsidRPr="00C2414C">
        <w:rPr>
          <w:spacing w:val="-1"/>
          <w:sz w:val="24"/>
          <w:szCs w:val="24"/>
        </w:rPr>
        <w:t>er</w:t>
      </w:r>
      <w:r w:rsidR="00BD761C" w:rsidRPr="00C2414C">
        <w:rPr>
          <w:sz w:val="24"/>
          <w:szCs w:val="24"/>
        </w:rPr>
        <w:t>ita</w:t>
      </w:r>
      <w:r w:rsidR="00BD761C" w:rsidRPr="00C2414C">
        <w:rPr>
          <w:spacing w:val="2"/>
          <w:sz w:val="24"/>
          <w:szCs w:val="24"/>
        </w:rPr>
        <w:t xml:space="preserve"> </w:t>
      </w:r>
      <w:r w:rsidR="00C2414C">
        <w:rPr>
          <w:spacing w:val="-3"/>
          <w:sz w:val="24"/>
          <w:szCs w:val="24"/>
        </w:rPr>
        <w:t>p</w:t>
      </w:r>
      <w:r w:rsidR="00BD761C" w:rsidRPr="00C2414C">
        <w:rPr>
          <w:sz w:val="24"/>
          <w:szCs w:val="24"/>
        </w:rPr>
        <w:t>a</w:t>
      </w:r>
      <w:r w:rsidR="00BD761C" w:rsidRPr="00C2414C">
        <w:rPr>
          <w:spacing w:val="1"/>
          <w:sz w:val="24"/>
          <w:szCs w:val="24"/>
        </w:rPr>
        <w:t>d</w:t>
      </w:r>
      <w:r w:rsidR="00BD761C" w:rsidRPr="00C2414C">
        <w:rPr>
          <w:sz w:val="24"/>
          <w:szCs w:val="24"/>
        </w:rPr>
        <w:t>a</w:t>
      </w:r>
      <w:r w:rsidR="00BD761C" w:rsidRPr="00C2414C">
        <w:rPr>
          <w:spacing w:val="1"/>
          <w:sz w:val="24"/>
          <w:szCs w:val="24"/>
        </w:rPr>
        <w:t xml:space="preserve"> </w:t>
      </w:r>
      <w:r w:rsidR="00BD761C" w:rsidRPr="00C2414C">
        <w:rPr>
          <w:sz w:val="24"/>
          <w:szCs w:val="24"/>
        </w:rPr>
        <w:t>D</w:t>
      </w:r>
      <w:r w:rsidR="00BD761C" w:rsidRPr="00C2414C">
        <w:rPr>
          <w:spacing w:val="-1"/>
          <w:sz w:val="24"/>
          <w:szCs w:val="24"/>
        </w:rPr>
        <w:t>e</w:t>
      </w:r>
      <w:r w:rsidR="00BD761C" w:rsidRPr="00C2414C">
        <w:rPr>
          <w:sz w:val="24"/>
          <w:szCs w:val="24"/>
        </w:rPr>
        <w:t>tikN</w:t>
      </w:r>
      <w:r w:rsidR="00BD761C" w:rsidRPr="00C2414C">
        <w:rPr>
          <w:spacing w:val="-1"/>
          <w:sz w:val="24"/>
          <w:szCs w:val="24"/>
        </w:rPr>
        <w:t>e</w:t>
      </w:r>
      <w:r w:rsidR="00BD761C" w:rsidRPr="00C2414C">
        <w:rPr>
          <w:spacing w:val="2"/>
          <w:sz w:val="24"/>
          <w:szCs w:val="24"/>
        </w:rPr>
        <w:t>w</w:t>
      </w:r>
      <w:r w:rsidR="00BD761C" w:rsidRPr="00C2414C">
        <w:rPr>
          <w:sz w:val="24"/>
          <w:szCs w:val="24"/>
        </w:rPr>
        <w:t>s</w:t>
      </w:r>
      <w:r w:rsidR="00C2414C">
        <w:rPr>
          <w:sz w:val="24"/>
          <w:szCs w:val="24"/>
        </w:rPr>
        <w:t xml:space="preserve">, </w:t>
      </w:r>
      <w:r w:rsidR="00BD761C">
        <w:rPr>
          <w:spacing w:val="1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las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, 1 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m</w:t>
      </w:r>
      <w:r w:rsidR="00BD761C">
        <w:rPr>
          <w:spacing w:val="3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 20</w:t>
      </w:r>
      <w:r w:rsidR="00BD761C">
        <w:rPr>
          <w:spacing w:val="-1"/>
          <w:sz w:val="24"/>
          <w:szCs w:val="24"/>
        </w:rPr>
        <w:t>2</w:t>
      </w:r>
      <w:r w:rsidR="00BD761C">
        <w:rPr>
          <w:sz w:val="24"/>
          <w:szCs w:val="24"/>
        </w:rPr>
        <w:t>0</w:t>
      </w:r>
      <w:r w:rsidR="00C2414C">
        <w:rPr>
          <w:sz w:val="24"/>
          <w:szCs w:val="24"/>
        </w:rPr>
        <w:t xml:space="preserve">, </w:t>
      </w:r>
      <w:r w:rsidR="00C2414C"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 xml:space="preserve">10:22 </w:t>
      </w:r>
      <w:r w:rsidR="00BD761C">
        <w:rPr>
          <w:spacing w:val="2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 w:rsidR="00C2414C"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r w:rsidR="00C2414C"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 xml:space="preserve">udul </w:t>
      </w:r>
      <w:r w:rsidR="00C2414C"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 w:rsidR="00C2414C">
        <w:rPr>
          <w:sz w:val="24"/>
          <w:szCs w:val="24"/>
        </w:rPr>
        <w:t xml:space="preserve">: </w:t>
      </w:r>
      <w:r w:rsidR="00BD761C">
        <w:rPr>
          <w:b/>
          <w:sz w:val="24"/>
          <w:szCs w:val="24"/>
        </w:rPr>
        <w:t>“An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 xml:space="preserve">s 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as</w:t>
      </w:r>
      <w:r w:rsidR="00BD761C">
        <w:rPr>
          <w:b/>
          <w:spacing w:val="2"/>
          <w:sz w:val="24"/>
          <w:szCs w:val="24"/>
        </w:rPr>
        <w:t>w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d</w:t>
      </w:r>
      <w:r w:rsidR="00BD761C">
        <w:rPr>
          <w:b/>
          <w:spacing w:val="-2"/>
          <w:sz w:val="24"/>
          <w:szCs w:val="24"/>
        </w:rPr>
        <w:t>a</w:t>
      </w:r>
      <w:r w:rsidR="00BD761C">
        <w:rPr>
          <w:b/>
          <w:sz w:val="24"/>
          <w:szCs w:val="24"/>
        </w:rPr>
        <w:t>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ositif</w:t>
      </w:r>
      <w:r w:rsidR="00BD761C">
        <w:rPr>
          <w:b/>
          <w:spacing w:val="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Covi</w:t>
      </w:r>
      <w:r w:rsidR="00BD761C">
        <w:rPr>
          <w:b/>
          <w:spacing w:val="1"/>
          <w:sz w:val="24"/>
          <w:szCs w:val="24"/>
        </w:rPr>
        <w:t>d</w:t>
      </w:r>
      <w:r w:rsidR="00BD761C">
        <w:rPr>
          <w:b/>
          <w:sz w:val="24"/>
          <w:szCs w:val="24"/>
        </w:rPr>
        <w:t>19”</w:t>
      </w:r>
      <w:r w:rsidR="00C2414C" w:rsidRPr="00C2414C">
        <w:rPr>
          <w:sz w:val="24"/>
          <w:szCs w:val="24"/>
        </w:rPr>
        <w:t>.</w:t>
      </w:r>
    </w:p>
    <w:p w:rsidR="008A243D" w:rsidRDefault="00BD761C" w:rsidP="006D38FE">
      <w:pPr>
        <w:spacing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unsur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625CA6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-7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“</w:t>
      </w:r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b/>
          <w:spacing w:val="-3"/>
          <w:sz w:val="24"/>
          <w:szCs w:val="24"/>
        </w:rPr>
        <w:t xml:space="preserve"> </w:t>
      </w:r>
      <w:r w:rsidRPr="00625CA6">
        <w:rPr>
          <w:spacing w:val="1"/>
          <w:sz w:val="24"/>
          <w:szCs w:val="24"/>
        </w:rPr>
        <w:t>p</w:t>
      </w:r>
      <w:r w:rsidRPr="00625CA6">
        <w:rPr>
          <w:sz w:val="24"/>
          <w:szCs w:val="24"/>
        </w:rPr>
        <w:t>a</w:t>
      </w:r>
      <w:r w:rsidRPr="00625CA6">
        <w:rPr>
          <w:spacing w:val="1"/>
          <w:sz w:val="24"/>
          <w:szCs w:val="24"/>
        </w:rPr>
        <w:t>d</w:t>
      </w:r>
      <w:r w:rsidRPr="00625CA6">
        <w:rPr>
          <w:sz w:val="24"/>
          <w:szCs w:val="24"/>
        </w:rPr>
        <w:t>a</w:t>
      </w:r>
      <w:r w:rsidRPr="00625CA6">
        <w:rPr>
          <w:spacing w:val="-5"/>
          <w:sz w:val="24"/>
          <w:szCs w:val="24"/>
        </w:rPr>
        <w:t xml:space="preserve"> </w:t>
      </w:r>
      <w:r w:rsidRPr="00625CA6">
        <w:rPr>
          <w:spacing w:val="1"/>
          <w:sz w:val="24"/>
          <w:szCs w:val="24"/>
        </w:rPr>
        <w:t>k</w:t>
      </w:r>
      <w:r w:rsidRPr="00625CA6">
        <w:rPr>
          <w:sz w:val="24"/>
          <w:szCs w:val="24"/>
        </w:rPr>
        <w:t>al</w:t>
      </w:r>
      <w:r w:rsidRPr="00625CA6">
        <w:rPr>
          <w:spacing w:val="1"/>
          <w:sz w:val="24"/>
          <w:szCs w:val="24"/>
        </w:rPr>
        <w:t>i</w:t>
      </w:r>
      <w:r w:rsidRPr="00625CA6">
        <w:rPr>
          <w:spacing w:val="-3"/>
          <w:sz w:val="24"/>
          <w:szCs w:val="24"/>
        </w:rPr>
        <w:t>m</w:t>
      </w:r>
      <w:r w:rsidRPr="00625CA6">
        <w:rPr>
          <w:sz w:val="24"/>
          <w:szCs w:val="24"/>
        </w:rPr>
        <w:t>at</w:t>
      </w:r>
      <w:r w:rsidRPr="00625CA6">
        <w:rPr>
          <w:spacing w:val="-3"/>
          <w:sz w:val="24"/>
          <w:szCs w:val="24"/>
        </w:rPr>
        <w:t xml:space="preserve"> </w:t>
      </w:r>
      <w:r w:rsidRPr="00625CA6">
        <w:rPr>
          <w:sz w:val="24"/>
          <w:szCs w:val="24"/>
        </w:rPr>
        <w:t>isi</w:t>
      </w:r>
      <w:r w:rsidRPr="00625CA6">
        <w:rPr>
          <w:spacing w:val="-4"/>
          <w:sz w:val="24"/>
          <w:szCs w:val="24"/>
        </w:rPr>
        <w:t xml:space="preserve"> </w:t>
      </w:r>
      <w:r w:rsidRPr="00625CA6">
        <w:rPr>
          <w:spacing w:val="1"/>
          <w:sz w:val="24"/>
          <w:szCs w:val="24"/>
        </w:rPr>
        <w:t>b</w:t>
      </w:r>
      <w:r w:rsidRPr="00625CA6">
        <w:rPr>
          <w:spacing w:val="-1"/>
          <w:sz w:val="24"/>
          <w:szCs w:val="24"/>
        </w:rPr>
        <w:t>er</w:t>
      </w:r>
      <w:r w:rsidRPr="00625CA6">
        <w:rPr>
          <w:sz w:val="24"/>
          <w:szCs w:val="24"/>
        </w:rPr>
        <w:t>ita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a)</w:t>
      </w:r>
      <w:r>
        <w:rPr>
          <w:b/>
          <w:sz w:val="24"/>
          <w:szCs w:val="24"/>
        </w:rPr>
        <w:t>,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“</w:t>
      </w:r>
      <w:r>
        <w:rPr>
          <w:b/>
          <w:spacing w:val="2"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).</w:t>
      </w:r>
      <w:r w:rsidR="00625CA6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rita,</w:t>
      </w:r>
      <w:r>
        <w:rPr>
          <w:spacing w:val="-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kut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disamp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ikan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oleh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nies.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isi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teks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 w:rsidR="00625CA6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1H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(how),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” 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virus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4"/>
          <w:sz w:val="24"/>
          <w:szCs w:val="24"/>
        </w:rPr>
        <w:t>a</w:t>
      </w:r>
      <w:r>
        <w:rPr>
          <w:sz w:val="24"/>
          <w:szCs w:val="24"/>
        </w:rPr>
        <w:t>?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Apa 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t),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m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kontak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vi</w:t>
      </w:r>
      <w:r>
        <w:rPr>
          <w:spacing w:val="5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</w:t>
      </w:r>
      <w:r>
        <w:rPr>
          <w:spacing w:val="-2"/>
          <w:sz w:val="24"/>
          <w:szCs w:val="24"/>
        </w:rPr>
        <w:t>9</w:t>
      </w:r>
      <w:r>
        <w:rPr>
          <w:spacing w:val="4"/>
          <w:sz w:val="24"/>
          <w:szCs w:val="24"/>
        </w:rPr>
        <w:t>?</w:t>
      </w:r>
      <w:r>
        <w:rPr>
          <w:sz w:val="24"/>
          <w:szCs w:val="24"/>
        </w:rPr>
        <w:t xml:space="preserve"> </w:t>
      </w:r>
      <w:r w:rsidR="00625CA6">
        <w:rPr>
          <w:sz w:val="24"/>
          <w:szCs w:val="24"/>
        </w:rPr>
        <w:t>M</w:t>
      </w:r>
      <w:r>
        <w:rPr>
          <w:sz w:val="24"/>
          <w:szCs w:val="24"/>
        </w:rPr>
        <w:t>elihat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jab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Gub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rnur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tentu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 ant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virus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 Ani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r.</w:t>
      </w:r>
    </w:p>
    <w:p w:rsidR="008A243D" w:rsidRPr="006D38FE" w:rsidRDefault="008A243D" w:rsidP="006D38FE">
      <w:pPr>
        <w:spacing w:line="288" w:lineRule="auto"/>
        <w:rPr>
          <w:sz w:val="24"/>
          <w:szCs w:val="24"/>
        </w:rPr>
      </w:pPr>
    </w:p>
    <w:p w:rsidR="008A243D" w:rsidRDefault="006D38FE" w:rsidP="00C020D4">
      <w:pPr>
        <w:spacing w:after="60" w:line="288" w:lineRule="auto"/>
        <w:ind w:right="13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 xml:space="preserve">6. </w:t>
      </w:r>
      <w:r w:rsidR="00BD761C" w:rsidRPr="006D38FE">
        <w:rPr>
          <w:sz w:val="24"/>
          <w:szCs w:val="24"/>
        </w:rPr>
        <w:t>B</w:t>
      </w:r>
      <w:r w:rsidR="00BD761C" w:rsidRPr="006D38FE">
        <w:rPr>
          <w:spacing w:val="-1"/>
          <w:sz w:val="24"/>
          <w:szCs w:val="24"/>
        </w:rPr>
        <w:t>er</w:t>
      </w:r>
      <w:r w:rsidR="00BD761C" w:rsidRPr="006D38FE">
        <w:rPr>
          <w:sz w:val="24"/>
          <w:szCs w:val="24"/>
        </w:rPr>
        <w:t>ita</w:t>
      </w:r>
      <w:r w:rsidR="00BD761C" w:rsidRPr="006D38FE"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p</w:t>
      </w:r>
      <w:r w:rsidR="00BD761C" w:rsidRPr="006D38FE">
        <w:rPr>
          <w:sz w:val="24"/>
          <w:szCs w:val="24"/>
        </w:rPr>
        <w:t>a</w:t>
      </w:r>
      <w:r w:rsidR="00BD761C" w:rsidRPr="006D38FE">
        <w:rPr>
          <w:spacing w:val="1"/>
          <w:sz w:val="24"/>
          <w:szCs w:val="24"/>
        </w:rPr>
        <w:t>d</w:t>
      </w:r>
      <w:r w:rsidR="00BD761C" w:rsidRPr="006D38FE">
        <w:rPr>
          <w:sz w:val="24"/>
          <w:szCs w:val="24"/>
        </w:rPr>
        <w:t>a</w:t>
      </w:r>
      <w:r w:rsidR="00BD761C" w:rsidRPr="006D38FE">
        <w:rPr>
          <w:spacing w:val="1"/>
          <w:sz w:val="24"/>
          <w:szCs w:val="24"/>
        </w:rPr>
        <w:t xml:space="preserve"> </w:t>
      </w:r>
      <w:r w:rsidR="00BD761C" w:rsidRPr="006D38FE">
        <w:rPr>
          <w:sz w:val="24"/>
          <w:szCs w:val="24"/>
        </w:rPr>
        <w:t>D</w:t>
      </w:r>
      <w:r w:rsidR="00BD761C" w:rsidRPr="006D38FE">
        <w:rPr>
          <w:spacing w:val="-1"/>
          <w:sz w:val="24"/>
          <w:szCs w:val="24"/>
        </w:rPr>
        <w:t>e</w:t>
      </w:r>
      <w:r w:rsidR="00BD761C" w:rsidRPr="006D38FE">
        <w:rPr>
          <w:sz w:val="24"/>
          <w:szCs w:val="24"/>
        </w:rPr>
        <w:t>tik</w:t>
      </w:r>
      <w:r>
        <w:rPr>
          <w:sz w:val="24"/>
          <w:szCs w:val="24"/>
        </w:rPr>
        <w:t xml:space="preserve"> </w:t>
      </w:r>
      <w:r w:rsidR="00BD761C" w:rsidRPr="006D38FE">
        <w:rPr>
          <w:sz w:val="24"/>
          <w:szCs w:val="24"/>
        </w:rPr>
        <w:t>Heal</w:t>
      </w:r>
      <w:r w:rsidR="00BD761C" w:rsidRPr="006D38FE">
        <w:rPr>
          <w:spacing w:val="2"/>
          <w:sz w:val="24"/>
          <w:szCs w:val="24"/>
        </w:rPr>
        <w:t>t</w:t>
      </w:r>
      <w:r w:rsidR="00BD761C" w:rsidRPr="006D38FE">
        <w:rPr>
          <w:sz w:val="24"/>
          <w:szCs w:val="24"/>
        </w:rPr>
        <w:t>h</w:t>
      </w:r>
      <w:r>
        <w:rPr>
          <w:sz w:val="24"/>
          <w:szCs w:val="24"/>
        </w:rPr>
        <w:t xml:space="preserve">, </w:t>
      </w:r>
      <w:r w:rsidR="00BD761C">
        <w:rPr>
          <w:spacing w:val="1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las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, 22 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m</w:t>
      </w:r>
      <w:r w:rsidR="00BD761C">
        <w:rPr>
          <w:spacing w:val="3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 20</w:t>
      </w:r>
      <w:r w:rsidR="00BD761C">
        <w:rPr>
          <w:spacing w:val="1"/>
          <w:sz w:val="24"/>
          <w:szCs w:val="24"/>
        </w:rPr>
        <w:t>2</w:t>
      </w:r>
      <w:r w:rsidR="00BD761C">
        <w:rPr>
          <w:sz w:val="24"/>
          <w:szCs w:val="24"/>
        </w:rPr>
        <w:t>0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 10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56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 xml:space="preserve">udul </w:t>
      </w:r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>
        <w:rPr>
          <w:sz w:val="24"/>
          <w:szCs w:val="24"/>
        </w:rPr>
        <w:t xml:space="preserve">: </w:t>
      </w:r>
      <w:r w:rsidR="00BD761C">
        <w:rPr>
          <w:b/>
          <w:sz w:val="24"/>
          <w:szCs w:val="24"/>
        </w:rPr>
        <w:t>“</w:t>
      </w:r>
      <w:r w:rsidR="00BD761C">
        <w:rPr>
          <w:b/>
          <w:spacing w:val="2"/>
          <w:sz w:val="24"/>
          <w:szCs w:val="24"/>
        </w:rPr>
        <w:t>A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nk</w:t>
      </w:r>
      <w:r w:rsidR="00BD761C">
        <w:rPr>
          <w:b/>
          <w:sz w:val="24"/>
          <w:szCs w:val="24"/>
        </w:rPr>
        <w:t>ah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Vaksin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</w:t>
      </w:r>
      <w:r w:rsidR="00BD761C">
        <w:rPr>
          <w:b/>
          <w:spacing w:val="-2"/>
          <w:sz w:val="24"/>
          <w:szCs w:val="24"/>
        </w:rPr>
        <w:t>O</w:t>
      </w:r>
      <w:r w:rsidR="00BD761C">
        <w:rPr>
          <w:b/>
          <w:sz w:val="24"/>
          <w:szCs w:val="24"/>
        </w:rPr>
        <w:t>VI</w:t>
      </w:r>
      <w:r w:rsidR="00BD761C">
        <w:rPr>
          <w:b/>
          <w:spacing w:val="1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 xml:space="preserve">19 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 xml:space="preserve">agi </w:t>
      </w:r>
      <w:r w:rsidR="00BD761C">
        <w:rPr>
          <w:b/>
          <w:spacing w:val="1"/>
          <w:sz w:val="24"/>
          <w:szCs w:val="24"/>
        </w:rPr>
        <w:t>Bu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z w:val="24"/>
          <w:szCs w:val="24"/>
        </w:rPr>
        <w:t>il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&amp;</w:t>
      </w:r>
      <w:r w:rsidR="00BD761C">
        <w:rPr>
          <w:b/>
          <w:spacing w:val="-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La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sia? </w:t>
      </w:r>
      <w:r w:rsidR="00BD761C">
        <w:rPr>
          <w:b/>
          <w:spacing w:val="1"/>
          <w:sz w:val="24"/>
          <w:szCs w:val="24"/>
        </w:rPr>
        <w:t>In</w:t>
      </w:r>
      <w:r w:rsidR="00BD761C">
        <w:rPr>
          <w:b/>
          <w:sz w:val="24"/>
          <w:szCs w:val="24"/>
        </w:rPr>
        <w:t xml:space="preserve">i </w:t>
      </w:r>
      <w:r w:rsidR="00BD761C">
        <w:rPr>
          <w:b/>
          <w:spacing w:val="-1"/>
          <w:sz w:val="24"/>
          <w:szCs w:val="24"/>
        </w:rPr>
        <w:t>K</w:t>
      </w:r>
      <w:r w:rsidR="00BD761C">
        <w:rPr>
          <w:b/>
          <w:sz w:val="24"/>
          <w:szCs w:val="24"/>
        </w:rPr>
        <w:t xml:space="preserve">ata </w:t>
      </w:r>
      <w:r w:rsidR="00BD761C">
        <w:rPr>
          <w:b/>
          <w:spacing w:val="-1"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h</w:t>
      </w:r>
      <w:r w:rsidR="00BD761C">
        <w:rPr>
          <w:b/>
          <w:sz w:val="24"/>
          <w:szCs w:val="24"/>
        </w:rPr>
        <w:t>l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>”</w:t>
      </w:r>
      <w:r w:rsidRPr="006D38FE">
        <w:rPr>
          <w:sz w:val="24"/>
          <w:szCs w:val="24"/>
        </w:rPr>
        <w:t>.</w:t>
      </w:r>
    </w:p>
    <w:p w:rsidR="008A243D" w:rsidRPr="006D38FE" w:rsidRDefault="00BD761C" w:rsidP="00C020D4">
      <w:pPr>
        <w:spacing w:after="60" w:line="288" w:lineRule="auto"/>
        <w:ind w:right="76" w:firstLine="720"/>
        <w:jc w:val="both"/>
        <w:rPr>
          <w:sz w:val="24"/>
          <w:szCs w:val="24"/>
        </w:rPr>
      </w:pPr>
      <w:r w:rsidRPr="006D38FE">
        <w:rPr>
          <w:spacing w:val="1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 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 te</w:t>
      </w:r>
      <w:r w:rsidRPr="006D38FE">
        <w:rPr>
          <w:spacing w:val="-1"/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but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ul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s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mend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u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su</w:t>
      </w:r>
      <w:r w:rsidRPr="006D38FE">
        <w:rPr>
          <w:spacing w:val="4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 xml:space="preserve">unsur 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nul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su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z w:val="24"/>
          <w:szCs w:val="24"/>
        </w:rPr>
        <w:t>u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 sud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 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nje</w:t>
      </w:r>
      <w:r w:rsidRPr="006D38FE">
        <w:rPr>
          <w:spacing w:val="2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n unsur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>“W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z w:val="24"/>
          <w:szCs w:val="24"/>
        </w:rPr>
        <w:t>o”</w:t>
      </w:r>
      <w:r w:rsidRPr="006D38FE">
        <w:rPr>
          <w:b/>
          <w:spacing w:val="8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>“</w:t>
      </w:r>
      <w:r w:rsidRPr="006D38FE">
        <w:rPr>
          <w:b/>
          <w:spacing w:val="2"/>
          <w:sz w:val="24"/>
          <w:szCs w:val="24"/>
        </w:rPr>
        <w:t>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pacing w:val="-1"/>
          <w:sz w:val="24"/>
          <w:szCs w:val="24"/>
        </w:rPr>
        <w:t>er</w:t>
      </w:r>
      <w:r w:rsidRPr="006D38FE">
        <w:rPr>
          <w:b/>
          <w:sz w:val="24"/>
          <w:szCs w:val="24"/>
        </w:rPr>
        <w:t>e”</w:t>
      </w:r>
      <w:r w:rsidRPr="006D38FE">
        <w:rPr>
          <w:sz w:val="24"/>
          <w:szCs w:val="24"/>
        </w:rPr>
        <w:t>, n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mun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lum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m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ca</w:t>
      </w:r>
      <w:r w:rsidRPr="006D38FE">
        <w:rPr>
          <w:sz w:val="24"/>
          <w:szCs w:val="24"/>
        </w:rPr>
        <w:t xml:space="preserve">kup unsur </w:t>
      </w:r>
      <w:r w:rsidRPr="006D38FE">
        <w:rPr>
          <w:b/>
          <w:sz w:val="24"/>
          <w:szCs w:val="24"/>
        </w:rPr>
        <w:t>“W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z w:val="24"/>
          <w:szCs w:val="24"/>
        </w:rPr>
        <w:t>at”</w:t>
      </w:r>
      <w:r w:rsidR="00C020D4">
        <w:rPr>
          <w:b/>
          <w:sz w:val="24"/>
          <w:szCs w:val="24"/>
        </w:rPr>
        <w:t xml:space="preserve"> </w:t>
      </w:r>
      <w:r w:rsidRPr="006D38FE">
        <w:rPr>
          <w:sz w:val="24"/>
          <w:szCs w:val="24"/>
        </w:rPr>
        <w:t>(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)</w:t>
      </w:r>
      <w:r w:rsidRPr="006D38FE">
        <w:rPr>
          <w:b/>
          <w:sz w:val="24"/>
          <w:szCs w:val="24"/>
        </w:rPr>
        <w:t>,</w:t>
      </w:r>
      <w:r w:rsidRPr="006D38FE">
        <w:rPr>
          <w:b/>
          <w:spacing w:val="9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>“W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z w:val="24"/>
          <w:szCs w:val="24"/>
        </w:rPr>
        <w:t>y”</w:t>
      </w:r>
      <w:r w:rsidRPr="006D38FE">
        <w:rPr>
          <w:b/>
          <w:spacing w:val="8"/>
          <w:sz w:val="24"/>
          <w:szCs w:val="24"/>
        </w:rPr>
        <w:t xml:space="preserve"> </w:t>
      </w:r>
      <w:r w:rsidRPr="006D38FE">
        <w:rPr>
          <w:sz w:val="24"/>
          <w:szCs w:val="24"/>
        </w:rPr>
        <w:t>(m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),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>“W</w:t>
      </w:r>
      <w:r w:rsidRPr="006D38FE">
        <w:rPr>
          <w:b/>
          <w:spacing w:val="1"/>
          <w:sz w:val="24"/>
          <w:szCs w:val="24"/>
        </w:rPr>
        <w:t>h</w:t>
      </w:r>
      <w:r w:rsidRPr="006D38FE">
        <w:rPr>
          <w:b/>
          <w:spacing w:val="-1"/>
          <w:sz w:val="24"/>
          <w:szCs w:val="24"/>
        </w:rPr>
        <w:t>e</w:t>
      </w:r>
      <w:r w:rsidRPr="006D38FE">
        <w:rPr>
          <w:b/>
          <w:spacing w:val="1"/>
          <w:sz w:val="24"/>
          <w:szCs w:val="24"/>
        </w:rPr>
        <w:t>n</w:t>
      </w:r>
      <w:r w:rsidRPr="006D38FE">
        <w:rPr>
          <w:b/>
          <w:sz w:val="24"/>
          <w:szCs w:val="24"/>
        </w:rPr>
        <w:t>”</w:t>
      </w:r>
      <w:r w:rsidRPr="006D38FE">
        <w:rPr>
          <w:b/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(k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)</w:t>
      </w:r>
      <w:r w:rsidRPr="006D38FE">
        <w:rPr>
          <w:spacing w:val="2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b/>
          <w:sz w:val="24"/>
          <w:szCs w:val="24"/>
        </w:rPr>
        <w:t xml:space="preserve">“How” </w:t>
      </w:r>
      <w:r w:rsidRPr="006D38FE">
        <w:rPr>
          <w:sz w:val="24"/>
          <w:szCs w:val="24"/>
        </w:rPr>
        <w:t>(</w:t>
      </w:r>
      <w:r w:rsidRPr="006D38FE">
        <w:rPr>
          <w:spacing w:val="-2"/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="006D38FE" w:rsidRPr="006D38FE">
        <w:rPr>
          <w:sz w:val="24"/>
          <w:szCs w:val="24"/>
        </w:rPr>
        <w:t>)</w:t>
      </w:r>
      <w:r w:rsidRPr="006D38FE">
        <w:rPr>
          <w:sz w:val="24"/>
          <w:szCs w:val="24"/>
        </w:rPr>
        <w:t>.</w:t>
      </w:r>
      <w:r w:rsidR="00EE5A42">
        <w:rPr>
          <w:sz w:val="24"/>
          <w:szCs w:val="24"/>
        </w:rPr>
        <w:t xml:space="preserve"> U</w:t>
      </w:r>
      <w:r w:rsidRPr="006D38FE">
        <w:rPr>
          <w:sz w:val="24"/>
          <w:szCs w:val="24"/>
        </w:rPr>
        <w:t>nit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mpat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uns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r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 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2"/>
          <w:sz w:val="24"/>
          <w:szCs w:val="24"/>
        </w:rPr>
        <w:t xml:space="preserve"> 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ea</w:t>
      </w:r>
      <w:r w:rsidRPr="006D38FE">
        <w:rPr>
          <w:spacing w:val="2"/>
          <w:sz w:val="24"/>
          <w:szCs w:val="24"/>
        </w:rPr>
        <w:t>d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ne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u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,</w:t>
      </w:r>
      <w:r w:rsidRPr="006D38FE">
        <w:rPr>
          <w:spacing w:val="9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r w:rsidRPr="006D38FE">
        <w:rPr>
          <w:spacing w:val="3"/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njadi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unit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sis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mat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ial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h </w:t>
      </w:r>
      <w:r w:rsidRPr="006D38FE">
        <w:rPr>
          <w:spacing w:val="-1"/>
          <w:sz w:val="24"/>
          <w:szCs w:val="24"/>
        </w:rPr>
        <w:t>“</w:t>
      </w:r>
      <w:r w:rsidRPr="006D38FE">
        <w:rPr>
          <w:sz w:val="24"/>
          <w:szCs w:val="24"/>
        </w:rPr>
        <w:t>Am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h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 b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2"/>
          <w:sz w:val="24"/>
          <w:szCs w:val="24"/>
        </w:rPr>
        <w:t>B</w:t>
      </w:r>
      <w:r w:rsidRPr="006D38FE">
        <w:rPr>
          <w:sz w:val="24"/>
          <w:szCs w:val="24"/>
        </w:rPr>
        <w:t>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&amp;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nsia?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6"/>
          <w:sz w:val="24"/>
          <w:szCs w:val="24"/>
        </w:rPr>
        <w:t>I</w:t>
      </w:r>
      <w:r w:rsidRPr="006D38FE">
        <w:rPr>
          <w:sz w:val="24"/>
          <w:szCs w:val="24"/>
        </w:rPr>
        <w:t>ni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 Ahl</w:t>
      </w:r>
      <w:r w:rsidRPr="006D38FE">
        <w:rPr>
          <w:spacing w:val="4"/>
          <w:sz w:val="24"/>
          <w:szCs w:val="24"/>
        </w:rPr>
        <w:t>i</w:t>
      </w:r>
      <w:r w:rsidRPr="006D38FE">
        <w:rPr>
          <w:spacing w:val="-1"/>
          <w:sz w:val="24"/>
          <w:szCs w:val="24"/>
        </w:rPr>
        <w:t>”</w:t>
      </w:r>
      <w:r w:rsidRPr="006D38FE">
        <w:rPr>
          <w:sz w:val="24"/>
          <w:szCs w:val="24"/>
        </w:rPr>
        <w:t>.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mat 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but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ial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in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.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na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ki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a 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tahui,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pacing w:val="3"/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rup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 komponen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nt</w:t>
      </w:r>
      <w:r w:rsidRPr="006D38FE">
        <w:rPr>
          <w:spacing w:val="1"/>
          <w:sz w:val="24"/>
          <w:szCs w:val="24"/>
        </w:rPr>
        <w:t>i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ian</w:t>
      </w:r>
      <w:r w:rsidRPr="006D38FE">
        <w:rPr>
          <w:spacing w:val="2"/>
          <w:sz w:val="24"/>
          <w:szCs w:val="24"/>
        </w:rPr>
        <w:t xml:space="preserve"> 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ng ut</w:t>
      </w:r>
      <w:r w:rsidRPr="006D38FE">
        <w:rPr>
          <w:spacing w:val="4"/>
          <w:sz w:val="24"/>
          <w:szCs w:val="24"/>
        </w:rPr>
        <w:t>a</w:t>
      </w:r>
      <w:r w:rsidRPr="006D38FE">
        <w:rPr>
          <w:sz w:val="24"/>
          <w:szCs w:val="24"/>
        </w:rPr>
        <w:t>ma</w:t>
      </w:r>
      <w:r w:rsidRPr="006D38FE">
        <w:rPr>
          <w:spacing w:val="7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>i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ri 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.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J</w:t>
      </w:r>
      <w:r w:rsidRPr="006D38FE">
        <w:rPr>
          <w:sz w:val="24"/>
          <w:szCs w:val="24"/>
        </w:rPr>
        <w:t>udul</w:t>
      </w:r>
      <w:r w:rsidRPr="006D38FE">
        <w:rPr>
          <w:spacing w:val="-9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ri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z w:val="24"/>
          <w:szCs w:val="24"/>
        </w:rPr>
        <w:t>bisa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mba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z w:val="24"/>
          <w:szCs w:val="24"/>
        </w:rPr>
        <w:t>isi</w:t>
      </w:r>
      <w:r w:rsidRPr="006D38FE">
        <w:rPr>
          <w:spacing w:val="-9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.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mu</w:t>
      </w:r>
      <w:r w:rsidRPr="006D38FE">
        <w:rPr>
          <w:sz w:val="24"/>
          <w:szCs w:val="24"/>
        </w:rPr>
        <w:t>n</w:t>
      </w:r>
      <w:r w:rsidRPr="006D38FE">
        <w:rPr>
          <w:spacing w:val="-10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 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 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in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,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da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ini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>i</w:t>
      </w:r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>kb</w:t>
      </w:r>
      <w:r w:rsidRPr="006D38FE">
        <w:rPr>
          <w:spacing w:val="1"/>
          <w:sz w:val="24"/>
          <w:szCs w:val="24"/>
        </w:rPr>
        <w:t>it</w:t>
      </w:r>
      <w:r w:rsidRPr="006D38FE">
        <w:rPr>
          <w:sz w:val="24"/>
          <w:szCs w:val="24"/>
        </w:rPr>
        <w:t>e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na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nta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a ju</w:t>
      </w:r>
      <w:r w:rsidRPr="006D38FE">
        <w:rPr>
          <w:spacing w:val="3"/>
          <w:sz w:val="24"/>
          <w:szCs w:val="24"/>
        </w:rPr>
        <w:t>d</w:t>
      </w:r>
      <w:r w:rsidRPr="006D38FE">
        <w:rPr>
          <w:sz w:val="24"/>
          <w:szCs w:val="24"/>
        </w:rPr>
        <w:t>ul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 d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43"/>
          <w:sz w:val="24"/>
          <w:szCs w:val="24"/>
        </w:rPr>
        <w:t xml:space="preserve"> </w:t>
      </w:r>
      <w:r w:rsidRPr="006D38FE">
        <w:rPr>
          <w:sz w:val="24"/>
          <w:szCs w:val="24"/>
        </w:rPr>
        <w:t>isi</w:t>
      </w:r>
      <w:r w:rsidRPr="006D38FE">
        <w:rPr>
          <w:spacing w:val="44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42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4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42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sian</w:t>
      </w:r>
      <w:r w:rsidRPr="006D38FE">
        <w:rPr>
          <w:spacing w:val="43"/>
          <w:sz w:val="24"/>
          <w:szCs w:val="24"/>
        </w:rPr>
        <w:t xml:space="preserve"> </w:t>
      </w:r>
      <w:r w:rsidRPr="006D38FE">
        <w:rPr>
          <w:sz w:val="24"/>
          <w:szCs w:val="24"/>
        </w:rPr>
        <w:t>info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ma</w:t>
      </w:r>
      <w:r w:rsidRPr="006D38FE">
        <w:rPr>
          <w:spacing w:val="2"/>
          <w:sz w:val="24"/>
          <w:szCs w:val="24"/>
        </w:rPr>
        <w:t>s</w:t>
      </w:r>
      <w:r w:rsidRPr="006D38FE">
        <w:rPr>
          <w:sz w:val="24"/>
          <w:szCs w:val="24"/>
        </w:rPr>
        <w:t>i</w:t>
      </w:r>
      <w:r w:rsidRPr="006D38FE">
        <w:rPr>
          <w:spacing w:val="46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41"/>
          <w:sz w:val="24"/>
          <w:szCs w:val="24"/>
        </w:rPr>
        <w:t xml:space="preserve"> </w:t>
      </w:r>
      <w:r w:rsidRPr="006D38FE">
        <w:rPr>
          <w:sz w:val="24"/>
          <w:szCs w:val="24"/>
        </w:rPr>
        <w:t>konk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it</w:t>
      </w:r>
      <w:r w:rsidRPr="006D38FE">
        <w:rPr>
          <w:spacing w:val="48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u</w:t>
      </w:r>
      <w:r w:rsidRPr="006D38FE">
        <w:rPr>
          <w:spacing w:val="43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42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="00EE5A42">
        <w:rPr>
          <w:sz w:val="24"/>
          <w:szCs w:val="24"/>
        </w:rPr>
        <w:t xml:space="preserve"> </w:t>
      </w:r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z w:val="24"/>
          <w:szCs w:val="24"/>
        </w:rPr>
        <w:t>tent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>ni</w:t>
      </w:r>
      <w:r w:rsidRPr="006D38FE">
        <w:rPr>
          <w:spacing w:val="1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“a</w:t>
      </w:r>
      <w:r w:rsidRPr="006D38FE">
        <w:rPr>
          <w:sz w:val="24"/>
          <w:szCs w:val="24"/>
        </w:rPr>
        <w:t>man”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z w:val="24"/>
          <w:szCs w:val="24"/>
        </w:rPr>
        <w:t>Covi</w:t>
      </w:r>
      <w:r w:rsidRPr="006D38FE">
        <w:rPr>
          <w:spacing w:val="2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z w:val="24"/>
          <w:szCs w:val="24"/>
        </w:rPr>
        <w:t>bi</w:t>
      </w:r>
      <w:r w:rsidRPr="006D38FE">
        <w:rPr>
          <w:spacing w:val="1"/>
          <w:sz w:val="24"/>
          <w:szCs w:val="24"/>
        </w:rPr>
        <w:t>l</w:t>
      </w:r>
      <w:r w:rsidRPr="006D38FE">
        <w:rPr>
          <w:sz w:val="24"/>
          <w:szCs w:val="24"/>
        </w:rPr>
        <w:t>a</w:t>
      </w:r>
      <w:r w:rsidRPr="006D38FE">
        <w:rPr>
          <w:spacing w:val="-3"/>
          <w:sz w:val="24"/>
          <w:szCs w:val="24"/>
        </w:rPr>
        <w:t xml:space="preserve"> </w:t>
      </w:r>
      <w:r w:rsidRPr="006D38FE">
        <w:rPr>
          <w:sz w:val="24"/>
          <w:szCs w:val="24"/>
        </w:rPr>
        <w:t>dibe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ikan</w:t>
      </w:r>
      <w:r w:rsidRPr="006D38FE">
        <w:rPr>
          <w:spacing w:val="-3"/>
          <w:sz w:val="24"/>
          <w:szCs w:val="24"/>
        </w:rPr>
        <w:t xml:space="preserve"> </w:t>
      </w:r>
      <w:r w:rsidRPr="006D38FE">
        <w:rPr>
          <w:sz w:val="24"/>
          <w:szCs w:val="24"/>
        </w:rPr>
        <w:t>untuk</w:t>
      </w:r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2"/>
          <w:sz w:val="24"/>
          <w:szCs w:val="24"/>
        </w:rPr>
        <w:t>u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 lansi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,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ment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isi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>g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u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</w:t>
      </w:r>
      <w:r w:rsidRPr="006D38FE">
        <w:rPr>
          <w:spacing w:val="4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aa</w:t>
      </w:r>
      <w:r w:rsidRPr="006D38FE">
        <w:rPr>
          <w:sz w:val="24"/>
          <w:szCs w:val="24"/>
        </w:rPr>
        <w:t>n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 xml:space="preserve">di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 pada</w:t>
      </w:r>
      <w:r w:rsidRPr="006D38FE">
        <w:rPr>
          <w:spacing w:val="-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-1"/>
          <w:sz w:val="24"/>
          <w:szCs w:val="24"/>
        </w:rPr>
        <w:t xml:space="preserve"> </w:t>
      </w:r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b</w:t>
      </w:r>
      <w:r w:rsidRPr="006D38FE">
        <w:rPr>
          <w:sz w:val="24"/>
          <w:szCs w:val="24"/>
        </w:rPr>
        <w:t>ut.</w:t>
      </w:r>
    </w:p>
    <w:p w:rsidR="008A243D" w:rsidRPr="006D38FE" w:rsidRDefault="00BD761C" w:rsidP="00C020D4">
      <w:pPr>
        <w:spacing w:after="60" w:line="288" w:lineRule="auto"/>
        <w:ind w:right="79" w:firstLine="720"/>
        <w:jc w:val="both"/>
        <w:rPr>
          <w:sz w:val="24"/>
          <w:szCs w:val="24"/>
        </w:rPr>
      </w:pPr>
      <w:r w:rsidRPr="006D38FE">
        <w:rPr>
          <w:sz w:val="24"/>
          <w:szCs w:val="24"/>
        </w:rPr>
        <w:t>Ol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h k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u,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sil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j</w:t>
      </w:r>
      <w:r w:rsidRPr="006D38FE">
        <w:rPr>
          <w:spacing w:val="1"/>
          <w:sz w:val="24"/>
          <w:szCs w:val="24"/>
        </w:rPr>
        <w:t>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 di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tas </w:t>
      </w:r>
      <w:r w:rsidRPr="006D38FE">
        <w:rPr>
          <w:spacing w:val="2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lam</w:t>
      </w:r>
      <w:r w:rsidRPr="006D38FE">
        <w:rPr>
          <w:spacing w:val="6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menunjukk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a unsur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6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 l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p,</w:t>
      </w:r>
      <w:r w:rsidRPr="006D38FE">
        <w:rPr>
          <w:spacing w:val="7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u uns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 xml:space="preserve">r </w:t>
      </w:r>
      <w:r w:rsidRPr="006D38FE">
        <w:rPr>
          <w:spacing w:val="-2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 xml:space="preserve"> (</w:t>
      </w:r>
      <w:r w:rsidRPr="006D38FE">
        <w:rPr>
          <w:sz w:val="24"/>
          <w:szCs w:val="24"/>
        </w:rPr>
        <w:t>wh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t),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ksin </w:t>
      </w:r>
      <w:r w:rsidRPr="006D38FE">
        <w:rPr>
          <w:spacing w:val="1"/>
          <w:sz w:val="24"/>
          <w:szCs w:val="24"/>
        </w:rPr>
        <w:t>C</w:t>
      </w:r>
      <w:r w:rsidRPr="006D38FE">
        <w:rPr>
          <w:spacing w:val="2"/>
          <w:sz w:val="24"/>
          <w:szCs w:val="24"/>
        </w:rPr>
        <w:t>OV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5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 xml:space="preserve">19 </w:t>
      </w:r>
      <w:r w:rsidRPr="006D38FE">
        <w:rPr>
          <w:spacing w:val="-1"/>
          <w:sz w:val="24"/>
          <w:szCs w:val="24"/>
        </w:rPr>
        <w:t>“a</w:t>
      </w:r>
      <w:r w:rsidRPr="006D38FE">
        <w:rPr>
          <w:sz w:val="24"/>
          <w:szCs w:val="24"/>
        </w:rPr>
        <w:t>man” untuk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?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kut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o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dokter 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ksinolog 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dokter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sp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sialis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kit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lam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dr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Dirga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4"/>
          <w:sz w:val="24"/>
          <w:szCs w:val="24"/>
        </w:rPr>
        <w:t>s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m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 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ni</w:t>
      </w:r>
      <w:r w:rsidRPr="006D38FE">
        <w:rPr>
          <w:spacing w:val="1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tau 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“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</w:t>
      </w:r>
      <w:r w:rsidRPr="006D38FE">
        <w:rPr>
          <w:spacing w:val="2"/>
          <w:sz w:val="24"/>
          <w:szCs w:val="24"/>
        </w:rPr>
        <w:t>9</w:t>
      </w:r>
      <w:r w:rsidRPr="006D38FE">
        <w:rPr>
          <w:sz w:val="24"/>
          <w:szCs w:val="24"/>
        </w:rPr>
        <w:t>” j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ka dibe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ikan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 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.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Dr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Dirga h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boleh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men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rima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ksinasi men</w:t>
      </w:r>
      <w:r w:rsidRPr="006D38FE">
        <w:rPr>
          <w:spacing w:val="-3"/>
          <w:sz w:val="24"/>
          <w:szCs w:val="24"/>
        </w:rPr>
        <w:t>g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inf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>s</w:t>
      </w:r>
      <w:r w:rsidRPr="006D38FE">
        <w:rPr>
          <w:sz w:val="24"/>
          <w:szCs w:val="24"/>
        </w:rPr>
        <w:t>i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t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rj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d</w:t>
      </w:r>
      <w:r w:rsidRPr="006D38FE">
        <w:rPr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ma</w:t>
      </w:r>
      <w:r w:rsidRPr="006D38FE">
        <w:rPr>
          <w:spacing w:val="2"/>
          <w:sz w:val="24"/>
          <w:szCs w:val="24"/>
        </w:rPr>
        <w:t>s</w:t>
      </w:r>
      <w:r w:rsidRPr="006D38FE">
        <w:rPr>
          <w:sz w:val="24"/>
          <w:szCs w:val="24"/>
        </w:rPr>
        <w:t>a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lan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memp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ruhi tu</w:t>
      </w:r>
      <w:r w:rsidRPr="006D38FE">
        <w:rPr>
          <w:spacing w:val="1"/>
          <w:sz w:val="24"/>
          <w:szCs w:val="24"/>
        </w:rPr>
        <w:t>m</w:t>
      </w:r>
      <w:r w:rsidRPr="006D38FE">
        <w:rPr>
          <w:sz w:val="24"/>
          <w:szCs w:val="24"/>
        </w:rPr>
        <w:t>buh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mbang j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nin.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Tid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</w:t>
      </w:r>
      <w:r w:rsidRPr="006D38FE">
        <w:rPr>
          <w:spacing w:val="4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2"/>
          <w:sz w:val="24"/>
          <w:szCs w:val="24"/>
        </w:rPr>
        <w:t>a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hwa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6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dipe</w:t>
      </w:r>
      <w:r w:rsidRPr="006D38FE">
        <w:rPr>
          <w:spacing w:val="-1"/>
          <w:sz w:val="24"/>
          <w:szCs w:val="24"/>
        </w:rPr>
        <w:t>r</w:t>
      </w:r>
      <w:r w:rsidRPr="006D38FE">
        <w:rPr>
          <w:spacing w:val="2"/>
          <w:sz w:val="24"/>
          <w:szCs w:val="24"/>
        </w:rPr>
        <w:t>b</w:t>
      </w:r>
      <w:r w:rsidRPr="006D38FE">
        <w:rPr>
          <w:sz w:val="24"/>
          <w:szCs w:val="24"/>
        </w:rPr>
        <w:t>olehk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n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lah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pacing w:val="2"/>
          <w:sz w:val="24"/>
          <w:szCs w:val="24"/>
        </w:rPr>
        <w:t>1</w:t>
      </w:r>
      <w:r w:rsidRPr="006D38FE">
        <w:rPr>
          <w:sz w:val="24"/>
          <w:szCs w:val="24"/>
        </w:rPr>
        <w:t>9.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unsur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“a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-1"/>
          <w:sz w:val="24"/>
          <w:szCs w:val="24"/>
        </w:rPr>
        <w:t>”</w:t>
      </w:r>
      <w:r w:rsidR="00C020D4">
        <w:rPr>
          <w:spacing w:val="-1"/>
          <w:sz w:val="24"/>
          <w:szCs w:val="24"/>
        </w:rPr>
        <w:t xml:space="preserve"> </w:t>
      </w:r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jadi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utama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d</w:t>
      </w:r>
      <w:r w:rsidRPr="006D38FE">
        <w:rPr>
          <w:sz w:val="24"/>
          <w:szCs w:val="24"/>
        </w:rPr>
        <w:t>a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 ini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b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a</w:t>
      </w:r>
      <w:r w:rsidRPr="006D38FE">
        <w:rPr>
          <w:spacing w:val="-1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isi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-1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 me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n</w:t>
      </w:r>
      <w:r w:rsidRPr="006D38FE">
        <w:rPr>
          <w:sz w:val="24"/>
          <w:szCs w:val="24"/>
        </w:rPr>
        <w:t>ggung</w:t>
      </w:r>
      <w:r w:rsidRPr="006D38FE">
        <w:rPr>
          <w:spacing w:val="-2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ksin khusus </w:t>
      </w:r>
      <w:r w:rsidRPr="006D38FE">
        <w:rPr>
          <w:spacing w:val="1"/>
          <w:sz w:val="24"/>
          <w:szCs w:val="24"/>
        </w:rPr>
        <w:t>C</w:t>
      </w:r>
      <w:r w:rsidRPr="006D38FE">
        <w:rPr>
          <w:sz w:val="24"/>
          <w:szCs w:val="24"/>
        </w:rPr>
        <w:t>O</w:t>
      </w:r>
      <w:r w:rsidRPr="006D38FE">
        <w:rPr>
          <w:spacing w:val="1"/>
          <w:sz w:val="24"/>
          <w:szCs w:val="24"/>
        </w:rPr>
        <w:t>V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19.</w:t>
      </w:r>
    </w:p>
    <w:p w:rsidR="008A243D" w:rsidRPr="006D38FE" w:rsidRDefault="00BD761C" w:rsidP="00C020D4">
      <w:pPr>
        <w:spacing w:after="60" w:line="288" w:lineRule="auto"/>
        <w:ind w:right="80" w:firstLine="720"/>
        <w:jc w:val="both"/>
        <w:rPr>
          <w:sz w:val="24"/>
          <w:szCs w:val="24"/>
        </w:rPr>
      </w:pPr>
      <w:r w:rsidRPr="006D38FE">
        <w:rPr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nuju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tubuh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(isi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)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ke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3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mp</w:t>
      </w:r>
      <w:r w:rsidRPr="006D38FE">
        <w:rPr>
          <w:spacing w:val="2"/>
          <w:sz w:val="24"/>
          <w:szCs w:val="24"/>
        </w:rPr>
        <w:t>a</w:t>
      </w:r>
      <w:r w:rsidRPr="006D38FE">
        <w:rPr>
          <w:sz w:val="24"/>
          <w:szCs w:val="24"/>
        </w:rPr>
        <w:t>i 6 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 unsur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(</w:t>
      </w:r>
      <w:r w:rsidRPr="006D38FE">
        <w:rPr>
          <w:spacing w:val="-1"/>
          <w:sz w:val="24"/>
          <w:szCs w:val="24"/>
        </w:rPr>
        <w:t>w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n) w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ktu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tau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riode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bisa mend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tkan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2"/>
          <w:sz w:val="24"/>
          <w:szCs w:val="24"/>
        </w:rPr>
        <w:t>-</w:t>
      </w:r>
      <w:r w:rsidRPr="006D38FE">
        <w:rPr>
          <w:sz w:val="24"/>
          <w:szCs w:val="24"/>
        </w:rPr>
        <w:t>1</w:t>
      </w:r>
      <w:r w:rsidRPr="006D38FE">
        <w:rPr>
          <w:spacing w:val="-2"/>
          <w:sz w:val="24"/>
          <w:szCs w:val="24"/>
        </w:rPr>
        <w:t>9</w:t>
      </w:r>
      <w:r w:rsidRPr="006D38FE">
        <w:rPr>
          <w:sz w:val="24"/>
          <w:szCs w:val="24"/>
        </w:rPr>
        <w:t>?</w:t>
      </w:r>
      <w:r w:rsidRPr="006D38FE">
        <w:rPr>
          <w:spacing w:val="6"/>
          <w:sz w:val="24"/>
          <w:szCs w:val="24"/>
        </w:rPr>
        <w:t xml:space="preserve"> </w:t>
      </w:r>
      <w:r w:rsidRPr="006D38FE">
        <w:rPr>
          <w:spacing w:val="-6"/>
          <w:sz w:val="24"/>
          <w:szCs w:val="24"/>
        </w:rPr>
        <w:t>I</w:t>
      </w:r>
      <w:r w:rsidRPr="006D38FE">
        <w:rPr>
          <w:sz w:val="24"/>
          <w:szCs w:val="24"/>
        </w:rPr>
        <w:t>si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54"/>
          <w:sz w:val="24"/>
          <w:szCs w:val="24"/>
        </w:rPr>
        <w:t xml:space="preserve"> </w:t>
      </w:r>
      <w:r w:rsidRPr="006D38FE">
        <w:rPr>
          <w:sz w:val="24"/>
          <w:szCs w:val="24"/>
        </w:rPr>
        <w:t>ini</w:t>
      </w:r>
      <w:r w:rsidRPr="006D38FE">
        <w:rPr>
          <w:spacing w:val="56"/>
          <w:sz w:val="24"/>
          <w:szCs w:val="24"/>
        </w:rPr>
        <w:t xml:space="preserve"> </w:t>
      </w:r>
      <w:r w:rsidRPr="006D38FE">
        <w:rPr>
          <w:sz w:val="24"/>
          <w:szCs w:val="24"/>
        </w:rPr>
        <w:t>mem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1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57"/>
          <w:sz w:val="24"/>
          <w:szCs w:val="24"/>
        </w:rPr>
        <w:t xml:space="preserve"> 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e</w:t>
      </w:r>
      <w:r w:rsidRPr="006D38FE">
        <w:rPr>
          <w:sz w:val="24"/>
          <w:szCs w:val="24"/>
        </w:rPr>
        <w:t>komend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si</w:t>
      </w:r>
      <w:r w:rsidRPr="006D38FE">
        <w:rPr>
          <w:spacing w:val="56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="00C020D4">
        <w:rPr>
          <w:sz w:val="24"/>
          <w:szCs w:val="24"/>
        </w:rPr>
        <w:t xml:space="preserve">ksin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53"/>
          <w:sz w:val="24"/>
          <w:szCs w:val="24"/>
        </w:rPr>
        <w:t xml:space="preserve"> </w:t>
      </w:r>
      <w:r w:rsidRPr="006D38FE">
        <w:rPr>
          <w:sz w:val="24"/>
          <w:szCs w:val="24"/>
        </w:rPr>
        <w:t>bi</w:t>
      </w:r>
      <w:r w:rsidRPr="006D38FE">
        <w:rPr>
          <w:spacing w:val="3"/>
          <w:sz w:val="24"/>
          <w:szCs w:val="24"/>
        </w:rPr>
        <w:t>s</w:t>
      </w:r>
      <w:r w:rsidRPr="006D38FE">
        <w:rPr>
          <w:sz w:val="24"/>
          <w:szCs w:val="24"/>
        </w:rPr>
        <w:t>a</w:t>
      </w:r>
      <w:r w:rsidRPr="006D38FE">
        <w:rPr>
          <w:spacing w:val="54"/>
          <w:sz w:val="24"/>
          <w:szCs w:val="24"/>
        </w:rPr>
        <w:t xml:space="preserve"> </w:t>
      </w:r>
      <w:r w:rsidRPr="006D38FE">
        <w:rPr>
          <w:sz w:val="24"/>
          <w:szCs w:val="24"/>
        </w:rPr>
        <w:t>dibe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55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56"/>
          <w:sz w:val="24"/>
          <w:szCs w:val="24"/>
        </w:rPr>
        <w:t xml:space="preserve"> </w:t>
      </w:r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 xml:space="preserve">l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lah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influ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>z</w:t>
      </w:r>
      <w:r w:rsidRPr="006D38FE">
        <w:rPr>
          <w:sz w:val="24"/>
          <w:szCs w:val="24"/>
        </w:rPr>
        <w:t>a 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untuk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</w:t>
      </w:r>
      <w:r w:rsidRPr="006D38FE">
        <w:rPr>
          <w:spacing w:val="3"/>
          <w:sz w:val="24"/>
          <w:szCs w:val="24"/>
        </w:rPr>
        <w:t>i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P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umon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a untuk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m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>c</w:t>
      </w:r>
      <w:r w:rsidRPr="006D38FE">
        <w:rPr>
          <w:spacing w:val="1"/>
          <w:sz w:val="24"/>
          <w:szCs w:val="24"/>
        </w:rPr>
        <w:t>e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 r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 xml:space="preserve">g 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ru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lastRenderedPageBreak/>
        <w:t>H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rp</w:t>
      </w:r>
      <w:r w:rsidRPr="006D38FE">
        <w:rPr>
          <w:spacing w:val="-2"/>
          <w:sz w:val="24"/>
          <w:szCs w:val="24"/>
        </w:rPr>
        <w:t>e</w:t>
      </w:r>
      <w:r w:rsidRPr="006D38FE">
        <w:rPr>
          <w:sz w:val="24"/>
          <w:szCs w:val="24"/>
        </w:rPr>
        <w:t>s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pacing w:val="-3"/>
          <w:sz w:val="24"/>
          <w:szCs w:val="24"/>
        </w:rPr>
        <w:t>Z</w:t>
      </w:r>
      <w:r w:rsidRPr="006D38FE">
        <w:rPr>
          <w:sz w:val="24"/>
          <w:szCs w:val="24"/>
        </w:rPr>
        <w:t>ost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r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tau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c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-1"/>
          <w:sz w:val="24"/>
          <w:szCs w:val="24"/>
        </w:rPr>
        <w:t>ca</w:t>
      </w:r>
      <w:r w:rsidRPr="006D38FE">
        <w:rPr>
          <w:sz w:val="24"/>
          <w:szCs w:val="24"/>
        </w:rPr>
        <w:t>r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i</w:t>
      </w:r>
      <w:r w:rsidRPr="006D38FE">
        <w:rPr>
          <w:sz w:val="24"/>
          <w:szCs w:val="24"/>
        </w:rPr>
        <w:t>r.</w:t>
      </w:r>
      <w:r w:rsidRPr="006D38FE">
        <w:rPr>
          <w:spacing w:val="1"/>
          <w:sz w:val="24"/>
          <w:szCs w:val="24"/>
        </w:rPr>
        <w:t xml:space="preserve"> 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njel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tas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 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,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mel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inkan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memb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</w:t>
      </w:r>
      <w:r w:rsidRPr="006D38FE">
        <w:rPr>
          <w:spacing w:val="3"/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lain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 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tent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ko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bi</w:t>
      </w:r>
      <w:r w:rsidRPr="006D38FE">
        <w:rPr>
          <w:spacing w:val="1"/>
          <w:sz w:val="24"/>
          <w:szCs w:val="24"/>
        </w:rPr>
        <w:t>l</w:t>
      </w:r>
      <w:r w:rsidRPr="006D38FE">
        <w:rPr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dibe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ikan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. M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 xml:space="preserve">rita </w:t>
      </w:r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ntuk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me</w:t>
      </w:r>
      <w:r w:rsidRPr="006D38FE">
        <w:rPr>
          <w:spacing w:val="1"/>
          <w:sz w:val="24"/>
          <w:szCs w:val="24"/>
        </w:rPr>
        <w:t>w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ki</w:t>
      </w:r>
      <w:r w:rsidRPr="006D38FE">
        <w:rPr>
          <w:spacing w:val="1"/>
          <w:sz w:val="24"/>
          <w:szCs w:val="24"/>
        </w:rPr>
        <w:t>l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,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>i</w:t>
      </w:r>
      <w:r w:rsidRPr="006D38FE">
        <w:rPr>
          <w:sz w:val="24"/>
          <w:szCs w:val="24"/>
        </w:rPr>
        <w:t>ti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 men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mukan ko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 xml:space="preserve">lasi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u ja</w:t>
      </w:r>
      <w:r w:rsidRPr="006D38FE">
        <w:rPr>
          <w:spacing w:val="-1"/>
          <w:sz w:val="24"/>
          <w:szCs w:val="24"/>
        </w:rPr>
        <w:t>wa</w:t>
      </w:r>
      <w:r w:rsidRPr="006D38FE">
        <w:rPr>
          <w:spacing w:val="2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 d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ri judul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n isi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mbah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 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but di</w:t>
      </w:r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na </w:t>
      </w:r>
      <w:proofErr w:type="gramStart"/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mba</w:t>
      </w:r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 xml:space="preserve">a 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men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ntut</w:t>
      </w:r>
      <w:proofErr w:type="gramEnd"/>
      <w:r w:rsidRPr="006D38FE">
        <w:rPr>
          <w:sz w:val="24"/>
          <w:szCs w:val="24"/>
        </w:rPr>
        <w:t xml:space="preserve"> 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pu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n 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 xml:space="preserve">isi 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</w:t>
      </w:r>
      <w:r w:rsidRPr="006D38FE">
        <w:rPr>
          <w:spacing w:val="-2"/>
          <w:sz w:val="24"/>
          <w:szCs w:val="24"/>
        </w:rPr>
        <w:t>t</w:t>
      </w:r>
      <w:r w:rsidRPr="006D38FE">
        <w:rPr>
          <w:sz w:val="24"/>
          <w:szCs w:val="24"/>
        </w:rPr>
        <w:t xml:space="preserve">a 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tent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ng  ni</w:t>
      </w:r>
      <w:r w:rsidRPr="006D38FE">
        <w:rPr>
          <w:spacing w:val="1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i 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man 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 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 untuk kelo</w:t>
      </w:r>
      <w:r w:rsidRPr="006D38FE">
        <w:rPr>
          <w:spacing w:val="3"/>
          <w:sz w:val="24"/>
          <w:szCs w:val="24"/>
        </w:rPr>
        <w:t>m</w:t>
      </w:r>
      <w:r w:rsidRPr="006D38FE">
        <w:rPr>
          <w:sz w:val="24"/>
          <w:szCs w:val="24"/>
        </w:rPr>
        <w:t>pok 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 dan 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nsia.</w:t>
      </w:r>
    </w:p>
    <w:p w:rsidR="008A243D" w:rsidRPr="006D38FE" w:rsidRDefault="00BD761C" w:rsidP="00C020D4">
      <w:pPr>
        <w:spacing w:line="288" w:lineRule="auto"/>
        <w:ind w:right="81" w:firstLine="720"/>
        <w:jc w:val="both"/>
        <w:rPr>
          <w:sz w:val="24"/>
          <w:szCs w:val="24"/>
        </w:rPr>
      </w:pPr>
      <w:r w:rsidRPr="006D38FE">
        <w:rPr>
          <w:spacing w:val="1"/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lanjut</w:t>
      </w:r>
      <w:r w:rsidRPr="006D38FE">
        <w:rPr>
          <w:spacing w:val="3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a unit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sis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mat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ial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mat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ku</w:t>
      </w:r>
      <w:r w:rsidRPr="006D38FE">
        <w:rPr>
          <w:spacing w:val="-2"/>
          <w:sz w:val="24"/>
          <w:szCs w:val="24"/>
        </w:rPr>
        <w:t>t</w:t>
      </w:r>
      <w:r w:rsidRPr="006D38FE">
        <w:rPr>
          <w:sz w:val="24"/>
          <w:szCs w:val="24"/>
        </w:rPr>
        <w:t>ipan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a 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rt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m</w:t>
      </w:r>
      <w:r w:rsidRPr="006D38FE">
        <w:rPr>
          <w:sz w:val="24"/>
          <w:szCs w:val="24"/>
        </w:rPr>
        <w:t>a 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tubuh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.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>Tid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pacing w:val="3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rp</w:t>
      </w:r>
      <w:r w:rsidRPr="006D38FE">
        <w:rPr>
          <w:spacing w:val="-2"/>
          <w:sz w:val="24"/>
          <w:szCs w:val="24"/>
        </w:rPr>
        <w:t>e</w:t>
      </w:r>
      <w:r w:rsidRPr="006D38FE">
        <w:rPr>
          <w:sz w:val="24"/>
          <w:szCs w:val="24"/>
        </w:rPr>
        <w:t>nuhi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y</w:t>
      </w:r>
      <w:r w:rsidRPr="006D38FE">
        <w:rPr>
          <w:sz w:val="24"/>
          <w:szCs w:val="24"/>
        </w:rPr>
        <w:t>a</w:t>
      </w:r>
      <w:r w:rsidRPr="006D38FE">
        <w:rPr>
          <w:spacing w:val="-6"/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>u</w:t>
      </w:r>
      <w:r w:rsidRPr="006D38FE">
        <w:rPr>
          <w:sz w:val="24"/>
          <w:szCs w:val="24"/>
        </w:rPr>
        <w:t>nsur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pa</w:t>
      </w:r>
      <w:r w:rsidRPr="006D38FE">
        <w:rPr>
          <w:spacing w:val="-3"/>
          <w:sz w:val="24"/>
          <w:szCs w:val="24"/>
        </w:rPr>
        <w:t xml:space="preserve"> </w:t>
      </w:r>
      <w:r w:rsidRPr="006D38FE">
        <w:rPr>
          <w:sz w:val="24"/>
          <w:szCs w:val="24"/>
        </w:rPr>
        <w:t>(</w:t>
      </w:r>
      <w:r w:rsidRPr="006D38FE">
        <w:rPr>
          <w:spacing w:val="-1"/>
          <w:sz w:val="24"/>
          <w:szCs w:val="24"/>
        </w:rPr>
        <w:t>w</w:t>
      </w:r>
      <w:r w:rsidRPr="006D38FE">
        <w:rPr>
          <w:spacing w:val="5"/>
          <w:sz w:val="24"/>
          <w:szCs w:val="24"/>
        </w:rPr>
        <w:t>h</w:t>
      </w:r>
      <w:r w:rsidRPr="006D38FE">
        <w:rPr>
          <w:spacing w:val="-5"/>
          <w:sz w:val="24"/>
          <w:szCs w:val="24"/>
        </w:rPr>
        <w:t>y</w:t>
      </w:r>
      <w:r w:rsidRPr="006D38FE">
        <w:rPr>
          <w:sz w:val="24"/>
          <w:szCs w:val="24"/>
        </w:rPr>
        <w:t>)</w:t>
      </w:r>
      <w:r w:rsidRPr="006D38FE">
        <w:rPr>
          <w:spacing w:val="-3"/>
          <w:sz w:val="24"/>
          <w:szCs w:val="24"/>
        </w:rPr>
        <w:t xml:space="preserve"> </w:t>
      </w:r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di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in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i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ri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bu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 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 xml:space="preserve">ini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u,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me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p</w:t>
      </w:r>
      <w:r w:rsidRPr="006D38FE">
        <w:rPr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n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mber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lask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6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dipe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ta</w:t>
      </w:r>
      <w:r w:rsidRPr="006D38FE">
        <w:rPr>
          <w:spacing w:val="4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tas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mank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9"/>
          <w:sz w:val="24"/>
          <w:szCs w:val="24"/>
        </w:rPr>
        <w:t xml:space="preserve"> </w:t>
      </w:r>
      <w:r w:rsidRPr="006D38FE">
        <w:rPr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10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4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3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9"/>
          <w:sz w:val="24"/>
          <w:szCs w:val="24"/>
        </w:rPr>
        <w:t xml:space="preserve"> </w:t>
      </w:r>
      <w:r w:rsidRPr="006D38FE">
        <w:rPr>
          <w:sz w:val="24"/>
          <w:szCs w:val="24"/>
        </w:rPr>
        <w:t>untuk</w:t>
      </w:r>
      <w:r w:rsidRPr="006D38FE">
        <w:rPr>
          <w:spacing w:val="10"/>
          <w:sz w:val="24"/>
          <w:szCs w:val="24"/>
        </w:rPr>
        <w:t xml:space="preserve"> </w:t>
      </w:r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1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9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?</w:t>
      </w:r>
      <w:r w:rsidRPr="006D38FE">
        <w:rPr>
          <w:spacing w:val="1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9"/>
          <w:sz w:val="24"/>
          <w:szCs w:val="24"/>
        </w:rPr>
        <w:t xml:space="preserve"> </w:t>
      </w:r>
      <w:r w:rsidRPr="006D38FE">
        <w:rPr>
          <w:sz w:val="24"/>
          <w:szCs w:val="24"/>
        </w:rPr>
        <w:t>unsur</w:t>
      </w:r>
      <w:r w:rsidRPr="006D38FE">
        <w:rPr>
          <w:spacing w:val="9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a</w:t>
      </w:r>
      <w:r w:rsidRPr="006D38FE">
        <w:rPr>
          <w:spacing w:val="8"/>
          <w:sz w:val="24"/>
          <w:szCs w:val="24"/>
        </w:rPr>
        <w:t xml:space="preserve"> </w:t>
      </w:r>
      <w:r w:rsidRPr="006D38FE">
        <w:rPr>
          <w:sz w:val="24"/>
          <w:szCs w:val="24"/>
        </w:rPr>
        <w:t>(ho</w:t>
      </w:r>
      <w:r w:rsidRPr="006D38FE">
        <w:rPr>
          <w:spacing w:val="-1"/>
          <w:sz w:val="24"/>
          <w:szCs w:val="24"/>
        </w:rPr>
        <w:t>w</w:t>
      </w:r>
      <w:r w:rsidRPr="006D38FE">
        <w:rPr>
          <w:sz w:val="24"/>
          <w:szCs w:val="24"/>
        </w:rPr>
        <w:t>)</w:t>
      </w:r>
      <w:r w:rsidR="00EE5A42">
        <w:rPr>
          <w:sz w:val="24"/>
          <w:szCs w:val="24"/>
        </w:rPr>
        <w:t xml:space="preserve"> </w:t>
      </w:r>
      <w:r w:rsidRPr="006D38FE">
        <w:rPr>
          <w:sz w:val="24"/>
          <w:szCs w:val="24"/>
        </w:rPr>
        <w:t>bum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bisa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3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ng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tahui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h</w:t>
      </w:r>
      <w:r w:rsidRPr="006D38FE">
        <w:rPr>
          <w:sz w:val="24"/>
          <w:szCs w:val="24"/>
        </w:rPr>
        <w:t xml:space="preserve">wa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pacing w:val="4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di</w:t>
      </w:r>
      <w:r w:rsidRPr="006D38FE">
        <w:rPr>
          <w:spacing w:val="3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rbol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h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n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man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untuk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dib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rik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 ibu</w:t>
      </w:r>
      <w:r w:rsidRPr="006D38FE">
        <w:rPr>
          <w:spacing w:val="4"/>
          <w:sz w:val="24"/>
          <w:szCs w:val="24"/>
        </w:rPr>
        <w:t xml:space="preserve"> 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lansi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,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l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1"/>
          <w:sz w:val="24"/>
          <w:szCs w:val="24"/>
        </w:rPr>
        <w:t>e</w:t>
      </w:r>
      <w:r w:rsidRPr="006D38FE">
        <w:rPr>
          <w:sz w:val="24"/>
          <w:szCs w:val="24"/>
        </w:rPr>
        <w:t>rita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2"/>
          <w:sz w:val="24"/>
          <w:szCs w:val="24"/>
        </w:rPr>
        <w:t>e</w:t>
      </w:r>
      <w:r w:rsidRPr="006D38FE">
        <w:rPr>
          <w:sz w:val="24"/>
          <w:szCs w:val="24"/>
        </w:rPr>
        <w:t>rs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b</w:t>
      </w:r>
      <w:r w:rsidRPr="006D38FE">
        <w:rPr>
          <w:sz w:val="24"/>
          <w:szCs w:val="24"/>
        </w:rPr>
        <w:t>ut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 didap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info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masi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Covi</w:t>
      </w:r>
      <w:r w:rsidRPr="006D38FE">
        <w:rPr>
          <w:spacing w:val="3"/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dipe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boleh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 xml:space="preserve">man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3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u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y</w:t>
      </w:r>
      <w:r w:rsidRPr="006D38FE">
        <w:rPr>
          <w:sz w:val="24"/>
          <w:szCs w:val="24"/>
        </w:rPr>
        <w:t>a untuk k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lo</w:t>
      </w:r>
      <w:r w:rsidRPr="006D38FE">
        <w:rPr>
          <w:spacing w:val="1"/>
          <w:sz w:val="24"/>
          <w:szCs w:val="24"/>
        </w:rPr>
        <w:t>m</w:t>
      </w:r>
      <w:r w:rsidRPr="006D38FE">
        <w:rPr>
          <w:sz w:val="24"/>
          <w:szCs w:val="24"/>
        </w:rPr>
        <w:t>pok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ibu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l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 lansi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,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hubun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influ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</w:t>
      </w:r>
      <w:r w:rsidRPr="006D38FE">
        <w:rPr>
          <w:spacing w:val="1"/>
          <w:sz w:val="24"/>
          <w:szCs w:val="24"/>
        </w:rPr>
        <w:t>z</w:t>
      </w:r>
      <w:r w:rsidRPr="006D38FE">
        <w:rPr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 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CO</w:t>
      </w:r>
      <w:r w:rsidRPr="006D38FE">
        <w:rPr>
          <w:spacing w:val="1"/>
          <w:sz w:val="24"/>
          <w:szCs w:val="24"/>
        </w:rPr>
        <w:t>V</w:t>
      </w:r>
      <w:r w:rsidRPr="006D38FE">
        <w:rPr>
          <w:spacing w:val="-3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-</w:t>
      </w:r>
      <w:r w:rsidRPr="006D38FE">
        <w:rPr>
          <w:sz w:val="24"/>
          <w:szCs w:val="24"/>
        </w:rPr>
        <w:t>19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untuk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men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ri 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p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z w:val="24"/>
          <w:szCs w:val="24"/>
        </w:rPr>
        <w:t>virus</w:t>
      </w:r>
      <w:r w:rsidRPr="006D38FE">
        <w:rPr>
          <w:spacing w:val="1"/>
          <w:sz w:val="24"/>
          <w:szCs w:val="24"/>
        </w:rPr>
        <w:t xml:space="preserve"> </w:t>
      </w:r>
      <w:r w:rsidRPr="006D38FE">
        <w:rPr>
          <w:sz w:val="24"/>
          <w:szCs w:val="24"/>
        </w:rPr>
        <w:t>Coron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.</w:t>
      </w:r>
      <w:r w:rsidRPr="006D38FE">
        <w:rPr>
          <w:spacing w:val="1"/>
          <w:sz w:val="24"/>
          <w:szCs w:val="24"/>
        </w:rPr>
        <w:t xml:space="preserve"> 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ta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 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su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nt</w:t>
      </w:r>
      <w:r w:rsidRPr="006D38FE">
        <w:rPr>
          <w:spacing w:val="2"/>
          <w:sz w:val="24"/>
          <w:szCs w:val="24"/>
        </w:rPr>
        <w:t>a</w:t>
      </w:r>
      <w:r w:rsidRPr="006D38FE">
        <w:rPr>
          <w:sz w:val="24"/>
          <w:szCs w:val="24"/>
        </w:rPr>
        <w:t>ra judul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2"/>
          <w:sz w:val="24"/>
          <w:szCs w:val="24"/>
        </w:rPr>
        <w:t>n</w:t>
      </w:r>
      <w:r w:rsidRPr="006D38FE">
        <w:rPr>
          <w:spacing w:val="-2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isi</w:t>
      </w:r>
      <w:r w:rsidRPr="006D38FE">
        <w:rPr>
          <w:spacing w:val="3"/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>(</w:t>
      </w:r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>l</w:t>
      </w:r>
      <w:r w:rsidRPr="006D38FE">
        <w:rPr>
          <w:spacing w:val="1"/>
          <w:sz w:val="24"/>
          <w:szCs w:val="24"/>
        </w:rPr>
        <w:t>i</w:t>
      </w:r>
      <w:r w:rsidRPr="006D38FE">
        <w:rPr>
          <w:spacing w:val="-1"/>
          <w:sz w:val="24"/>
          <w:szCs w:val="24"/>
        </w:rPr>
        <w:t>c</w:t>
      </w:r>
      <w:r w:rsidRPr="006D38FE">
        <w:rPr>
          <w:sz w:val="24"/>
          <w:szCs w:val="24"/>
        </w:rPr>
        <w:t>k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)</w:t>
      </w:r>
      <w:r w:rsidRPr="006D38FE">
        <w:rPr>
          <w:spacing w:val="6"/>
          <w:sz w:val="24"/>
          <w:szCs w:val="24"/>
        </w:rPr>
        <w:t xml:space="preserve"> </w:t>
      </w:r>
      <w:r w:rsidRPr="006D38FE">
        <w:rPr>
          <w:sz w:val="24"/>
          <w:szCs w:val="24"/>
        </w:rPr>
        <w:t>meng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h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2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</w:t>
      </w:r>
      <w:r w:rsidRPr="006D38FE">
        <w:rPr>
          <w:spacing w:val="3"/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ac</w:t>
      </w:r>
      <w:r w:rsidRPr="006D38FE">
        <w:rPr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 xml:space="preserve"> </w:t>
      </w:r>
      <w:r w:rsidRPr="006D38FE">
        <w:rPr>
          <w:sz w:val="24"/>
          <w:szCs w:val="24"/>
        </w:rPr>
        <w:t>menj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di victim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(korb</w:t>
      </w:r>
      <w:r w:rsidRPr="006D38FE">
        <w:rPr>
          <w:spacing w:val="-2"/>
          <w:sz w:val="24"/>
          <w:szCs w:val="24"/>
        </w:rPr>
        <w:t>a</w:t>
      </w:r>
      <w:r w:rsidRPr="006D38FE">
        <w:rPr>
          <w:sz w:val="24"/>
          <w:szCs w:val="24"/>
        </w:rPr>
        <w:t>n)</w:t>
      </w:r>
      <w:r w:rsidRPr="006D38FE">
        <w:rPr>
          <w:spacing w:val="-6"/>
          <w:sz w:val="24"/>
          <w:szCs w:val="24"/>
        </w:rPr>
        <w:t xml:space="preserve"> </w:t>
      </w:r>
      <w:r w:rsidRPr="006D38FE">
        <w:rPr>
          <w:sz w:val="24"/>
          <w:szCs w:val="24"/>
        </w:rPr>
        <w:t>judul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z w:val="24"/>
          <w:szCs w:val="24"/>
        </w:rPr>
        <w:t>a</w:t>
      </w:r>
      <w:r w:rsidRPr="006D38FE">
        <w:rPr>
          <w:spacing w:val="-6"/>
          <w:sz w:val="24"/>
          <w:szCs w:val="24"/>
        </w:rPr>
        <w:t xml:space="preserve"> </w:t>
      </w:r>
      <w:r w:rsidRPr="006D38FE">
        <w:rPr>
          <w:sz w:val="24"/>
          <w:szCs w:val="24"/>
        </w:rPr>
        <w:t>medi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.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pacing w:val="1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</w:t>
      </w:r>
      <w:r w:rsidRPr="006D38FE">
        <w:rPr>
          <w:spacing w:val="5"/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,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pacing w:val="1"/>
          <w:sz w:val="24"/>
          <w:szCs w:val="24"/>
        </w:rPr>
        <w:t>r</w:t>
      </w:r>
      <w:r w:rsidRPr="006D38FE">
        <w:rPr>
          <w:sz w:val="24"/>
          <w:szCs w:val="24"/>
        </w:rPr>
        <w:t>mas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lah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pacing w:val="2"/>
          <w:sz w:val="24"/>
          <w:szCs w:val="24"/>
        </w:rPr>
        <w:t>v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ksinasi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vir</w:t>
      </w:r>
      <w:r w:rsidRPr="006D38FE">
        <w:rPr>
          <w:spacing w:val="2"/>
          <w:sz w:val="24"/>
          <w:szCs w:val="24"/>
        </w:rPr>
        <w:t>u</w:t>
      </w:r>
      <w:r w:rsidRPr="006D38FE">
        <w:rPr>
          <w:sz w:val="24"/>
          <w:szCs w:val="24"/>
        </w:rPr>
        <w:t>s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 xml:space="preserve">Corona 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n</w:t>
      </w:r>
      <w:r w:rsidRPr="006D38FE">
        <w:rPr>
          <w:sz w:val="24"/>
          <w:szCs w:val="24"/>
        </w:rPr>
        <w:t>g</w:t>
      </w:r>
      <w:r w:rsidRPr="006D38FE">
        <w:rPr>
          <w:spacing w:val="-7"/>
          <w:sz w:val="24"/>
          <w:szCs w:val="24"/>
        </w:rPr>
        <w:t xml:space="preserve"> </w:t>
      </w:r>
      <w:r w:rsidRPr="006D38FE">
        <w:rPr>
          <w:sz w:val="24"/>
          <w:szCs w:val="24"/>
        </w:rPr>
        <w:t>t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ku</w:t>
      </w:r>
      <w:r w:rsidRPr="006D38FE">
        <w:rPr>
          <w:spacing w:val="1"/>
          <w:sz w:val="24"/>
          <w:szCs w:val="24"/>
        </w:rPr>
        <w:t>r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d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lam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>p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mbe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i</w:t>
      </w:r>
      <w:r w:rsidRPr="006D38FE">
        <w:rPr>
          <w:spacing w:val="1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aa</w:t>
      </w:r>
      <w:r w:rsidRPr="006D38FE">
        <w:rPr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>b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rpo</w:t>
      </w:r>
      <w:r w:rsidRPr="006D38FE">
        <w:rPr>
          <w:spacing w:val="2"/>
          <w:sz w:val="24"/>
          <w:szCs w:val="24"/>
        </w:rPr>
        <w:t>t</w:t>
      </w:r>
      <w:r w:rsidRPr="006D38FE">
        <w:rPr>
          <w:spacing w:val="-1"/>
          <w:sz w:val="24"/>
          <w:szCs w:val="24"/>
        </w:rPr>
        <w:t>e</w:t>
      </w:r>
      <w:r w:rsidRPr="006D38FE">
        <w:rPr>
          <w:sz w:val="24"/>
          <w:szCs w:val="24"/>
        </w:rPr>
        <w:t>nsi</w:t>
      </w:r>
      <w:r w:rsidRPr="006D38FE">
        <w:rPr>
          <w:spacing w:val="-4"/>
          <w:sz w:val="24"/>
          <w:szCs w:val="24"/>
        </w:rPr>
        <w:t xml:space="preserve"> </w:t>
      </w:r>
      <w:r w:rsidRPr="006D38FE">
        <w:rPr>
          <w:sz w:val="24"/>
          <w:szCs w:val="24"/>
        </w:rPr>
        <w:t>men</w:t>
      </w:r>
      <w:r w:rsidRPr="006D38FE">
        <w:rPr>
          <w:spacing w:val="-3"/>
          <w:sz w:val="24"/>
          <w:szCs w:val="24"/>
        </w:rPr>
        <w:t>g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kibat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n</w:t>
      </w:r>
      <w:r w:rsidRPr="006D38FE">
        <w:rPr>
          <w:spacing w:val="-5"/>
          <w:sz w:val="24"/>
          <w:szCs w:val="24"/>
        </w:rPr>
        <w:t xml:space="preserve"> </w:t>
      </w:r>
      <w:r w:rsidRPr="006D38FE">
        <w:rPr>
          <w:sz w:val="24"/>
          <w:szCs w:val="24"/>
        </w:rPr>
        <w:t>m</w:t>
      </w:r>
      <w:r w:rsidRPr="006D38FE">
        <w:rPr>
          <w:spacing w:val="1"/>
          <w:sz w:val="24"/>
          <w:szCs w:val="24"/>
        </w:rPr>
        <w:t>i</w:t>
      </w:r>
      <w:r w:rsidRPr="006D38FE">
        <w:rPr>
          <w:sz w:val="24"/>
          <w:szCs w:val="24"/>
        </w:rPr>
        <w:t>s</w:t>
      </w:r>
      <w:r w:rsidRPr="006D38FE">
        <w:rPr>
          <w:spacing w:val="-2"/>
          <w:sz w:val="24"/>
          <w:szCs w:val="24"/>
        </w:rPr>
        <w:t>i</w:t>
      </w:r>
      <w:r w:rsidRPr="006D38FE">
        <w:rPr>
          <w:sz w:val="24"/>
          <w:szCs w:val="24"/>
        </w:rPr>
        <w:t>nfo</w:t>
      </w:r>
      <w:r w:rsidRPr="006D38FE">
        <w:rPr>
          <w:spacing w:val="-1"/>
          <w:sz w:val="24"/>
          <w:szCs w:val="24"/>
        </w:rPr>
        <w:t>r</w:t>
      </w:r>
      <w:r w:rsidRPr="006D38FE">
        <w:rPr>
          <w:sz w:val="24"/>
          <w:szCs w:val="24"/>
        </w:rPr>
        <w:t>masi b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-2"/>
          <w:sz w:val="24"/>
          <w:szCs w:val="24"/>
        </w:rPr>
        <w:t>g</w:t>
      </w:r>
      <w:r w:rsidRPr="006D38FE">
        <w:rPr>
          <w:sz w:val="24"/>
          <w:szCs w:val="24"/>
        </w:rPr>
        <w:t xml:space="preserve">i </w:t>
      </w:r>
      <w:r w:rsidRPr="006D38FE">
        <w:rPr>
          <w:spacing w:val="1"/>
          <w:sz w:val="24"/>
          <w:szCs w:val="24"/>
        </w:rPr>
        <w:t>m</w:t>
      </w:r>
      <w:r w:rsidRPr="006D38FE">
        <w:rPr>
          <w:spacing w:val="-1"/>
          <w:sz w:val="24"/>
          <w:szCs w:val="24"/>
        </w:rPr>
        <w:t>a</w:t>
      </w:r>
      <w:r w:rsidRPr="006D38FE">
        <w:rPr>
          <w:spacing w:val="5"/>
          <w:sz w:val="24"/>
          <w:szCs w:val="24"/>
        </w:rPr>
        <w:t>s</w:t>
      </w:r>
      <w:r w:rsidRPr="006D38FE">
        <w:rPr>
          <w:spacing w:val="-5"/>
          <w:sz w:val="24"/>
          <w:szCs w:val="24"/>
        </w:rPr>
        <w:t>y</w:t>
      </w:r>
      <w:r w:rsidRPr="006D38FE">
        <w:rPr>
          <w:spacing w:val="1"/>
          <w:sz w:val="24"/>
          <w:szCs w:val="24"/>
        </w:rPr>
        <w:t>a</w:t>
      </w:r>
      <w:r w:rsidRPr="006D38FE">
        <w:rPr>
          <w:sz w:val="24"/>
          <w:szCs w:val="24"/>
        </w:rPr>
        <w:t>r</w:t>
      </w:r>
      <w:r w:rsidRPr="006D38FE">
        <w:rPr>
          <w:spacing w:val="-2"/>
          <w:sz w:val="24"/>
          <w:szCs w:val="24"/>
        </w:rPr>
        <w:t>a</w:t>
      </w:r>
      <w:r w:rsidRPr="006D38FE">
        <w:rPr>
          <w:spacing w:val="2"/>
          <w:sz w:val="24"/>
          <w:szCs w:val="24"/>
        </w:rPr>
        <w:t>k</w:t>
      </w:r>
      <w:r w:rsidRPr="006D38FE">
        <w:rPr>
          <w:spacing w:val="-1"/>
          <w:sz w:val="24"/>
          <w:szCs w:val="24"/>
        </w:rPr>
        <w:t>a</w:t>
      </w:r>
      <w:r w:rsidRPr="006D38FE">
        <w:rPr>
          <w:sz w:val="24"/>
          <w:szCs w:val="24"/>
        </w:rPr>
        <w:t>t.</w:t>
      </w:r>
    </w:p>
    <w:p w:rsidR="008A243D" w:rsidRPr="006D38FE" w:rsidRDefault="008A243D" w:rsidP="00BB2B8E">
      <w:pPr>
        <w:spacing w:line="288" w:lineRule="auto"/>
        <w:rPr>
          <w:sz w:val="24"/>
          <w:szCs w:val="24"/>
        </w:rPr>
      </w:pPr>
    </w:p>
    <w:p w:rsidR="008A243D" w:rsidRDefault="0071628E" w:rsidP="00AC2E9B">
      <w:pPr>
        <w:spacing w:after="60" w:line="288" w:lineRule="auto"/>
        <w:ind w:right="-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4.7. </w:t>
      </w:r>
      <w:r w:rsidR="00BD761C" w:rsidRPr="0071628E">
        <w:rPr>
          <w:sz w:val="24"/>
          <w:szCs w:val="24"/>
        </w:rPr>
        <w:t>B</w:t>
      </w:r>
      <w:r w:rsidR="00BD761C" w:rsidRPr="0071628E">
        <w:rPr>
          <w:spacing w:val="-1"/>
          <w:sz w:val="24"/>
          <w:szCs w:val="24"/>
        </w:rPr>
        <w:t>er</w:t>
      </w:r>
      <w:r w:rsidR="00BD761C" w:rsidRPr="0071628E">
        <w:rPr>
          <w:sz w:val="24"/>
          <w:szCs w:val="24"/>
        </w:rPr>
        <w:t>ita</w:t>
      </w:r>
      <w:r w:rsidR="00BD761C" w:rsidRPr="0071628E"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p</w:t>
      </w:r>
      <w:r w:rsidR="00BD761C" w:rsidRPr="0071628E">
        <w:rPr>
          <w:sz w:val="24"/>
          <w:szCs w:val="24"/>
        </w:rPr>
        <w:t>a</w:t>
      </w:r>
      <w:r w:rsidR="00BD761C" w:rsidRPr="0071628E">
        <w:rPr>
          <w:spacing w:val="1"/>
          <w:sz w:val="24"/>
          <w:szCs w:val="24"/>
        </w:rPr>
        <w:t>d</w:t>
      </w:r>
      <w:r w:rsidR="00BD761C" w:rsidRPr="0071628E">
        <w:rPr>
          <w:sz w:val="24"/>
          <w:szCs w:val="24"/>
        </w:rPr>
        <w:t>a</w:t>
      </w:r>
      <w:r w:rsidR="00BD761C" w:rsidRPr="0071628E">
        <w:rPr>
          <w:spacing w:val="1"/>
          <w:sz w:val="24"/>
          <w:szCs w:val="24"/>
        </w:rPr>
        <w:t xml:space="preserve"> </w:t>
      </w:r>
      <w:r w:rsidR="00BD761C" w:rsidRPr="0071628E">
        <w:rPr>
          <w:sz w:val="24"/>
          <w:szCs w:val="24"/>
        </w:rPr>
        <w:t>D</w:t>
      </w:r>
      <w:r w:rsidR="00BD761C" w:rsidRPr="0071628E">
        <w:rPr>
          <w:spacing w:val="-1"/>
          <w:sz w:val="24"/>
          <w:szCs w:val="24"/>
        </w:rPr>
        <w:t>e</w:t>
      </w:r>
      <w:r w:rsidR="00BD761C" w:rsidRPr="0071628E">
        <w:rPr>
          <w:sz w:val="24"/>
          <w:szCs w:val="24"/>
        </w:rPr>
        <w:t>tik</w:t>
      </w:r>
      <w:r>
        <w:rPr>
          <w:sz w:val="24"/>
          <w:szCs w:val="24"/>
        </w:rPr>
        <w:t xml:space="preserve"> </w:t>
      </w:r>
      <w:r w:rsidR="00BD761C" w:rsidRPr="0071628E">
        <w:rPr>
          <w:sz w:val="24"/>
          <w:szCs w:val="24"/>
        </w:rPr>
        <w:t>N</w:t>
      </w:r>
      <w:r w:rsidR="00BD761C" w:rsidRPr="0071628E">
        <w:rPr>
          <w:spacing w:val="-1"/>
          <w:sz w:val="24"/>
          <w:szCs w:val="24"/>
        </w:rPr>
        <w:t>e</w:t>
      </w:r>
      <w:r w:rsidR="00BD761C" w:rsidRPr="0071628E">
        <w:rPr>
          <w:spacing w:val="2"/>
          <w:sz w:val="24"/>
          <w:szCs w:val="24"/>
        </w:rPr>
        <w:t>w</w:t>
      </w:r>
      <w:r w:rsidR="00BD761C" w:rsidRPr="0071628E">
        <w:rPr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m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>s, 31 D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mb</w:t>
      </w:r>
      <w:r w:rsidR="00BD761C">
        <w:rPr>
          <w:spacing w:val="2"/>
          <w:sz w:val="24"/>
          <w:szCs w:val="24"/>
        </w:rPr>
        <w:t>e</w:t>
      </w:r>
      <w:r w:rsidR="00BD761C">
        <w:rPr>
          <w:sz w:val="24"/>
          <w:szCs w:val="24"/>
        </w:rPr>
        <w:t>r 20</w:t>
      </w:r>
      <w:r w:rsidR="00BD761C">
        <w:rPr>
          <w:spacing w:val="1"/>
          <w:sz w:val="24"/>
          <w:szCs w:val="24"/>
        </w:rPr>
        <w:t>2</w:t>
      </w:r>
      <w:r w:rsidR="00BD761C">
        <w:rPr>
          <w:sz w:val="24"/>
          <w:szCs w:val="24"/>
        </w:rPr>
        <w:t>0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 10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49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 xml:space="preserve">udul </w:t>
      </w:r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>
        <w:rPr>
          <w:sz w:val="24"/>
          <w:szCs w:val="24"/>
        </w:rPr>
        <w:t xml:space="preserve">: </w:t>
      </w:r>
      <w:r w:rsidR="00BD761C">
        <w:rPr>
          <w:b/>
          <w:sz w:val="24"/>
          <w:szCs w:val="24"/>
        </w:rPr>
        <w:t>“Ca</w:t>
      </w:r>
      <w:r w:rsidR="00BD761C">
        <w:rPr>
          <w:b/>
          <w:spacing w:val="-1"/>
          <w:sz w:val="24"/>
          <w:szCs w:val="24"/>
        </w:rPr>
        <w:t>t</w:t>
      </w:r>
      <w:r w:rsidR="00BD761C">
        <w:rPr>
          <w:b/>
          <w:sz w:val="24"/>
          <w:szCs w:val="24"/>
        </w:rPr>
        <w:t>at!</w:t>
      </w:r>
      <w:r w:rsidR="00BD761C">
        <w:rPr>
          <w:b/>
          <w:spacing w:val="10"/>
          <w:sz w:val="24"/>
          <w:szCs w:val="24"/>
        </w:rPr>
        <w:t xml:space="preserve"> </w:t>
      </w:r>
      <w:r w:rsidR="00BD761C">
        <w:rPr>
          <w:b/>
          <w:spacing w:val="-1"/>
          <w:sz w:val="24"/>
          <w:szCs w:val="24"/>
        </w:rPr>
        <w:t>M</w:t>
      </w:r>
      <w:r w:rsidR="00BD761C">
        <w:rPr>
          <w:b/>
          <w:sz w:val="24"/>
          <w:szCs w:val="24"/>
        </w:rPr>
        <w:t>asy</w:t>
      </w:r>
      <w:r w:rsidR="00BD761C">
        <w:rPr>
          <w:b/>
          <w:spacing w:val="2"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at</w:t>
      </w:r>
      <w:r w:rsidR="00BD761C">
        <w:rPr>
          <w:b/>
          <w:spacing w:val="1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P</w:t>
      </w:r>
      <w:r w:rsidR="00BD761C">
        <w:rPr>
          <w:b/>
          <w:spacing w:val="1"/>
          <w:sz w:val="24"/>
          <w:szCs w:val="24"/>
        </w:rPr>
        <w:t>en</w:t>
      </w:r>
      <w:r w:rsidR="00BD761C">
        <w:rPr>
          <w:b/>
          <w:spacing w:val="-1"/>
          <w:sz w:val="24"/>
          <w:szCs w:val="24"/>
        </w:rPr>
        <w:t>er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Vaksin</w:t>
      </w:r>
      <w:r w:rsidR="00BD761C">
        <w:rPr>
          <w:b/>
          <w:spacing w:val="13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Covi</w:t>
      </w:r>
      <w:r w:rsidR="00BD761C">
        <w:rPr>
          <w:b/>
          <w:spacing w:val="4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>19</w:t>
      </w:r>
      <w:r w:rsidR="00BD761C">
        <w:rPr>
          <w:b/>
          <w:spacing w:val="1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Akan</w:t>
      </w:r>
      <w:r w:rsidR="00BD761C">
        <w:rPr>
          <w:b/>
          <w:spacing w:val="13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Dapat</w:t>
      </w:r>
      <w:r w:rsidR="00BD761C">
        <w:rPr>
          <w:b/>
          <w:spacing w:val="9"/>
          <w:sz w:val="24"/>
          <w:szCs w:val="24"/>
        </w:rPr>
        <w:t xml:space="preserve"> 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pacing w:val="-1"/>
          <w:sz w:val="24"/>
          <w:szCs w:val="24"/>
        </w:rPr>
        <w:t>M</w:t>
      </w:r>
      <w:r w:rsidR="00BD761C">
        <w:rPr>
          <w:b/>
          <w:sz w:val="24"/>
          <w:szCs w:val="24"/>
        </w:rPr>
        <w:t>S</w:t>
      </w:r>
      <w:r w:rsidR="00BD761C">
        <w:rPr>
          <w:b/>
          <w:spacing w:val="12"/>
          <w:sz w:val="24"/>
          <w:szCs w:val="24"/>
        </w:rPr>
        <w:t xml:space="preserve"> </w:t>
      </w:r>
      <w:r w:rsidR="00BD761C">
        <w:rPr>
          <w:b/>
          <w:spacing w:val="-1"/>
          <w:sz w:val="24"/>
          <w:szCs w:val="24"/>
        </w:rPr>
        <w:t>Mu</w:t>
      </w:r>
      <w:r w:rsidR="00BD761C">
        <w:rPr>
          <w:b/>
          <w:sz w:val="24"/>
          <w:szCs w:val="24"/>
        </w:rPr>
        <w:t>lai</w:t>
      </w:r>
      <w:r>
        <w:rPr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Hari 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i”</w:t>
      </w:r>
      <w:r w:rsidRPr="0071628E">
        <w:rPr>
          <w:sz w:val="24"/>
          <w:szCs w:val="24"/>
        </w:rPr>
        <w:t>.</w:t>
      </w:r>
    </w:p>
    <w:p w:rsidR="008A243D" w:rsidRDefault="00BD761C" w:rsidP="00AC2E9B">
      <w:pPr>
        <w:spacing w:after="60" w:line="288" w:lineRule="auto"/>
        <w:ind w:right="78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unsur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</w:t>
      </w:r>
      <w:proofErr w:type="gramStart"/>
      <w:r>
        <w:rPr>
          <w:b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b/>
          <w:sz w:val="24"/>
          <w:szCs w:val="24"/>
        </w:rPr>
        <w:t>“</w:t>
      </w:r>
      <w:proofErr w:type="gramEnd"/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 xml:space="preserve">y”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 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 xml:space="preserve">kup unsur </w:t>
      </w:r>
      <w:r>
        <w:rPr>
          <w:b/>
          <w:sz w:val="24"/>
          <w:szCs w:val="24"/>
        </w:rPr>
        <w:t>“</w:t>
      </w:r>
      <w:r>
        <w:rPr>
          <w:b/>
          <w:spacing w:val="1"/>
          <w:sz w:val="24"/>
          <w:szCs w:val="24"/>
        </w:rPr>
        <w:t>Wh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r</w:t>
      </w:r>
      <w:r>
        <w:rPr>
          <w:b/>
          <w:sz w:val="24"/>
          <w:szCs w:val="24"/>
        </w:rPr>
        <w:t>e”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(di man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n)d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).</w:t>
      </w:r>
      <w:r w:rsidR="0071628E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isi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rita,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tah</w:t>
      </w:r>
      <w:r>
        <w:rPr>
          <w:spacing w:val="-1"/>
          <w:sz w:val="24"/>
          <w:szCs w:val="24"/>
        </w:rPr>
        <w:t>a</w:t>
      </w:r>
      <w:r w:rsidR="00AC2E9B">
        <w:rPr>
          <w:sz w:val="24"/>
          <w:szCs w:val="24"/>
        </w:rPr>
        <w:t xml:space="preserve">p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si  CO</w:t>
      </w:r>
      <w:r>
        <w:rPr>
          <w:spacing w:val="1"/>
          <w:sz w:val="24"/>
          <w:szCs w:val="24"/>
        </w:rPr>
        <w:t>V</w:t>
      </w:r>
      <w:r>
        <w:rPr>
          <w:spacing w:val="-6"/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proofErr w:type="gramEnd"/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  di 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sia  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  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ribusi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lanjutkan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provinsi’,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5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</w:t>
      </w:r>
      <w:r>
        <w:rPr>
          <w:spacing w:val="5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menunjukk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5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)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ksinasi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n?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idak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 w:rsidR="0071628E">
        <w:rPr>
          <w:sz w:val="24"/>
          <w:szCs w:val="24"/>
        </w:rPr>
        <w:t xml:space="preserve"> </w:t>
      </w:r>
      <w:r>
        <w:rPr>
          <w:sz w:val="24"/>
          <w:szCs w:val="24"/>
        </w:rPr>
        <w:t>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ntak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</w:t>
      </w:r>
      <w:r>
        <w:rPr>
          <w:spacing w:val="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MS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last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 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a</w:t>
      </w:r>
      <w:r w:rsidR="00AC2E9B">
        <w:rPr>
          <w:sz w:val="24"/>
          <w:szCs w:val="24"/>
        </w:rPr>
        <w:t>.</w:t>
      </w:r>
    </w:p>
    <w:p w:rsidR="008A243D" w:rsidRDefault="00BD761C" w:rsidP="00AC2E9B">
      <w:pPr>
        <w:spacing w:line="288" w:lineRule="auto"/>
        <w:ind w:right="61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11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ian</w:t>
      </w:r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wa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Corona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jenis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Astr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x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masin</w:t>
      </w:r>
      <w:r>
        <w:rPr>
          <w:spacing w:val="3"/>
          <w:sz w:val="24"/>
          <w:szCs w:val="24"/>
        </w:rPr>
        <w:t>g</w:t>
      </w:r>
      <w:r>
        <w:rPr>
          <w:spacing w:val="-1"/>
          <w:sz w:val="24"/>
          <w:szCs w:val="24"/>
        </w:rPr>
        <w:t>-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sing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 w:rsidR="00AC2E9B">
        <w:rPr>
          <w:sz w:val="24"/>
          <w:szCs w:val="24"/>
        </w:rPr>
        <w:t xml:space="preserve"> </w:t>
      </w:r>
      <w:r>
        <w:rPr>
          <w:sz w:val="24"/>
          <w:szCs w:val="24"/>
        </w:rPr>
        <w:t>50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 dosis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 ini</w:t>
      </w:r>
      <w:r>
        <w:rPr>
          <w:spacing w:val="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 siapa 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ho) 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jenis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ksin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 dap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ja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me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v</w:t>
      </w:r>
      <w:r>
        <w:rPr>
          <w:spacing w:val="1"/>
          <w:sz w:val="24"/>
          <w:szCs w:val="24"/>
        </w:rPr>
        <w:t>ir</w:t>
      </w:r>
      <w:r>
        <w:rPr>
          <w:sz w:val="24"/>
          <w:szCs w:val="24"/>
        </w:rPr>
        <w:t xml:space="preserve">us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orona.</w:t>
      </w:r>
    </w:p>
    <w:p w:rsidR="008A243D" w:rsidRPr="00AC2E9B" w:rsidRDefault="008A243D" w:rsidP="0071628E">
      <w:pPr>
        <w:spacing w:line="288" w:lineRule="auto"/>
        <w:rPr>
          <w:sz w:val="24"/>
          <w:szCs w:val="24"/>
        </w:rPr>
      </w:pPr>
    </w:p>
    <w:p w:rsidR="008A243D" w:rsidRDefault="00AC2E9B" w:rsidP="00397EDC">
      <w:pPr>
        <w:spacing w:after="60" w:line="288" w:lineRule="auto"/>
        <w:ind w:right="-6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 xml:space="preserve">8. </w:t>
      </w:r>
      <w:r w:rsidR="00BD761C" w:rsidRPr="00AC2E9B">
        <w:rPr>
          <w:sz w:val="24"/>
          <w:szCs w:val="24"/>
        </w:rPr>
        <w:t>B</w:t>
      </w:r>
      <w:r w:rsidR="00BD761C" w:rsidRPr="00AC2E9B">
        <w:rPr>
          <w:spacing w:val="-1"/>
          <w:sz w:val="24"/>
          <w:szCs w:val="24"/>
        </w:rPr>
        <w:t>er</w:t>
      </w:r>
      <w:r w:rsidR="00BD761C" w:rsidRPr="00AC2E9B">
        <w:rPr>
          <w:sz w:val="24"/>
          <w:szCs w:val="24"/>
        </w:rPr>
        <w:t>ita</w:t>
      </w:r>
      <w:r w:rsidR="00BD761C" w:rsidRPr="00AC2E9B"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p</w:t>
      </w:r>
      <w:r w:rsidR="00BD761C" w:rsidRPr="00AC2E9B">
        <w:rPr>
          <w:sz w:val="24"/>
          <w:szCs w:val="24"/>
        </w:rPr>
        <w:t>a</w:t>
      </w:r>
      <w:r w:rsidR="00BD761C" w:rsidRPr="00AC2E9B">
        <w:rPr>
          <w:spacing w:val="1"/>
          <w:sz w:val="24"/>
          <w:szCs w:val="24"/>
        </w:rPr>
        <w:t>d</w:t>
      </w:r>
      <w:r w:rsidR="00BD761C" w:rsidRPr="00AC2E9B">
        <w:rPr>
          <w:sz w:val="24"/>
          <w:szCs w:val="24"/>
        </w:rPr>
        <w:t>a</w:t>
      </w:r>
      <w:r w:rsidR="00BD761C" w:rsidRPr="00AC2E9B">
        <w:rPr>
          <w:spacing w:val="1"/>
          <w:sz w:val="24"/>
          <w:szCs w:val="24"/>
        </w:rPr>
        <w:t xml:space="preserve"> </w:t>
      </w:r>
      <w:r w:rsidR="00BD761C" w:rsidRPr="00AC2E9B">
        <w:rPr>
          <w:sz w:val="24"/>
          <w:szCs w:val="24"/>
        </w:rPr>
        <w:t>D</w:t>
      </w:r>
      <w:r w:rsidR="00BD761C" w:rsidRPr="00AC2E9B">
        <w:rPr>
          <w:spacing w:val="-1"/>
          <w:sz w:val="24"/>
          <w:szCs w:val="24"/>
        </w:rPr>
        <w:t>e</w:t>
      </w:r>
      <w:r w:rsidR="00BD761C" w:rsidRPr="00AC2E9B">
        <w:rPr>
          <w:sz w:val="24"/>
          <w:szCs w:val="24"/>
        </w:rPr>
        <w:t>tik</w:t>
      </w:r>
      <w:r>
        <w:rPr>
          <w:sz w:val="24"/>
          <w:szCs w:val="24"/>
        </w:rPr>
        <w:t xml:space="preserve"> </w:t>
      </w:r>
      <w:r w:rsidR="00BD761C" w:rsidRPr="00AC2E9B">
        <w:rPr>
          <w:sz w:val="24"/>
          <w:szCs w:val="24"/>
        </w:rPr>
        <w:t>N</w:t>
      </w:r>
      <w:r w:rsidR="00BD761C" w:rsidRPr="00AC2E9B">
        <w:rPr>
          <w:spacing w:val="-1"/>
          <w:sz w:val="24"/>
          <w:szCs w:val="24"/>
        </w:rPr>
        <w:t>e</w:t>
      </w:r>
      <w:r w:rsidR="00BD761C" w:rsidRPr="00AC2E9B">
        <w:rPr>
          <w:spacing w:val="2"/>
          <w:sz w:val="24"/>
          <w:szCs w:val="24"/>
        </w:rPr>
        <w:t>w</w:t>
      </w:r>
      <w:r w:rsidR="00BD761C" w:rsidRPr="00AC2E9B">
        <w:rPr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 w:rsidR="00BD761C">
        <w:rPr>
          <w:spacing w:val="1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 xml:space="preserve">btu, 09 </w:t>
      </w:r>
      <w:r w:rsidR="00BD761C">
        <w:rPr>
          <w:spacing w:val="3"/>
          <w:sz w:val="24"/>
          <w:szCs w:val="24"/>
        </w:rPr>
        <w:t>J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ri 2021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 06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48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 xml:space="preserve">udul </w:t>
      </w:r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>
        <w:rPr>
          <w:sz w:val="24"/>
          <w:szCs w:val="24"/>
        </w:rPr>
        <w:t xml:space="preserve">: </w:t>
      </w:r>
      <w:r w:rsidR="00BD761C">
        <w:rPr>
          <w:b/>
          <w:sz w:val="24"/>
          <w:szCs w:val="24"/>
        </w:rPr>
        <w:t>“</w:t>
      </w:r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san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pacing w:val="-1"/>
          <w:sz w:val="24"/>
          <w:szCs w:val="24"/>
        </w:rPr>
        <w:t>M</w:t>
      </w:r>
      <w:r w:rsidR="00BD761C">
        <w:rPr>
          <w:b/>
          <w:sz w:val="24"/>
          <w:szCs w:val="24"/>
        </w:rPr>
        <w:t>asif</w:t>
      </w:r>
      <w:r w:rsidR="00BD761C">
        <w:rPr>
          <w:b/>
          <w:spacing w:val="2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z w:val="24"/>
          <w:szCs w:val="24"/>
        </w:rPr>
        <w:t>BB Bi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in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1"/>
          <w:sz w:val="24"/>
          <w:szCs w:val="24"/>
        </w:rPr>
        <w:t>e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e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tah </w:t>
      </w:r>
      <w:r w:rsidR="00BD761C">
        <w:rPr>
          <w:b/>
          <w:spacing w:val="-2"/>
          <w:sz w:val="24"/>
          <w:szCs w:val="24"/>
        </w:rPr>
        <w:t>P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ai</w:t>
      </w:r>
      <w:r w:rsidR="00BD761C">
        <w:rPr>
          <w:b/>
          <w:spacing w:val="3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PP</w:t>
      </w:r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z w:val="24"/>
          <w:szCs w:val="24"/>
        </w:rPr>
        <w:t>M</w:t>
      </w:r>
      <w:r w:rsidR="00BD761C">
        <w:rPr>
          <w:b/>
          <w:spacing w:val="-1"/>
          <w:sz w:val="24"/>
          <w:szCs w:val="24"/>
        </w:rPr>
        <w:t xml:space="preserve"> </w:t>
      </w:r>
      <w:r w:rsidR="00BD761C">
        <w:rPr>
          <w:b/>
          <w:spacing w:val="1"/>
          <w:sz w:val="24"/>
          <w:szCs w:val="24"/>
        </w:rPr>
        <w:t>un</w:t>
      </w:r>
      <w:r w:rsidR="00BD761C">
        <w:rPr>
          <w:b/>
          <w:sz w:val="24"/>
          <w:szCs w:val="24"/>
        </w:rPr>
        <w:t>tuk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Istila</w:t>
      </w:r>
      <w:r w:rsidR="00BD761C">
        <w:rPr>
          <w:b/>
          <w:spacing w:val="1"/>
          <w:sz w:val="24"/>
          <w:szCs w:val="24"/>
        </w:rPr>
        <w:t>h</w:t>
      </w:r>
      <w:r w:rsidR="00BD761C" w:rsidRPr="00AC2E9B">
        <w:rPr>
          <w:b/>
          <w:sz w:val="24"/>
          <w:szCs w:val="24"/>
        </w:rPr>
        <w:t>”</w:t>
      </w:r>
      <w:r w:rsidRPr="00AC2E9B">
        <w:rPr>
          <w:sz w:val="24"/>
          <w:szCs w:val="24"/>
        </w:rPr>
        <w:t>.</w:t>
      </w:r>
    </w:p>
    <w:p w:rsidR="008A243D" w:rsidRDefault="00BD761C" w:rsidP="00397EDC">
      <w:pPr>
        <w:spacing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397EDC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y”,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“</w:t>
      </w:r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up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unsu</w:t>
      </w:r>
      <w:r>
        <w:rPr>
          <w:spacing w:val="1"/>
          <w:sz w:val="24"/>
          <w:szCs w:val="24"/>
        </w:rPr>
        <w:t>r</w:t>
      </w:r>
      <w:r>
        <w:rPr>
          <w:b/>
          <w:sz w:val="24"/>
          <w:szCs w:val="24"/>
        </w:rPr>
        <w:t>“</w:t>
      </w:r>
      <w:proofErr w:type="gramEnd"/>
      <w:r>
        <w:rPr>
          <w:b/>
          <w:sz w:val="24"/>
          <w:szCs w:val="24"/>
        </w:rPr>
        <w:t>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 w:rsidR="00397EDC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="00397EDC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z w:val="24"/>
          <w:szCs w:val="24"/>
        </w:rPr>
        <w:lastRenderedPageBreak/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dale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nutup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 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 w:rsidR="00397EDC"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”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info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 ini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lebih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maksud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’buk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n’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provins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provinsi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jadi wil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laku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PP</w:t>
      </w:r>
      <w:r>
        <w:rPr>
          <w:sz w:val="24"/>
          <w:szCs w:val="24"/>
        </w:rPr>
        <w:t>KM.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na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isi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menuh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mana 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)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PP</w:t>
      </w:r>
      <w:r>
        <w:rPr>
          <w:sz w:val="24"/>
          <w:szCs w:val="24"/>
        </w:rPr>
        <w:t>KM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laku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masuk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m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di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oleh 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h.</w:t>
      </w:r>
    </w:p>
    <w:p w:rsidR="008A243D" w:rsidRDefault="008A243D" w:rsidP="00AC2E9B">
      <w:pPr>
        <w:spacing w:line="288" w:lineRule="auto"/>
        <w:jc w:val="both"/>
      </w:pPr>
    </w:p>
    <w:p w:rsidR="008A243D" w:rsidRDefault="0034138C" w:rsidP="00FB11B2">
      <w:pPr>
        <w:spacing w:after="60"/>
        <w:ind w:right="13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 xml:space="preserve">9. </w:t>
      </w:r>
      <w:r w:rsidR="00BD761C" w:rsidRPr="0034138C">
        <w:rPr>
          <w:sz w:val="24"/>
          <w:szCs w:val="24"/>
        </w:rPr>
        <w:t>B</w:t>
      </w:r>
      <w:r w:rsidR="00BD761C" w:rsidRPr="0034138C">
        <w:rPr>
          <w:spacing w:val="-1"/>
          <w:sz w:val="24"/>
          <w:szCs w:val="24"/>
        </w:rPr>
        <w:t>er</w:t>
      </w:r>
      <w:r w:rsidR="00BD761C" w:rsidRPr="0034138C">
        <w:rPr>
          <w:sz w:val="24"/>
          <w:szCs w:val="24"/>
        </w:rPr>
        <w:t>ita</w:t>
      </w:r>
      <w:r w:rsidR="00BD761C" w:rsidRPr="0034138C">
        <w:rPr>
          <w:spacing w:val="2"/>
          <w:sz w:val="24"/>
          <w:szCs w:val="24"/>
        </w:rPr>
        <w:t xml:space="preserve"> </w:t>
      </w:r>
      <w:r w:rsidRPr="0034138C">
        <w:rPr>
          <w:spacing w:val="-3"/>
          <w:sz w:val="24"/>
          <w:szCs w:val="24"/>
        </w:rPr>
        <w:t>p</w:t>
      </w:r>
      <w:r w:rsidR="00BD761C" w:rsidRPr="0034138C">
        <w:rPr>
          <w:sz w:val="24"/>
          <w:szCs w:val="24"/>
        </w:rPr>
        <w:t>a</w:t>
      </w:r>
      <w:r w:rsidR="00BD761C" w:rsidRPr="0034138C">
        <w:rPr>
          <w:spacing w:val="1"/>
          <w:sz w:val="24"/>
          <w:szCs w:val="24"/>
        </w:rPr>
        <w:t>d</w:t>
      </w:r>
      <w:r w:rsidR="00BD761C" w:rsidRPr="0034138C">
        <w:rPr>
          <w:sz w:val="24"/>
          <w:szCs w:val="24"/>
        </w:rPr>
        <w:t>a</w:t>
      </w:r>
      <w:r w:rsidR="00BD761C" w:rsidRPr="0034138C">
        <w:rPr>
          <w:spacing w:val="1"/>
          <w:sz w:val="24"/>
          <w:szCs w:val="24"/>
        </w:rPr>
        <w:t xml:space="preserve"> </w:t>
      </w:r>
      <w:r w:rsidR="00BD761C" w:rsidRPr="0034138C">
        <w:rPr>
          <w:sz w:val="24"/>
          <w:szCs w:val="24"/>
        </w:rPr>
        <w:t>D</w:t>
      </w:r>
      <w:r w:rsidR="00BD761C" w:rsidRPr="0034138C">
        <w:rPr>
          <w:spacing w:val="-1"/>
          <w:sz w:val="24"/>
          <w:szCs w:val="24"/>
        </w:rPr>
        <w:t>e</w:t>
      </w:r>
      <w:r w:rsidR="00BD761C" w:rsidRPr="0034138C">
        <w:rPr>
          <w:sz w:val="24"/>
          <w:szCs w:val="24"/>
        </w:rPr>
        <w:t>tikHeal</w:t>
      </w:r>
      <w:r w:rsidR="00BD761C" w:rsidRPr="0034138C">
        <w:rPr>
          <w:spacing w:val="2"/>
          <w:sz w:val="24"/>
          <w:szCs w:val="24"/>
        </w:rPr>
        <w:t>t</w:t>
      </w:r>
      <w:r w:rsidR="00BD761C" w:rsidRPr="0034138C">
        <w:rPr>
          <w:sz w:val="24"/>
          <w:szCs w:val="24"/>
        </w:rPr>
        <w:t>h</w:t>
      </w:r>
      <w:r>
        <w:rPr>
          <w:sz w:val="24"/>
          <w:szCs w:val="24"/>
        </w:rPr>
        <w:t xml:space="preserve">, </w:t>
      </w:r>
      <w:r w:rsidR="00BD761C">
        <w:rPr>
          <w:sz w:val="24"/>
          <w:szCs w:val="24"/>
        </w:rPr>
        <w:t>K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m</w:t>
      </w:r>
      <w:r w:rsidR="00BD761C">
        <w:rPr>
          <w:spacing w:val="1"/>
          <w:sz w:val="24"/>
          <w:szCs w:val="24"/>
        </w:rPr>
        <w:t>i</w:t>
      </w:r>
      <w:r w:rsidR="00BD761C">
        <w:rPr>
          <w:sz w:val="24"/>
          <w:szCs w:val="24"/>
        </w:rPr>
        <w:t xml:space="preserve">s, 21 </w:t>
      </w:r>
      <w:r w:rsidR="00BD761C">
        <w:rPr>
          <w:spacing w:val="3"/>
          <w:sz w:val="24"/>
          <w:szCs w:val="24"/>
        </w:rPr>
        <w:t>J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ri 2021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</w:t>
      </w:r>
      <w:r w:rsidR="00BD761C">
        <w:rPr>
          <w:spacing w:val="1"/>
          <w:sz w:val="24"/>
          <w:szCs w:val="24"/>
        </w:rPr>
        <w:t xml:space="preserve"> </w:t>
      </w:r>
      <w:r w:rsidR="00BD761C">
        <w:rPr>
          <w:sz w:val="24"/>
          <w:szCs w:val="24"/>
        </w:rPr>
        <w:t xml:space="preserve">05:43 </w:t>
      </w:r>
      <w:r w:rsidR="00BD761C">
        <w:rPr>
          <w:spacing w:val="2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 xml:space="preserve">udul </w:t>
      </w:r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>
        <w:rPr>
          <w:sz w:val="24"/>
          <w:szCs w:val="24"/>
        </w:rPr>
        <w:t xml:space="preserve">: </w:t>
      </w:r>
      <w:r w:rsidR="00BD761C">
        <w:rPr>
          <w:b/>
          <w:sz w:val="24"/>
          <w:szCs w:val="24"/>
        </w:rPr>
        <w:t>“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1"/>
          <w:sz w:val="24"/>
          <w:szCs w:val="24"/>
        </w:rPr>
        <w:t>e</w:t>
      </w:r>
      <w:r w:rsidR="00BD761C">
        <w:rPr>
          <w:b/>
          <w:spacing w:val="-1"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nd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gan</w:t>
      </w:r>
      <w:r w:rsidR="00BD761C">
        <w:rPr>
          <w:b/>
          <w:spacing w:val="-2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f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k</w:t>
      </w:r>
      <w:r w:rsidR="00BD761C">
        <w:rPr>
          <w:b/>
          <w:spacing w:val="-2"/>
          <w:sz w:val="24"/>
          <w:szCs w:val="24"/>
        </w:rPr>
        <w:t xml:space="preserve"> 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pacing w:val="-2"/>
          <w:sz w:val="24"/>
          <w:szCs w:val="24"/>
        </w:rPr>
        <w:t>a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p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g B</w:t>
      </w:r>
      <w:r w:rsidR="00BD761C">
        <w:rPr>
          <w:b/>
          <w:spacing w:val="-1"/>
          <w:sz w:val="24"/>
          <w:szCs w:val="24"/>
        </w:rPr>
        <w:t>er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agai Jen</w:t>
      </w:r>
      <w:r w:rsidR="00BD761C">
        <w:rPr>
          <w:b/>
          <w:spacing w:val="1"/>
          <w:sz w:val="24"/>
          <w:szCs w:val="24"/>
        </w:rPr>
        <w:t>i</w:t>
      </w:r>
      <w:r w:rsidR="00BD761C">
        <w:rPr>
          <w:b/>
          <w:sz w:val="24"/>
          <w:szCs w:val="24"/>
        </w:rPr>
        <w:t>s Vak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z w:val="24"/>
          <w:szCs w:val="24"/>
        </w:rPr>
        <w:t>in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COVI</w:t>
      </w:r>
      <w:r w:rsidR="00BD761C">
        <w:rPr>
          <w:b/>
          <w:spacing w:val="4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>19”</w:t>
      </w:r>
      <w:r w:rsidRPr="0034138C">
        <w:rPr>
          <w:sz w:val="24"/>
          <w:szCs w:val="24"/>
        </w:rPr>
        <w:t>.</w:t>
      </w:r>
    </w:p>
    <w:p w:rsidR="008A243D" w:rsidRDefault="00BD761C" w:rsidP="00FB11B2">
      <w:pPr>
        <w:spacing w:after="60" w:line="288" w:lineRule="auto"/>
        <w:ind w:right="77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unsur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FB11B2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 unsur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</w:t>
      </w:r>
      <w:r>
        <w:rPr>
          <w:spacing w:val="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al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at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isi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ita,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pacing w:val="3"/>
          <w:sz w:val="24"/>
          <w:szCs w:val="24"/>
        </w:rPr>
        <w:t>e</w:t>
      </w:r>
      <w:r>
        <w:rPr>
          <w:b/>
          <w:sz w:val="24"/>
          <w:szCs w:val="24"/>
        </w:rPr>
        <w:t>”</w:t>
      </w:r>
      <w:r>
        <w:rPr>
          <w:b/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Di man</w:t>
      </w:r>
      <w:r>
        <w:rPr>
          <w:spacing w:val="-1"/>
          <w:sz w:val="24"/>
          <w:szCs w:val="24"/>
        </w:rPr>
        <w:t>a)</w:t>
      </w:r>
      <w:r w:rsidR="00FB11B2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man</w:t>
      </w:r>
      <w:r>
        <w:rPr>
          <w:spacing w:val="-1"/>
          <w:sz w:val="24"/>
          <w:szCs w:val="24"/>
        </w:rPr>
        <w:t>a</w:t>
      </w:r>
      <w:r w:rsidR="00FB11B2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="00FB11B2">
        <w:rPr>
          <w:sz w:val="24"/>
          <w:szCs w:val="24"/>
        </w:rPr>
        <w:t xml:space="preserve"> 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2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ma,</w:t>
      </w:r>
      <w:r>
        <w:rPr>
          <w:spacing w:val="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“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ksinasi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4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ulai,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ra</w:t>
      </w:r>
      <w:r>
        <w:rPr>
          <w:sz w:val="24"/>
          <w:szCs w:val="24"/>
        </w:rPr>
        <w:t>ng</w:t>
      </w:r>
      <w:r>
        <w:rPr>
          <w:spacing w:val="-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ski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-4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u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F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 1</w:t>
      </w:r>
      <w:r>
        <w:rPr>
          <w:spacing w:val="4"/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23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mber 2020,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sus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 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pa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komponen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unsur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na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)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iwa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ho)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21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ksis</w:t>
      </w:r>
      <w:r>
        <w:rPr>
          <w:spacing w:val="4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r>
        <w:rPr>
          <w:spacing w:val="4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6"/>
          <w:sz w:val="24"/>
          <w:szCs w:val="24"/>
        </w:rPr>
        <w:t>I</w:t>
      </w:r>
      <w:r>
        <w:rPr>
          <w:spacing w:val="6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2"/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23</w:t>
      </w:r>
      <w:r w:rsidR="00FB11B2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2020.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usia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jenis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lamin</w:t>
      </w:r>
      <w:r w:rsidR="00FB11B2"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-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ksi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disunt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(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ksudk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ksi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rti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? 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 w:rsidR="00FB11B2">
        <w:rPr>
          <w:sz w:val="24"/>
          <w:szCs w:val="24"/>
        </w:rPr>
        <w:t xml:space="preserve">a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 w:rsidR="005C362E"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ksis  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gramEnd"/>
      <w:r>
        <w:rPr>
          <w:sz w:val="24"/>
          <w:szCs w:val="24"/>
        </w:rPr>
        <w:t xml:space="preserve">  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tu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ksi 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 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matian.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nins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nosis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ksis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ng dial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tanda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spon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un) 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tensi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 lama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ul. </w:t>
      </w:r>
      <w:r>
        <w:rPr>
          <w:spacing w:val="-1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f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ksi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 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but.</w:t>
      </w:r>
    </w:p>
    <w:p w:rsidR="008A243D" w:rsidRDefault="00BD761C" w:rsidP="00FB11B2">
      <w:pPr>
        <w:spacing w:line="288" w:lineRule="auto"/>
        <w:ind w:right="78" w:firstLine="720"/>
        <w:jc w:val="both"/>
        <w:rPr>
          <w:sz w:val="24"/>
          <w:szCs w:val="24"/>
        </w:rPr>
      </w:pPr>
      <w:r>
        <w:rPr>
          <w:sz w:val="24"/>
          <w:szCs w:val="24"/>
        </w:rPr>
        <w:t>Ad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pun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komponen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tak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bo</w:t>
      </w:r>
      <w:r>
        <w:rPr>
          <w:spacing w:val="5"/>
          <w:sz w:val="24"/>
          <w:szCs w:val="24"/>
        </w:rPr>
        <w:t>d</w:t>
      </w:r>
      <w:r>
        <w:rPr>
          <w:sz w:val="24"/>
          <w:szCs w:val="24"/>
        </w:rPr>
        <w:t>y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isi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masin</w:t>
      </w:r>
      <w:r>
        <w:rPr>
          <w:spacing w:val="1"/>
          <w:sz w:val="24"/>
          <w:szCs w:val="24"/>
        </w:rPr>
        <w:t>g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masi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Corona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fi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Astr</w:t>
      </w:r>
      <w:r>
        <w:rPr>
          <w:spacing w:val="1"/>
          <w:sz w:val="24"/>
          <w:szCs w:val="24"/>
        </w:rPr>
        <w:t>a</w:t>
      </w:r>
      <w:r>
        <w:rPr>
          <w:spacing w:val="-3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a-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sin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Mod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rna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Corona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inovac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dipa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pacing w:val="7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unsur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(h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w)</w:t>
      </w:r>
      <w:r>
        <w:rPr>
          <w:spacing w:val="1"/>
          <w:sz w:val="24"/>
          <w:szCs w:val="24"/>
        </w:rPr>
        <w:t xml:space="preserve"> 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ksi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jala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masin</w:t>
      </w:r>
      <w:r>
        <w:rPr>
          <w:spacing w:val="5"/>
          <w:sz w:val="24"/>
          <w:szCs w:val="24"/>
        </w:rPr>
        <w:t>g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masi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tidak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rlu dib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ob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</w:p>
    <w:p w:rsidR="008A243D" w:rsidRPr="00600F89" w:rsidRDefault="008A243D" w:rsidP="00F35AAC">
      <w:pPr>
        <w:spacing w:line="288" w:lineRule="auto"/>
        <w:jc w:val="both"/>
        <w:rPr>
          <w:sz w:val="24"/>
          <w:szCs w:val="24"/>
        </w:rPr>
      </w:pPr>
    </w:p>
    <w:p w:rsidR="008A243D" w:rsidRDefault="00F35AAC" w:rsidP="00600F89">
      <w:pPr>
        <w:spacing w:after="60" w:line="288" w:lineRule="auto"/>
        <w:ind w:right="11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 xml:space="preserve">10. </w:t>
      </w:r>
      <w:r w:rsidR="00BD761C" w:rsidRPr="00F35AAC">
        <w:rPr>
          <w:sz w:val="24"/>
          <w:szCs w:val="24"/>
        </w:rPr>
        <w:t>B</w:t>
      </w:r>
      <w:r w:rsidR="00BD761C" w:rsidRPr="00F35AAC">
        <w:rPr>
          <w:spacing w:val="-1"/>
          <w:sz w:val="24"/>
          <w:szCs w:val="24"/>
        </w:rPr>
        <w:t>er</w:t>
      </w:r>
      <w:r w:rsidR="00BD761C" w:rsidRPr="00F35AAC">
        <w:rPr>
          <w:sz w:val="24"/>
          <w:szCs w:val="24"/>
        </w:rPr>
        <w:t>ita</w:t>
      </w:r>
      <w:r w:rsidR="00BD761C" w:rsidRPr="00F35AAC">
        <w:rPr>
          <w:spacing w:val="2"/>
          <w:sz w:val="24"/>
          <w:szCs w:val="24"/>
        </w:rPr>
        <w:t xml:space="preserve"> </w:t>
      </w:r>
      <w:r w:rsidRPr="00F35AAC">
        <w:rPr>
          <w:spacing w:val="-3"/>
          <w:sz w:val="24"/>
          <w:szCs w:val="24"/>
        </w:rPr>
        <w:t>p</w:t>
      </w:r>
      <w:r w:rsidR="00BD761C" w:rsidRPr="00F35AAC">
        <w:rPr>
          <w:sz w:val="24"/>
          <w:szCs w:val="24"/>
        </w:rPr>
        <w:t>a</w:t>
      </w:r>
      <w:r w:rsidR="00BD761C" w:rsidRPr="00F35AAC">
        <w:rPr>
          <w:spacing w:val="1"/>
          <w:sz w:val="24"/>
          <w:szCs w:val="24"/>
        </w:rPr>
        <w:t>d</w:t>
      </w:r>
      <w:r w:rsidR="00BD761C" w:rsidRPr="00F35AAC">
        <w:rPr>
          <w:sz w:val="24"/>
          <w:szCs w:val="24"/>
        </w:rPr>
        <w:t>a</w:t>
      </w:r>
      <w:r w:rsidR="00BD761C" w:rsidRPr="00F35AAC">
        <w:rPr>
          <w:spacing w:val="1"/>
          <w:sz w:val="24"/>
          <w:szCs w:val="24"/>
        </w:rPr>
        <w:t xml:space="preserve"> </w:t>
      </w:r>
      <w:r w:rsidR="00BD761C" w:rsidRPr="00F35AAC">
        <w:rPr>
          <w:sz w:val="24"/>
          <w:szCs w:val="24"/>
        </w:rPr>
        <w:t>D</w:t>
      </w:r>
      <w:r w:rsidR="00BD761C" w:rsidRPr="00F35AAC">
        <w:rPr>
          <w:spacing w:val="-1"/>
          <w:sz w:val="24"/>
          <w:szCs w:val="24"/>
        </w:rPr>
        <w:t>e</w:t>
      </w:r>
      <w:r w:rsidR="00BD761C" w:rsidRPr="00F35AAC">
        <w:rPr>
          <w:sz w:val="24"/>
          <w:szCs w:val="24"/>
        </w:rPr>
        <w:t>tik</w:t>
      </w:r>
      <w:r>
        <w:rPr>
          <w:sz w:val="24"/>
          <w:szCs w:val="24"/>
        </w:rPr>
        <w:t xml:space="preserve"> </w:t>
      </w:r>
      <w:r w:rsidR="00BD761C" w:rsidRPr="00F35AAC">
        <w:rPr>
          <w:sz w:val="24"/>
          <w:szCs w:val="24"/>
        </w:rPr>
        <w:t>Heal</w:t>
      </w:r>
      <w:r w:rsidR="00BD761C" w:rsidRPr="00F35AAC">
        <w:rPr>
          <w:spacing w:val="2"/>
          <w:sz w:val="24"/>
          <w:szCs w:val="24"/>
        </w:rPr>
        <w:t>t</w:t>
      </w:r>
      <w:r w:rsidR="00BD761C" w:rsidRPr="00F35AAC">
        <w:rPr>
          <w:sz w:val="24"/>
          <w:szCs w:val="24"/>
        </w:rPr>
        <w:t>h</w:t>
      </w:r>
      <w:r>
        <w:rPr>
          <w:sz w:val="24"/>
          <w:szCs w:val="24"/>
        </w:rPr>
        <w:t xml:space="preserve">, </w:t>
      </w:r>
      <w:r w:rsidR="00BD761C">
        <w:rPr>
          <w:spacing w:val="1"/>
          <w:sz w:val="24"/>
          <w:szCs w:val="24"/>
        </w:rPr>
        <w:t>S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 xml:space="preserve">btu, 23 </w:t>
      </w:r>
      <w:r w:rsidR="00BD761C">
        <w:rPr>
          <w:spacing w:val="3"/>
          <w:sz w:val="24"/>
          <w:szCs w:val="24"/>
        </w:rPr>
        <w:t>J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ri 2021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 w:rsidR="00BD761C">
        <w:rPr>
          <w:sz w:val="24"/>
          <w:szCs w:val="24"/>
        </w:rPr>
        <w:t>ukul 17</w:t>
      </w:r>
      <w:r w:rsidR="00BD761C">
        <w:rPr>
          <w:spacing w:val="1"/>
          <w:sz w:val="24"/>
          <w:szCs w:val="24"/>
        </w:rPr>
        <w:t>:</w:t>
      </w:r>
      <w:r w:rsidR="00BD761C">
        <w:rPr>
          <w:sz w:val="24"/>
          <w:szCs w:val="24"/>
        </w:rPr>
        <w:t xml:space="preserve">30 </w:t>
      </w:r>
      <w:r w:rsidR="00BD761C">
        <w:rPr>
          <w:spacing w:val="1"/>
          <w:sz w:val="24"/>
          <w:szCs w:val="24"/>
        </w:rPr>
        <w:t>W</w:t>
      </w:r>
      <w:r w:rsidR="00BD761C">
        <w:rPr>
          <w:spacing w:val="-3"/>
          <w:sz w:val="24"/>
          <w:szCs w:val="24"/>
        </w:rPr>
        <w:t>I</w:t>
      </w:r>
      <w:r w:rsidR="00BD761C">
        <w:rPr>
          <w:sz w:val="24"/>
          <w:szCs w:val="24"/>
        </w:rPr>
        <w:t>B</w:t>
      </w:r>
      <w:r>
        <w:rPr>
          <w:sz w:val="24"/>
          <w:szCs w:val="24"/>
        </w:rPr>
        <w:t>,</w:t>
      </w:r>
      <w:r w:rsidR="00BD761C"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 xml:space="preserve">udul </w:t>
      </w:r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>
        <w:rPr>
          <w:sz w:val="24"/>
          <w:szCs w:val="24"/>
        </w:rPr>
        <w:t xml:space="preserve">: </w:t>
      </w:r>
      <w:r w:rsidR="00BD761C">
        <w:rPr>
          <w:b/>
          <w:sz w:val="24"/>
          <w:szCs w:val="24"/>
        </w:rPr>
        <w:t>“Ba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yak </w:t>
      </w:r>
      <w:r w:rsidR="00BD761C">
        <w:rPr>
          <w:b/>
          <w:spacing w:val="-2"/>
          <w:sz w:val="24"/>
          <w:szCs w:val="24"/>
        </w:rPr>
        <w:t>K</w:t>
      </w:r>
      <w:r w:rsidR="00BD761C">
        <w:rPr>
          <w:b/>
          <w:sz w:val="24"/>
          <w:szCs w:val="24"/>
        </w:rPr>
        <w:t>as</w:t>
      </w:r>
      <w:r w:rsidR="00BD761C">
        <w:rPr>
          <w:b/>
          <w:spacing w:val="1"/>
          <w:sz w:val="24"/>
          <w:szCs w:val="24"/>
        </w:rPr>
        <w:t>u</w:t>
      </w:r>
      <w:r w:rsidR="00BD761C">
        <w:rPr>
          <w:b/>
          <w:sz w:val="24"/>
          <w:szCs w:val="24"/>
        </w:rPr>
        <w:t xml:space="preserve">s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ositif COVI</w:t>
      </w:r>
      <w:r w:rsidR="00BD761C">
        <w:rPr>
          <w:b/>
          <w:spacing w:val="2"/>
          <w:sz w:val="24"/>
          <w:szCs w:val="24"/>
        </w:rPr>
        <w:t>D</w:t>
      </w:r>
      <w:r w:rsidR="00BD761C">
        <w:rPr>
          <w:b/>
          <w:spacing w:val="-1"/>
          <w:sz w:val="24"/>
          <w:szCs w:val="24"/>
        </w:rPr>
        <w:t>-</w:t>
      </w:r>
      <w:r w:rsidR="00BD761C">
        <w:rPr>
          <w:b/>
          <w:sz w:val="24"/>
          <w:szCs w:val="24"/>
        </w:rPr>
        <w:t>19 Usai Diva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si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,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ar J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las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an</w:t>
      </w:r>
      <w:r>
        <w:rPr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y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bn</w:t>
      </w:r>
      <w:r w:rsidR="00BD761C">
        <w:rPr>
          <w:b/>
          <w:sz w:val="24"/>
          <w:szCs w:val="24"/>
        </w:rPr>
        <w:t>ya”</w:t>
      </w:r>
      <w:r w:rsidRPr="00F35AAC">
        <w:rPr>
          <w:sz w:val="24"/>
          <w:szCs w:val="24"/>
        </w:rPr>
        <w:t>.</w:t>
      </w:r>
    </w:p>
    <w:p w:rsidR="008A243D" w:rsidRDefault="00BD761C" w:rsidP="00600F89">
      <w:pPr>
        <w:spacing w:line="288" w:lineRule="auto"/>
        <w:ind w:right="7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unsur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>,</w:t>
      </w:r>
      <w:r w:rsidR="00600F89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y”,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).</w:t>
      </w:r>
      <w:r w:rsidR="00600F89">
        <w:rPr>
          <w:sz w:val="24"/>
          <w:szCs w:val="24"/>
        </w:rPr>
        <w:t xml:space="preserve"> </w:t>
      </w:r>
      <w:r w:rsidR="00600F89"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nit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ws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njadi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 w:rsidR="00600F89">
        <w:rPr>
          <w:sz w:val="24"/>
          <w:szCs w:val="24"/>
        </w:rPr>
        <w:t xml:space="preserve"> “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lak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lastRenderedPageBreak/>
        <w:t>o</w:t>
      </w:r>
      <w:r>
        <w:rPr>
          <w:sz w:val="24"/>
          <w:szCs w:val="24"/>
        </w:rPr>
        <w:t>rang di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dipe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bin</w:t>
      </w:r>
      <w:r>
        <w:rPr>
          <w:spacing w:val="2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 Kondisi 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tak 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 o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h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lem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ri Purnomo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tapi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sus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ni 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luar 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C</w:t>
      </w:r>
      <w:r>
        <w:rPr>
          <w:spacing w:val="-3"/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judul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how)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dian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oleh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lem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urnomo</w:t>
      </w:r>
      <w:r>
        <w:rPr>
          <w:spacing w:val="5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suntik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la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didap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4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virus Corona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ksin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divaksin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oro</w:t>
      </w:r>
      <w:r>
        <w:rPr>
          <w:spacing w:val="1"/>
          <w:sz w:val="24"/>
          <w:szCs w:val="24"/>
        </w:rPr>
        <w:t>na</w:t>
      </w:r>
      <w:r>
        <w:rPr>
          <w:sz w:val="24"/>
          <w:szCs w:val="24"/>
        </w:rPr>
        <w:t>?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Tid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k di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pula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ma</w:t>
      </w:r>
      <w:r>
        <w:rPr>
          <w:sz w:val="24"/>
          <w:szCs w:val="24"/>
        </w:rPr>
        <w:t>na</w:t>
      </w:r>
      <w:r>
        <w:rPr>
          <w:spacing w:val="5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5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gramEnd"/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8"/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?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tentu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ntut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lebih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jauh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b</w:t>
      </w:r>
      <w:r>
        <w:rPr>
          <w:spacing w:val="5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”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rsis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” 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p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-uns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lain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bulkan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tasi</w:t>
      </w:r>
      <w:r>
        <w:rPr>
          <w:spacing w:val="2"/>
          <w:sz w:val="24"/>
          <w:szCs w:val="24"/>
        </w:rPr>
        <w:t xml:space="preserve"> 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ra 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 kl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6"/>
          <w:sz w:val="24"/>
          <w:szCs w:val="24"/>
        </w:rPr>
        <w:t>I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divaksin.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tentu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menimbu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.</w:t>
      </w:r>
    </w:p>
    <w:p w:rsidR="008A243D" w:rsidRDefault="008A243D" w:rsidP="00526B45">
      <w:pPr>
        <w:spacing w:line="288" w:lineRule="auto"/>
        <w:jc w:val="both"/>
        <w:rPr>
          <w:sz w:val="22"/>
          <w:szCs w:val="22"/>
        </w:rPr>
      </w:pPr>
    </w:p>
    <w:p w:rsidR="008A243D" w:rsidRDefault="00526B45" w:rsidP="005C362E">
      <w:pPr>
        <w:spacing w:after="60"/>
        <w:ind w:right="95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>
        <w:rPr>
          <w:b/>
          <w:sz w:val="24"/>
          <w:szCs w:val="24"/>
        </w:rPr>
        <w:t xml:space="preserve">11. </w:t>
      </w:r>
      <w:r w:rsidR="00BD761C" w:rsidRPr="00526B45">
        <w:rPr>
          <w:sz w:val="24"/>
          <w:szCs w:val="24"/>
        </w:rPr>
        <w:t>B</w:t>
      </w:r>
      <w:r w:rsidR="00BD761C" w:rsidRPr="00526B45">
        <w:rPr>
          <w:spacing w:val="-1"/>
          <w:sz w:val="24"/>
          <w:szCs w:val="24"/>
        </w:rPr>
        <w:t>er</w:t>
      </w:r>
      <w:r w:rsidR="00BD761C" w:rsidRPr="00526B45">
        <w:rPr>
          <w:sz w:val="24"/>
          <w:szCs w:val="24"/>
        </w:rPr>
        <w:t>ita</w:t>
      </w:r>
      <w:r w:rsidR="00BD761C" w:rsidRPr="00526B45">
        <w:rPr>
          <w:spacing w:val="2"/>
          <w:sz w:val="24"/>
          <w:szCs w:val="24"/>
        </w:rPr>
        <w:t xml:space="preserve"> </w:t>
      </w:r>
      <w:r w:rsidRPr="00526B45">
        <w:rPr>
          <w:spacing w:val="-3"/>
          <w:sz w:val="24"/>
          <w:szCs w:val="24"/>
        </w:rPr>
        <w:t>p</w:t>
      </w:r>
      <w:r w:rsidR="00BD761C" w:rsidRPr="00526B45">
        <w:rPr>
          <w:sz w:val="24"/>
          <w:szCs w:val="24"/>
        </w:rPr>
        <w:t>a</w:t>
      </w:r>
      <w:r w:rsidR="00BD761C" w:rsidRPr="00526B45">
        <w:rPr>
          <w:spacing w:val="1"/>
          <w:sz w:val="24"/>
          <w:szCs w:val="24"/>
        </w:rPr>
        <w:t>d</w:t>
      </w:r>
      <w:r w:rsidR="00BD761C" w:rsidRPr="00526B45">
        <w:rPr>
          <w:sz w:val="24"/>
          <w:szCs w:val="24"/>
        </w:rPr>
        <w:t>a</w:t>
      </w:r>
      <w:r w:rsidR="00BD761C" w:rsidRPr="00526B45">
        <w:rPr>
          <w:spacing w:val="1"/>
          <w:sz w:val="24"/>
          <w:szCs w:val="24"/>
        </w:rPr>
        <w:t xml:space="preserve"> </w:t>
      </w:r>
      <w:r w:rsidR="00BD761C" w:rsidRPr="00526B45">
        <w:rPr>
          <w:sz w:val="24"/>
          <w:szCs w:val="24"/>
        </w:rPr>
        <w:t>D</w:t>
      </w:r>
      <w:r w:rsidR="00BD761C" w:rsidRPr="00526B45">
        <w:rPr>
          <w:spacing w:val="-1"/>
          <w:sz w:val="24"/>
          <w:szCs w:val="24"/>
        </w:rPr>
        <w:t>e</w:t>
      </w:r>
      <w:r w:rsidR="00BD761C" w:rsidRPr="00526B45">
        <w:rPr>
          <w:sz w:val="24"/>
          <w:szCs w:val="24"/>
        </w:rPr>
        <w:t>tik</w:t>
      </w:r>
      <w:r>
        <w:rPr>
          <w:sz w:val="24"/>
          <w:szCs w:val="24"/>
        </w:rPr>
        <w:t xml:space="preserve"> </w:t>
      </w:r>
      <w:r w:rsidR="00BD761C" w:rsidRPr="00526B45">
        <w:rPr>
          <w:sz w:val="24"/>
          <w:szCs w:val="24"/>
        </w:rPr>
        <w:t>Heal</w:t>
      </w:r>
      <w:r w:rsidR="00BD761C" w:rsidRPr="00526B45">
        <w:rPr>
          <w:spacing w:val="2"/>
          <w:sz w:val="24"/>
          <w:szCs w:val="24"/>
        </w:rPr>
        <w:t>t</w:t>
      </w:r>
      <w:r w:rsidR="00BD761C" w:rsidRPr="00526B45">
        <w:rPr>
          <w:sz w:val="24"/>
          <w:szCs w:val="24"/>
        </w:rPr>
        <w:t>h</w:t>
      </w:r>
      <w:r>
        <w:rPr>
          <w:sz w:val="24"/>
          <w:szCs w:val="24"/>
        </w:rPr>
        <w:t xml:space="preserve">, </w:t>
      </w:r>
      <w:r w:rsidR="00BD761C">
        <w:rPr>
          <w:sz w:val="24"/>
          <w:szCs w:val="24"/>
        </w:rPr>
        <w:t>Ming</w:t>
      </w:r>
      <w:r w:rsidR="00BD761C">
        <w:rPr>
          <w:spacing w:val="-2"/>
          <w:sz w:val="24"/>
          <w:szCs w:val="24"/>
        </w:rPr>
        <w:t>g</w:t>
      </w:r>
      <w:r w:rsidR="00BD761C">
        <w:rPr>
          <w:sz w:val="24"/>
          <w:szCs w:val="24"/>
        </w:rPr>
        <w:t xml:space="preserve">u, 24 </w:t>
      </w:r>
      <w:r w:rsidR="00BD761C">
        <w:rPr>
          <w:spacing w:val="2"/>
          <w:sz w:val="24"/>
          <w:szCs w:val="24"/>
        </w:rPr>
        <w:t>J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nu</w:t>
      </w:r>
      <w:r w:rsidR="00BD761C">
        <w:rPr>
          <w:spacing w:val="-1"/>
          <w:sz w:val="24"/>
          <w:szCs w:val="24"/>
        </w:rPr>
        <w:t>a</w:t>
      </w:r>
      <w:r w:rsidR="00BD761C">
        <w:rPr>
          <w:sz w:val="24"/>
          <w:szCs w:val="24"/>
        </w:rPr>
        <w:t>ri 2021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ukul 18</w:t>
      </w:r>
      <w:r>
        <w:rPr>
          <w:spacing w:val="1"/>
          <w:sz w:val="24"/>
          <w:szCs w:val="24"/>
        </w:rPr>
        <w:t>:</w:t>
      </w:r>
      <w:r>
        <w:rPr>
          <w:sz w:val="24"/>
          <w:szCs w:val="24"/>
        </w:rPr>
        <w:t xml:space="preserve">22 </w:t>
      </w:r>
      <w:r>
        <w:rPr>
          <w:spacing w:val="1"/>
          <w:sz w:val="24"/>
          <w:szCs w:val="24"/>
        </w:rPr>
        <w:t>W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B,</w:t>
      </w:r>
      <w:r w:rsidR="005C362E"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 w:rsidR="00BD761C">
        <w:rPr>
          <w:sz w:val="24"/>
          <w:szCs w:val="24"/>
        </w:rPr>
        <w:t xml:space="preserve">udul </w:t>
      </w:r>
      <w:r>
        <w:rPr>
          <w:spacing w:val="-1"/>
          <w:sz w:val="24"/>
          <w:szCs w:val="24"/>
        </w:rPr>
        <w:t>b</w:t>
      </w:r>
      <w:r w:rsidR="00BD761C">
        <w:rPr>
          <w:spacing w:val="-1"/>
          <w:sz w:val="24"/>
          <w:szCs w:val="24"/>
        </w:rPr>
        <w:t>e</w:t>
      </w:r>
      <w:r w:rsidR="00BD761C">
        <w:rPr>
          <w:sz w:val="24"/>
          <w:szCs w:val="24"/>
        </w:rPr>
        <w:t>rita</w:t>
      </w:r>
      <w:r>
        <w:rPr>
          <w:sz w:val="24"/>
          <w:szCs w:val="24"/>
        </w:rPr>
        <w:t>:</w:t>
      </w:r>
      <w:r w:rsidR="005C362E">
        <w:rPr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“Dokt</w:t>
      </w:r>
      <w:r w:rsidR="00BD761C">
        <w:rPr>
          <w:b/>
          <w:spacing w:val="-1"/>
          <w:sz w:val="24"/>
          <w:szCs w:val="24"/>
        </w:rPr>
        <w:t>e</w:t>
      </w:r>
      <w:r w:rsidR="00BD761C">
        <w:rPr>
          <w:b/>
          <w:sz w:val="24"/>
          <w:szCs w:val="24"/>
        </w:rPr>
        <w:t>r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pacing w:val="-3"/>
          <w:sz w:val="24"/>
          <w:szCs w:val="24"/>
        </w:rPr>
        <w:t>P</w:t>
      </w:r>
      <w:r w:rsidR="00BD761C">
        <w:rPr>
          <w:b/>
          <w:sz w:val="24"/>
          <w:szCs w:val="24"/>
        </w:rPr>
        <w:t>al</w:t>
      </w:r>
      <w:r w:rsidR="00BD761C">
        <w:rPr>
          <w:b/>
          <w:spacing w:val="2"/>
          <w:sz w:val="24"/>
          <w:szCs w:val="24"/>
        </w:rPr>
        <w:t>e</w:t>
      </w:r>
      <w:r w:rsidR="00BD761C">
        <w:rPr>
          <w:b/>
          <w:spacing w:val="-3"/>
          <w:sz w:val="24"/>
          <w:szCs w:val="24"/>
        </w:rPr>
        <w:t>m</w:t>
      </w:r>
      <w:r w:rsidR="00BD761C">
        <w:rPr>
          <w:b/>
          <w:spacing w:val="1"/>
          <w:sz w:val="24"/>
          <w:szCs w:val="24"/>
        </w:rPr>
        <w:t>b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g </w:t>
      </w:r>
      <w:r w:rsidR="00BD761C">
        <w:rPr>
          <w:b/>
          <w:spacing w:val="1"/>
          <w:sz w:val="24"/>
          <w:szCs w:val="24"/>
        </w:rPr>
        <w:t>Men</w:t>
      </w:r>
      <w:r w:rsidR="00BD761C">
        <w:rPr>
          <w:b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ggal Usai Vak</w:t>
      </w:r>
      <w:r w:rsidR="00BD761C">
        <w:rPr>
          <w:b/>
          <w:spacing w:val="-2"/>
          <w:sz w:val="24"/>
          <w:szCs w:val="24"/>
        </w:rPr>
        <w:t>s</w:t>
      </w:r>
      <w:r w:rsidR="00BD761C">
        <w:rPr>
          <w:b/>
          <w:sz w:val="24"/>
          <w:szCs w:val="24"/>
        </w:rPr>
        <w:t>in</w:t>
      </w:r>
      <w:r w:rsidR="00BD761C">
        <w:rPr>
          <w:b/>
          <w:spacing w:val="1"/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D</w:t>
      </w:r>
      <w:r w:rsidR="00BD761C">
        <w:rPr>
          <w:b/>
          <w:spacing w:val="-2"/>
          <w:sz w:val="24"/>
          <w:szCs w:val="24"/>
        </w:rPr>
        <w:t>i</w:t>
      </w:r>
      <w:r w:rsidR="00BD761C">
        <w:rPr>
          <w:b/>
          <w:spacing w:val="1"/>
          <w:sz w:val="24"/>
          <w:szCs w:val="24"/>
        </w:rPr>
        <w:t>du</w:t>
      </w:r>
      <w:r w:rsidR="00BD761C">
        <w:rPr>
          <w:b/>
          <w:sz w:val="24"/>
          <w:szCs w:val="24"/>
        </w:rPr>
        <w:t xml:space="preserve">ga </w:t>
      </w:r>
      <w:r w:rsidR="00BD761C">
        <w:rPr>
          <w:b/>
          <w:spacing w:val="1"/>
          <w:sz w:val="24"/>
          <w:szCs w:val="24"/>
        </w:rPr>
        <w:t>k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re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 xml:space="preserve">a </w:t>
      </w:r>
      <w:r w:rsidR="00BD761C">
        <w:rPr>
          <w:b/>
          <w:spacing w:val="1"/>
          <w:sz w:val="24"/>
          <w:szCs w:val="24"/>
        </w:rPr>
        <w:t>S</w:t>
      </w:r>
      <w:r w:rsidR="00BD761C">
        <w:rPr>
          <w:b/>
          <w:sz w:val="24"/>
          <w:szCs w:val="24"/>
        </w:rPr>
        <w:t>a</w:t>
      </w:r>
      <w:r w:rsidR="00BD761C">
        <w:rPr>
          <w:b/>
          <w:spacing w:val="-1"/>
          <w:sz w:val="24"/>
          <w:szCs w:val="24"/>
        </w:rPr>
        <w:t>k</w:t>
      </w:r>
      <w:r w:rsidR="00BD761C">
        <w:rPr>
          <w:b/>
          <w:sz w:val="24"/>
          <w:szCs w:val="24"/>
        </w:rPr>
        <w:t>it</w:t>
      </w:r>
      <w:r w:rsidR="005C362E">
        <w:rPr>
          <w:sz w:val="24"/>
          <w:szCs w:val="24"/>
        </w:rPr>
        <w:t xml:space="preserve"> </w:t>
      </w:r>
      <w:r w:rsidR="00BD761C">
        <w:rPr>
          <w:b/>
          <w:sz w:val="24"/>
          <w:szCs w:val="24"/>
        </w:rPr>
        <w:t>Ja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tu</w:t>
      </w:r>
      <w:r w:rsidR="00BD761C">
        <w:rPr>
          <w:b/>
          <w:spacing w:val="1"/>
          <w:sz w:val="24"/>
          <w:szCs w:val="24"/>
        </w:rPr>
        <w:t>n</w:t>
      </w:r>
      <w:r w:rsidR="00BD761C">
        <w:rPr>
          <w:b/>
          <w:sz w:val="24"/>
          <w:szCs w:val="24"/>
        </w:rPr>
        <w:t>g”</w:t>
      </w:r>
    </w:p>
    <w:p w:rsidR="008A243D" w:rsidRDefault="00BD761C" w:rsidP="005C362E">
      <w:pPr>
        <w:spacing w:after="60" w:line="288" w:lineRule="auto"/>
        <w:ind w:right="59" w:firstLine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su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unsur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penj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unsur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at”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”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e”</w:t>
      </w:r>
      <w:r>
        <w:rPr>
          <w:sz w:val="24"/>
          <w:szCs w:val="24"/>
        </w:rPr>
        <w:t>,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mun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kup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“W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y”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(m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)d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“Ho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).</w:t>
      </w:r>
      <w:r w:rsidR="005C362E">
        <w:rPr>
          <w:sz w:val="24"/>
          <w:szCs w:val="24"/>
        </w:rPr>
        <w:t xml:space="preserve"> </w:t>
      </w:r>
      <w:r w:rsidR="005C362E"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nit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unit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diduga mening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jantung</w:t>
      </w:r>
      <w:r>
        <w:rPr>
          <w:spacing w:val="3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di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tas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menunjuk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komponen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unsur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5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+</w:t>
      </w:r>
      <w:r>
        <w:rPr>
          <w:sz w:val="24"/>
          <w:szCs w:val="24"/>
        </w:rPr>
        <w:t>1H</w:t>
      </w:r>
      <w:r>
        <w:rPr>
          <w:spacing w:val="-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p,</w:t>
      </w:r>
      <w:r>
        <w:rPr>
          <w:spacing w:val="-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unsur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h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)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?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dokter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rinis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F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ninggal us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</w:t>
      </w:r>
      <w:r>
        <w:rPr>
          <w:spacing w:val="1"/>
          <w:sz w:val="24"/>
          <w:szCs w:val="24"/>
        </w:rPr>
        <w:t>V</w:t>
      </w:r>
      <w:r>
        <w:rPr>
          <w:spacing w:val="-3"/>
          <w:sz w:val="24"/>
          <w:szCs w:val="24"/>
        </w:rPr>
        <w:t>I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9 di du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jantun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</w:p>
    <w:p w:rsidR="008A243D" w:rsidRDefault="00BD761C" w:rsidP="005C362E">
      <w:pPr>
        <w:spacing w:after="60" w:line="288" w:lineRule="auto"/>
        <w:ind w:right="62" w:firstLine="720"/>
        <w:jc w:val="both"/>
        <w:rPr>
          <w:sz w:val="24"/>
          <w:szCs w:val="24"/>
        </w:rPr>
      </w:pPr>
      <w:r>
        <w:rPr>
          <w:sz w:val="24"/>
          <w:szCs w:val="24"/>
        </w:rPr>
        <w:t>Tid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nje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dokt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J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jantu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jantung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m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dokter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jantu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?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ik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2"/>
          <w:sz w:val="24"/>
          <w:szCs w:val="24"/>
        </w:rPr>
        <w:t xml:space="preserve"> 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6"/>
          <w:sz w:val="24"/>
          <w:szCs w:val="24"/>
        </w:rPr>
        <w:t>k</w:t>
      </w:r>
      <w:r>
        <w:rPr>
          <w:sz w:val="24"/>
          <w:szCs w:val="24"/>
        </w:rPr>
        <w:t>sin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Corona tubuh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kondisi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3"/>
          <w:sz w:val="24"/>
          <w:szCs w:val="24"/>
        </w:rPr>
        <w:t>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7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(komo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),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masi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jel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dokter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 tahu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diksi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Corona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s di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lask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</w:p>
    <w:p w:rsidR="008A243D" w:rsidRDefault="00BD761C" w:rsidP="005C362E">
      <w:pPr>
        <w:spacing w:line="288" w:lineRule="auto"/>
        <w:ind w:right="62" w:firstLine="72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(ho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wa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jadi?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dokter di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meningg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didu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jatun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id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5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 w:rsidR="005C362E">
        <w:rPr>
          <w:sz w:val="24"/>
          <w:szCs w:val="24"/>
        </w:rPr>
        <w:t xml:space="preserve">matian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idu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5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jantu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buk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na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Coron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?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dokt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F bisa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na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jantun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?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menuntut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bih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jauh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jadi.</w:t>
      </w:r>
    </w:p>
    <w:p w:rsidR="008A243D" w:rsidRPr="00F22624" w:rsidRDefault="008A243D" w:rsidP="005C362E">
      <w:pPr>
        <w:spacing w:line="288" w:lineRule="auto"/>
        <w:jc w:val="both"/>
        <w:rPr>
          <w:sz w:val="24"/>
          <w:szCs w:val="24"/>
        </w:rPr>
      </w:pPr>
    </w:p>
    <w:p w:rsidR="008A243D" w:rsidRDefault="00F22624" w:rsidP="00EE12BE">
      <w:pPr>
        <w:spacing w:after="60" w:line="288" w:lineRule="auto"/>
        <w:ind w:right="-6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BD761C" w:rsidRPr="001003A7">
        <w:rPr>
          <w:b/>
          <w:sz w:val="24"/>
          <w:szCs w:val="24"/>
        </w:rPr>
        <w:t xml:space="preserve">12. </w:t>
      </w:r>
      <w:r w:rsidR="00BD761C" w:rsidRPr="00F22624">
        <w:rPr>
          <w:sz w:val="24"/>
          <w:szCs w:val="24"/>
        </w:rPr>
        <w:t>B</w:t>
      </w:r>
      <w:r w:rsidR="00BD761C" w:rsidRPr="00F22624">
        <w:rPr>
          <w:spacing w:val="-1"/>
          <w:sz w:val="24"/>
          <w:szCs w:val="24"/>
        </w:rPr>
        <w:t>er</w:t>
      </w:r>
      <w:r w:rsidR="00BD761C" w:rsidRPr="00F22624">
        <w:rPr>
          <w:sz w:val="24"/>
          <w:szCs w:val="24"/>
        </w:rPr>
        <w:t>ita</w:t>
      </w:r>
      <w:r w:rsidR="00BD761C" w:rsidRPr="00F22624">
        <w:rPr>
          <w:spacing w:val="2"/>
          <w:sz w:val="24"/>
          <w:szCs w:val="24"/>
        </w:rPr>
        <w:t xml:space="preserve"> </w:t>
      </w:r>
      <w:r w:rsidRPr="00F22624">
        <w:rPr>
          <w:spacing w:val="-3"/>
          <w:sz w:val="24"/>
          <w:szCs w:val="24"/>
        </w:rPr>
        <w:t>p</w:t>
      </w:r>
      <w:r w:rsidR="00BD761C" w:rsidRPr="00F22624">
        <w:rPr>
          <w:sz w:val="24"/>
          <w:szCs w:val="24"/>
        </w:rPr>
        <w:t>a</w:t>
      </w:r>
      <w:r w:rsidR="00BD761C" w:rsidRPr="00F22624">
        <w:rPr>
          <w:spacing w:val="1"/>
          <w:sz w:val="24"/>
          <w:szCs w:val="24"/>
        </w:rPr>
        <w:t>d</w:t>
      </w:r>
      <w:r w:rsidR="00BD761C" w:rsidRPr="00F22624">
        <w:rPr>
          <w:sz w:val="24"/>
          <w:szCs w:val="24"/>
        </w:rPr>
        <w:t>a</w:t>
      </w:r>
      <w:r w:rsidR="00BD761C" w:rsidRPr="00F22624">
        <w:rPr>
          <w:spacing w:val="1"/>
          <w:sz w:val="24"/>
          <w:szCs w:val="24"/>
        </w:rPr>
        <w:t xml:space="preserve"> </w:t>
      </w:r>
      <w:r w:rsidR="00BD761C" w:rsidRPr="00F22624">
        <w:rPr>
          <w:sz w:val="24"/>
          <w:szCs w:val="24"/>
        </w:rPr>
        <w:t>D</w:t>
      </w:r>
      <w:r w:rsidR="00BD761C" w:rsidRPr="00F22624">
        <w:rPr>
          <w:spacing w:val="-1"/>
          <w:sz w:val="24"/>
          <w:szCs w:val="24"/>
        </w:rPr>
        <w:t>e</w:t>
      </w:r>
      <w:r w:rsidR="00BD761C" w:rsidRPr="00F22624">
        <w:rPr>
          <w:sz w:val="24"/>
          <w:szCs w:val="24"/>
        </w:rPr>
        <w:t>tik</w:t>
      </w:r>
      <w:r w:rsidRPr="00F22624">
        <w:rPr>
          <w:sz w:val="24"/>
          <w:szCs w:val="24"/>
        </w:rPr>
        <w:t xml:space="preserve"> </w:t>
      </w:r>
      <w:r w:rsidR="00BD761C" w:rsidRPr="00F22624">
        <w:rPr>
          <w:sz w:val="24"/>
          <w:szCs w:val="24"/>
        </w:rPr>
        <w:t>Heal</w:t>
      </w:r>
      <w:r w:rsidR="00BD761C" w:rsidRPr="00F22624">
        <w:rPr>
          <w:spacing w:val="2"/>
          <w:sz w:val="24"/>
          <w:szCs w:val="24"/>
        </w:rPr>
        <w:t>t</w:t>
      </w:r>
      <w:r w:rsidR="00BD761C" w:rsidRPr="00F22624">
        <w:rPr>
          <w:sz w:val="24"/>
          <w:szCs w:val="24"/>
        </w:rPr>
        <w:t>h</w:t>
      </w:r>
      <w:r>
        <w:rPr>
          <w:sz w:val="24"/>
          <w:szCs w:val="24"/>
        </w:rPr>
        <w:t>,</w:t>
      </w:r>
      <w:r w:rsidRPr="00F22624">
        <w:rPr>
          <w:spacing w:val="2"/>
          <w:sz w:val="24"/>
          <w:szCs w:val="24"/>
        </w:rPr>
        <w:t xml:space="preserve"> </w:t>
      </w:r>
      <w:r w:rsidRPr="001003A7">
        <w:rPr>
          <w:spacing w:val="2"/>
          <w:sz w:val="24"/>
          <w:szCs w:val="24"/>
        </w:rPr>
        <w:t>J</w:t>
      </w:r>
      <w:r w:rsidRPr="001003A7">
        <w:rPr>
          <w:sz w:val="24"/>
          <w:szCs w:val="24"/>
        </w:rPr>
        <w:t>umat, 29</w:t>
      </w:r>
      <w:r w:rsidRPr="001003A7">
        <w:rPr>
          <w:spacing w:val="-2"/>
          <w:sz w:val="24"/>
          <w:szCs w:val="24"/>
        </w:rPr>
        <w:t xml:space="preserve"> </w:t>
      </w:r>
      <w:r w:rsidRPr="001003A7">
        <w:rPr>
          <w:spacing w:val="2"/>
          <w:sz w:val="24"/>
          <w:szCs w:val="24"/>
        </w:rPr>
        <w:t>J</w:t>
      </w:r>
      <w:r w:rsidRPr="001003A7">
        <w:rPr>
          <w:spacing w:val="-1"/>
          <w:sz w:val="24"/>
          <w:szCs w:val="24"/>
        </w:rPr>
        <w:t>a</w:t>
      </w:r>
      <w:r w:rsidRPr="001003A7">
        <w:rPr>
          <w:sz w:val="24"/>
          <w:szCs w:val="24"/>
        </w:rPr>
        <w:t>nu</w:t>
      </w:r>
      <w:r w:rsidRPr="001003A7">
        <w:rPr>
          <w:spacing w:val="-1"/>
          <w:sz w:val="24"/>
          <w:szCs w:val="24"/>
        </w:rPr>
        <w:t>a</w:t>
      </w:r>
      <w:r w:rsidRPr="001003A7">
        <w:rPr>
          <w:sz w:val="24"/>
          <w:szCs w:val="24"/>
        </w:rPr>
        <w:t>ri</w:t>
      </w:r>
      <w:r w:rsidRPr="001003A7">
        <w:rPr>
          <w:spacing w:val="1"/>
          <w:sz w:val="24"/>
          <w:szCs w:val="24"/>
        </w:rPr>
        <w:t xml:space="preserve"> </w:t>
      </w:r>
      <w:r w:rsidRPr="001003A7">
        <w:rPr>
          <w:sz w:val="24"/>
          <w:szCs w:val="24"/>
        </w:rPr>
        <w:t>2021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p</w:t>
      </w:r>
      <w:r w:rsidR="00BD761C" w:rsidRPr="001003A7">
        <w:rPr>
          <w:sz w:val="24"/>
          <w:szCs w:val="24"/>
        </w:rPr>
        <w:t>ukul 15</w:t>
      </w:r>
      <w:r w:rsidR="00BD761C" w:rsidRPr="001003A7">
        <w:rPr>
          <w:spacing w:val="1"/>
          <w:sz w:val="24"/>
          <w:szCs w:val="24"/>
        </w:rPr>
        <w:t>:</w:t>
      </w:r>
      <w:r w:rsidR="00BD761C" w:rsidRPr="001003A7">
        <w:rPr>
          <w:sz w:val="24"/>
          <w:szCs w:val="24"/>
        </w:rPr>
        <w:t xml:space="preserve">00 </w:t>
      </w:r>
      <w:r w:rsidR="00BD761C" w:rsidRPr="001003A7">
        <w:rPr>
          <w:spacing w:val="1"/>
          <w:sz w:val="24"/>
          <w:szCs w:val="24"/>
        </w:rPr>
        <w:t>W</w:t>
      </w:r>
      <w:r w:rsidR="00BD761C" w:rsidRPr="001003A7">
        <w:rPr>
          <w:spacing w:val="-3"/>
          <w:sz w:val="24"/>
          <w:szCs w:val="24"/>
        </w:rPr>
        <w:t>I</w:t>
      </w:r>
      <w:r w:rsidR="00BD761C" w:rsidRPr="001003A7">
        <w:rPr>
          <w:sz w:val="24"/>
          <w:szCs w:val="24"/>
        </w:rPr>
        <w:t>B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j</w:t>
      </w:r>
      <w:r w:rsidR="00BD761C" w:rsidRPr="001003A7">
        <w:rPr>
          <w:sz w:val="24"/>
          <w:szCs w:val="24"/>
        </w:rPr>
        <w:t xml:space="preserve">udul </w:t>
      </w:r>
      <w:r>
        <w:rPr>
          <w:spacing w:val="-1"/>
          <w:sz w:val="24"/>
          <w:szCs w:val="24"/>
        </w:rPr>
        <w:t>b</w:t>
      </w:r>
      <w:r w:rsidR="00BD761C" w:rsidRPr="001003A7">
        <w:rPr>
          <w:spacing w:val="-1"/>
          <w:sz w:val="24"/>
          <w:szCs w:val="24"/>
        </w:rPr>
        <w:t>e</w:t>
      </w:r>
      <w:r w:rsidR="00BD761C" w:rsidRPr="001003A7">
        <w:rPr>
          <w:sz w:val="24"/>
          <w:szCs w:val="24"/>
        </w:rPr>
        <w:t>rita</w:t>
      </w:r>
      <w:r>
        <w:rPr>
          <w:sz w:val="24"/>
          <w:szCs w:val="24"/>
        </w:rPr>
        <w:t xml:space="preserve">: </w:t>
      </w:r>
      <w:r w:rsidR="00BD761C" w:rsidRPr="001003A7">
        <w:rPr>
          <w:b/>
          <w:sz w:val="24"/>
          <w:szCs w:val="24"/>
        </w:rPr>
        <w:t>“D</w:t>
      </w:r>
      <w:r w:rsidR="00BD761C" w:rsidRPr="001003A7">
        <w:rPr>
          <w:b/>
          <w:spacing w:val="-1"/>
          <w:sz w:val="24"/>
          <w:szCs w:val="24"/>
        </w:rPr>
        <w:t>e</w:t>
      </w:r>
      <w:r w:rsidR="00BD761C" w:rsidRPr="001003A7">
        <w:rPr>
          <w:b/>
          <w:sz w:val="24"/>
          <w:szCs w:val="24"/>
        </w:rPr>
        <w:t>t</w:t>
      </w:r>
      <w:r w:rsidR="00BD761C" w:rsidRPr="001003A7">
        <w:rPr>
          <w:b/>
          <w:spacing w:val="-2"/>
          <w:sz w:val="24"/>
          <w:szCs w:val="24"/>
        </w:rPr>
        <w:t>e</w:t>
      </w:r>
      <w:r w:rsidR="00BD761C" w:rsidRPr="001003A7">
        <w:rPr>
          <w:b/>
          <w:spacing w:val="1"/>
          <w:sz w:val="24"/>
          <w:szCs w:val="24"/>
        </w:rPr>
        <w:t>k</w:t>
      </w:r>
      <w:r w:rsidR="00BD761C" w:rsidRPr="001003A7">
        <w:rPr>
          <w:b/>
          <w:sz w:val="24"/>
          <w:szCs w:val="24"/>
        </w:rPr>
        <w:t>si COVID</w:t>
      </w:r>
      <w:r w:rsidR="00BD761C" w:rsidRPr="001003A7">
        <w:rPr>
          <w:b/>
          <w:spacing w:val="-1"/>
          <w:sz w:val="24"/>
          <w:szCs w:val="24"/>
        </w:rPr>
        <w:t>-</w:t>
      </w:r>
      <w:r w:rsidR="00BD761C" w:rsidRPr="001003A7">
        <w:rPr>
          <w:b/>
          <w:sz w:val="24"/>
          <w:szCs w:val="24"/>
        </w:rPr>
        <w:t xml:space="preserve">19 </w:t>
      </w:r>
      <w:r w:rsidR="00BD761C" w:rsidRPr="001003A7">
        <w:rPr>
          <w:b/>
          <w:spacing w:val="-2"/>
          <w:sz w:val="24"/>
          <w:szCs w:val="24"/>
        </w:rPr>
        <w:t>K</w:t>
      </w:r>
      <w:r w:rsidR="00BD761C" w:rsidRPr="001003A7">
        <w:rPr>
          <w:b/>
          <w:sz w:val="24"/>
          <w:szCs w:val="24"/>
        </w:rPr>
        <w:t>i</w:t>
      </w:r>
      <w:r w:rsidR="00BD761C" w:rsidRPr="001003A7">
        <w:rPr>
          <w:b/>
          <w:spacing w:val="1"/>
          <w:sz w:val="24"/>
          <w:szCs w:val="24"/>
        </w:rPr>
        <w:t>n</w:t>
      </w:r>
      <w:r w:rsidR="00BD761C" w:rsidRPr="001003A7">
        <w:rPr>
          <w:b/>
          <w:sz w:val="24"/>
          <w:szCs w:val="24"/>
        </w:rPr>
        <w:t xml:space="preserve">i </w:t>
      </w:r>
      <w:r w:rsidR="00BD761C" w:rsidRPr="001003A7">
        <w:rPr>
          <w:b/>
          <w:spacing w:val="-3"/>
          <w:sz w:val="24"/>
          <w:szCs w:val="24"/>
        </w:rPr>
        <w:t>P</w:t>
      </w:r>
      <w:r w:rsidR="00BD761C" w:rsidRPr="001003A7">
        <w:rPr>
          <w:b/>
          <w:sz w:val="24"/>
          <w:szCs w:val="24"/>
        </w:rPr>
        <w:t>a</w:t>
      </w:r>
      <w:r w:rsidR="00BD761C" w:rsidRPr="001003A7">
        <w:rPr>
          <w:b/>
          <w:spacing w:val="1"/>
          <w:sz w:val="24"/>
          <w:szCs w:val="24"/>
        </w:rPr>
        <w:t>k</w:t>
      </w:r>
      <w:r w:rsidR="00BD761C" w:rsidRPr="001003A7">
        <w:rPr>
          <w:b/>
          <w:sz w:val="24"/>
          <w:szCs w:val="24"/>
        </w:rPr>
        <w:t xml:space="preserve">ai Anal </w:t>
      </w:r>
      <w:r w:rsidR="00BD761C" w:rsidRPr="001003A7">
        <w:rPr>
          <w:b/>
          <w:spacing w:val="1"/>
          <w:sz w:val="24"/>
          <w:szCs w:val="24"/>
        </w:rPr>
        <w:t>S</w:t>
      </w:r>
      <w:r w:rsidR="00BD761C" w:rsidRPr="001003A7">
        <w:rPr>
          <w:b/>
          <w:spacing w:val="2"/>
          <w:sz w:val="24"/>
          <w:szCs w:val="24"/>
        </w:rPr>
        <w:t>w</w:t>
      </w:r>
      <w:r w:rsidR="00BD761C" w:rsidRPr="001003A7">
        <w:rPr>
          <w:b/>
          <w:spacing w:val="-2"/>
          <w:sz w:val="24"/>
          <w:szCs w:val="24"/>
        </w:rPr>
        <w:t>a</w:t>
      </w:r>
      <w:r w:rsidR="00BD761C" w:rsidRPr="001003A7">
        <w:rPr>
          <w:b/>
          <w:spacing w:val="1"/>
          <w:sz w:val="24"/>
          <w:szCs w:val="24"/>
        </w:rPr>
        <w:t>b</w:t>
      </w:r>
      <w:r w:rsidR="00BD761C" w:rsidRPr="001003A7">
        <w:rPr>
          <w:b/>
          <w:sz w:val="24"/>
          <w:szCs w:val="24"/>
        </w:rPr>
        <w:t>, B</w:t>
      </w:r>
      <w:r w:rsidR="00BD761C" w:rsidRPr="001003A7">
        <w:rPr>
          <w:b/>
          <w:spacing w:val="-1"/>
          <w:sz w:val="24"/>
          <w:szCs w:val="24"/>
        </w:rPr>
        <w:t>er</w:t>
      </w:r>
      <w:r w:rsidR="00BD761C" w:rsidRPr="001003A7">
        <w:rPr>
          <w:b/>
          <w:sz w:val="24"/>
          <w:szCs w:val="24"/>
        </w:rPr>
        <w:t>a</w:t>
      </w:r>
      <w:r w:rsidR="00BD761C" w:rsidRPr="001003A7">
        <w:rPr>
          <w:b/>
          <w:spacing w:val="-1"/>
          <w:sz w:val="24"/>
          <w:szCs w:val="24"/>
        </w:rPr>
        <w:t>r</w:t>
      </w:r>
      <w:r w:rsidR="00BD761C" w:rsidRPr="001003A7">
        <w:rPr>
          <w:b/>
          <w:sz w:val="24"/>
          <w:szCs w:val="24"/>
        </w:rPr>
        <w:t>ti B</w:t>
      </w:r>
      <w:r w:rsidR="00BD761C" w:rsidRPr="001003A7">
        <w:rPr>
          <w:b/>
          <w:spacing w:val="-1"/>
          <w:sz w:val="24"/>
          <w:szCs w:val="24"/>
        </w:rPr>
        <w:t>e</w:t>
      </w:r>
      <w:r w:rsidR="00BD761C" w:rsidRPr="001003A7">
        <w:rPr>
          <w:b/>
          <w:spacing w:val="1"/>
          <w:sz w:val="24"/>
          <w:szCs w:val="24"/>
        </w:rPr>
        <w:t>n</w:t>
      </w:r>
      <w:r w:rsidR="00BD761C" w:rsidRPr="001003A7">
        <w:rPr>
          <w:b/>
          <w:sz w:val="24"/>
          <w:szCs w:val="24"/>
        </w:rPr>
        <w:t xml:space="preserve">ar </w:t>
      </w:r>
      <w:r w:rsidR="00BD761C" w:rsidRPr="001003A7">
        <w:rPr>
          <w:b/>
          <w:spacing w:val="-1"/>
          <w:sz w:val="24"/>
          <w:szCs w:val="24"/>
        </w:rPr>
        <w:t>Me</w:t>
      </w:r>
      <w:r w:rsidR="00BD761C" w:rsidRPr="001003A7">
        <w:rPr>
          <w:b/>
          <w:spacing w:val="3"/>
          <w:sz w:val="24"/>
          <w:szCs w:val="24"/>
        </w:rPr>
        <w:t>n</w:t>
      </w:r>
      <w:r w:rsidR="00BD761C" w:rsidRPr="001003A7">
        <w:rPr>
          <w:b/>
          <w:spacing w:val="1"/>
          <w:sz w:val="24"/>
          <w:szCs w:val="24"/>
        </w:rPr>
        <w:t>u</w:t>
      </w:r>
      <w:r w:rsidR="00BD761C" w:rsidRPr="001003A7">
        <w:rPr>
          <w:b/>
          <w:sz w:val="24"/>
          <w:szCs w:val="24"/>
        </w:rPr>
        <w:t>lar</w:t>
      </w:r>
      <w:r w:rsidR="001003A7">
        <w:rPr>
          <w:sz w:val="24"/>
          <w:szCs w:val="24"/>
        </w:rPr>
        <w:t xml:space="preserve"> </w:t>
      </w:r>
      <w:r w:rsidR="00BD761C" w:rsidRPr="001003A7">
        <w:rPr>
          <w:b/>
          <w:sz w:val="24"/>
          <w:szCs w:val="24"/>
        </w:rPr>
        <w:t>L</w:t>
      </w:r>
      <w:r w:rsidR="00BD761C" w:rsidRPr="001003A7">
        <w:rPr>
          <w:b/>
          <w:spacing w:val="-1"/>
          <w:sz w:val="24"/>
          <w:szCs w:val="24"/>
        </w:rPr>
        <w:t>e</w:t>
      </w:r>
      <w:r w:rsidR="00BD761C" w:rsidRPr="001003A7">
        <w:rPr>
          <w:b/>
          <w:spacing w:val="2"/>
          <w:sz w:val="24"/>
          <w:szCs w:val="24"/>
        </w:rPr>
        <w:t>w</w:t>
      </w:r>
      <w:r w:rsidR="001003A7">
        <w:rPr>
          <w:b/>
          <w:sz w:val="24"/>
          <w:szCs w:val="24"/>
        </w:rPr>
        <w:t xml:space="preserve">at </w:t>
      </w:r>
      <w:r w:rsidR="00BD761C" w:rsidRPr="001003A7">
        <w:rPr>
          <w:b/>
          <w:spacing w:val="-3"/>
          <w:sz w:val="24"/>
          <w:szCs w:val="24"/>
        </w:rPr>
        <w:t>K</w:t>
      </w:r>
      <w:r w:rsidR="00BD761C" w:rsidRPr="001003A7">
        <w:rPr>
          <w:b/>
          <w:spacing w:val="-1"/>
          <w:sz w:val="24"/>
          <w:szCs w:val="24"/>
        </w:rPr>
        <w:t>e</w:t>
      </w:r>
      <w:r w:rsidR="00BD761C" w:rsidRPr="001003A7">
        <w:rPr>
          <w:b/>
          <w:spacing w:val="1"/>
          <w:sz w:val="24"/>
          <w:szCs w:val="24"/>
        </w:rPr>
        <w:t>n</w:t>
      </w:r>
      <w:r w:rsidR="00BD761C" w:rsidRPr="001003A7">
        <w:rPr>
          <w:b/>
          <w:sz w:val="24"/>
          <w:szCs w:val="24"/>
        </w:rPr>
        <w:t>tut?”</w:t>
      </w:r>
      <w:r w:rsidRPr="00F22624">
        <w:rPr>
          <w:sz w:val="24"/>
          <w:szCs w:val="24"/>
        </w:rPr>
        <w:t>.</w:t>
      </w:r>
    </w:p>
    <w:p w:rsidR="008A243D" w:rsidRPr="00F22624" w:rsidRDefault="00BD761C" w:rsidP="00EE12BE">
      <w:pPr>
        <w:spacing w:after="60" w:line="288" w:lineRule="auto"/>
        <w:ind w:right="59" w:firstLine="720"/>
        <w:jc w:val="both"/>
        <w:rPr>
          <w:sz w:val="24"/>
          <w:szCs w:val="24"/>
        </w:rPr>
      </w:pPr>
      <w:r w:rsidRPr="00F22624">
        <w:rPr>
          <w:spacing w:val="1"/>
          <w:sz w:val="24"/>
          <w:szCs w:val="24"/>
        </w:rPr>
        <w:lastRenderedPageBreak/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da</w:t>
      </w:r>
      <w:r w:rsidRPr="00F22624">
        <w:rPr>
          <w:spacing w:val="23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rita</w:t>
      </w:r>
      <w:r w:rsidRPr="00F22624">
        <w:rPr>
          <w:spacing w:val="23"/>
          <w:sz w:val="24"/>
          <w:szCs w:val="24"/>
        </w:rPr>
        <w:t xml:space="preserve"> </w:t>
      </w:r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pacing w:val="2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but</w:t>
      </w:r>
      <w:r w:rsidRPr="00F22624">
        <w:rPr>
          <w:spacing w:val="24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ul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s</w:t>
      </w:r>
      <w:r w:rsidRPr="00F22624">
        <w:rPr>
          <w:spacing w:val="24"/>
          <w:sz w:val="24"/>
          <w:szCs w:val="24"/>
        </w:rPr>
        <w:t xml:space="preserve"> </w:t>
      </w:r>
      <w:r w:rsidRPr="00F22624">
        <w:rPr>
          <w:sz w:val="24"/>
          <w:szCs w:val="24"/>
        </w:rPr>
        <w:t>mend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ti</w:t>
      </w:r>
      <w:r w:rsidRPr="00F22624">
        <w:rPr>
          <w:spacing w:val="25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3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m</w:t>
      </w:r>
      <w:r w:rsidRPr="00F22624">
        <w:rPr>
          <w:spacing w:val="24"/>
          <w:sz w:val="24"/>
          <w:szCs w:val="24"/>
        </w:rPr>
        <w:t xml:space="preserve"> </w:t>
      </w:r>
      <w:r w:rsidRPr="00F22624">
        <w:rPr>
          <w:sz w:val="24"/>
          <w:szCs w:val="24"/>
        </w:rPr>
        <w:t>u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su</w:t>
      </w:r>
      <w:r w:rsidRPr="00F22624">
        <w:rPr>
          <w:spacing w:val="4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unsur</w:t>
      </w:r>
      <w:r w:rsidRPr="00F22624">
        <w:rPr>
          <w:spacing w:val="23"/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nul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24"/>
          <w:sz w:val="24"/>
          <w:szCs w:val="24"/>
        </w:rPr>
        <w:t xml:space="preserve"> </w:t>
      </w:r>
      <w:r w:rsidRPr="00F22624">
        <w:rPr>
          <w:sz w:val="24"/>
          <w:szCs w:val="24"/>
        </w:rPr>
        <w:t>su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3"/>
          <w:sz w:val="24"/>
          <w:szCs w:val="24"/>
        </w:rPr>
        <w:t>t</w:t>
      </w:r>
      <w:r w:rsidRPr="00F22624">
        <w:rPr>
          <w:sz w:val="24"/>
          <w:szCs w:val="24"/>
        </w:rPr>
        <w:t>u</w:t>
      </w:r>
      <w:r w:rsidRPr="00F22624">
        <w:rPr>
          <w:spacing w:val="24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rita sud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r w:rsidRPr="00F22624">
        <w:rPr>
          <w:spacing w:val="38"/>
          <w:sz w:val="24"/>
          <w:szCs w:val="24"/>
        </w:rPr>
        <w:t xml:space="preserve"> </w:t>
      </w:r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r w:rsidRPr="00F22624">
        <w:rPr>
          <w:spacing w:val="39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nje</w:t>
      </w:r>
      <w:r w:rsidRPr="00F22624">
        <w:rPr>
          <w:spacing w:val="2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s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38"/>
          <w:sz w:val="24"/>
          <w:szCs w:val="24"/>
        </w:rPr>
        <w:t xml:space="preserve"> </w:t>
      </w:r>
      <w:r w:rsidRPr="00F22624">
        <w:rPr>
          <w:sz w:val="24"/>
          <w:szCs w:val="24"/>
        </w:rPr>
        <w:t>unsur</w:t>
      </w:r>
      <w:r w:rsidRPr="00F22624">
        <w:rPr>
          <w:spacing w:val="40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z w:val="24"/>
          <w:szCs w:val="24"/>
        </w:rPr>
        <w:t>at”</w:t>
      </w:r>
      <w:r w:rsidRPr="00F22624">
        <w:rPr>
          <w:sz w:val="24"/>
          <w:szCs w:val="24"/>
        </w:rPr>
        <w:t>,</w:t>
      </w:r>
      <w:r w:rsidR="00F22624">
        <w:rPr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z w:val="24"/>
          <w:szCs w:val="24"/>
        </w:rPr>
        <w:t>o</w:t>
      </w:r>
      <w:r w:rsidRPr="00F22624">
        <w:rPr>
          <w:b/>
          <w:spacing w:val="1"/>
          <w:sz w:val="24"/>
          <w:szCs w:val="24"/>
        </w:rPr>
        <w:t>”</w:t>
      </w:r>
      <w:r w:rsidRPr="00F22624">
        <w:rPr>
          <w:b/>
          <w:sz w:val="24"/>
          <w:szCs w:val="24"/>
        </w:rPr>
        <w:t>,</w:t>
      </w:r>
      <w:r w:rsidRPr="00F22624">
        <w:rPr>
          <w:b/>
          <w:spacing w:val="46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38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pacing w:val="-1"/>
          <w:sz w:val="24"/>
          <w:szCs w:val="24"/>
        </w:rPr>
        <w:t>ere</w:t>
      </w:r>
      <w:r w:rsidRPr="00F22624">
        <w:rPr>
          <w:b/>
          <w:sz w:val="24"/>
          <w:szCs w:val="24"/>
        </w:rPr>
        <w:t>”</w:t>
      </w:r>
      <w:r w:rsidRPr="00F22624">
        <w:rPr>
          <w:sz w:val="24"/>
          <w:szCs w:val="24"/>
        </w:rPr>
        <w:t>,</w:t>
      </w:r>
      <w:r w:rsidRPr="00F22624">
        <w:rPr>
          <w:spacing w:val="40"/>
          <w:sz w:val="24"/>
          <w:szCs w:val="24"/>
        </w:rPr>
        <w:t xml:space="preserve"> 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m</w:t>
      </w:r>
      <w:r w:rsidRPr="00F22624">
        <w:rPr>
          <w:spacing w:val="3"/>
          <w:sz w:val="24"/>
          <w:szCs w:val="24"/>
        </w:rPr>
        <w:t>u</w:t>
      </w:r>
      <w:r w:rsidRPr="00F22624">
        <w:rPr>
          <w:sz w:val="24"/>
          <w:szCs w:val="24"/>
        </w:rPr>
        <w:t>n</w:t>
      </w:r>
      <w:r w:rsidRPr="00F22624">
        <w:rPr>
          <w:spacing w:val="38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2"/>
          <w:sz w:val="24"/>
          <w:szCs w:val="24"/>
        </w:rPr>
        <w:t>l</w:t>
      </w:r>
      <w:r w:rsidRPr="00F22624">
        <w:rPr>
          <w:sz w:val="24"/>
          <w:szCs w:val="24"/>
        </w:rPr>
        <w:t>um men</w:t>
      </w:r>
      <w:r w:rsidRPr="00F22624">
        <w:rPr>
          <w:spacing w:val="-1"/>
          <w:sz w:val="24"/>
          <w:szCs w:val="24"/>
        </w:rPr>
        <w:t>ca</w:t>
      </w:r>
      <w:r w:rsidRPr="00F22624">
        <w:rPr>
          <w:sz w:val="24"/>
          <w:szCs w:val="24"/>
        </w:rPr>
        <w:t>kup</w:t>
      </w:r>
      <w:r w:rsidRPr="00F22624">
        <w:rPr>
          <w:spacing w:val="-12"/>
          <w:sz w:val="24"/>
          <w:szCs w:val="24"/>
        </w:rPr>
        <w:t xml:space="preserve"> </w:t>
      </w:r>
      <w:r w:rsidRPr="00F22624">
        <w:rPr>
          <w:sz w:val="24"/>
          <w:szCs w:val="24"/>
        </w:rPr>
        <w:t>unsur</w:t>
      </w:r>
      <w:r w:rsidRPr="00F22624">
        <w:rPr>
          <w:spacing w:val="-10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</w:t>
      </w:r>
      <w:r w:rsidRPr="00F22624">
        <w:rPr>
          <w:b/>
          <w:spacing w:val="1"/>
          <w:sz w:val="24"/>
          <w:szCs w:val="24"/>
        </w:rPr>
        <w:t>Wh</w:t>
      </w:r>
      <w:r w:rsidRPr="00F22624">
        <w:rPr>
          <w:b/>
          <w:sz w:val="24"/>
          <w:szCs w:val="24"/>
        </w:rPr>
        <w:t>at”</w:t>
      </w:r>
      <w:r w:rsidRPr="00F22624">
        <w:rPr>
          <w:b/>
          <w:spacing w:val="-8"/>
          <w:sz w:val="24"/>
          <w:szCs w:val="24"/>
        </w:rPr>
        <w:t xml:space="preserve"> </w:t>
      </w:r>
      <w:r w:rsidRPr="00F22624">
        <w:rPr>
          <w:sz w:val="24"/>
          <w:szCs w:val="24"/>
        </w:rPr>
        <w:t>(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)</w:t>
      </w:r>
      <w:r w:rsidRPr="00F22624">
        <w:rPr>
          <w:spacing w:val="-1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d</w:t>
      </w:r>
      <w:r w:rsidRPr="00F22624">
        <w:rPr>
          <w:sz w:val="24"/>
          <w:szCs w:val="24"/>
        </w:rPr>
        <w:t>a</w:t>
      </w:r>
      <w:r w:rsidRPr="00F22624">
        <w:rPr>
          <w:spacing w:val="-13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mat</w:t>
      </w:r>
      <w:r w:rsidRPr="00F22624">
        <w:rPr>
          <w:spacing w:val="-12"/>
          <w:sz w:val="24"/>
          <w:szCs w:val="24"/>
        </w:rPr>
        <w:t xml:space="preserve"> </w:t>
      </w:r>
      <w:r w:rsidRPr="00F22624">
        <w:rPr>
          <w:sz w:val="24"/>
          <w:szCs w:val="24"/>
        </w:rPr>
        <w:t>isi</w:t>
      </w:r>
      <w:r w:rsidRPr="00F22624">
        <w:rPr>
          <w:spacing w:val="-11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rit</w:t>
      </w:r>
      <w:r w:rsidRPr="00F22624">
        <w:rPr>
          <w:spacing w:val="1"/>
          <w:sz w:val="24"/>
          <w:szCs w:val="24"/>
        </w:rPr>
        <w:t>a</w:t>
      </w:r>
      <w:r w:rsidRPr="00F22624">
        <w:rPr>
          <w:b/>
          <w:sz w:val="24"/>
          <w:szCs w:val="24"/>
        </w:rPr>
        <w:t>,</w:t>
      </w:r>
      <w:r w:rsidRPr="00F22624">
        <w:rPr>
          <w:b/>
          <w:spacing w:val="-10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z w:val="24"/>
          <w:szCs w:val="24"/>
        </w:rPr>
        <w:t>y”,</w:t>
      </w:r>
      <w:r w:rsidRPr="00F22624">
        <w:rPr>
          <w:b/>
          <w:spacing w:val="-10"/>
          <w:sz w:val="24"/>
          <w:szCs w:val="24"/>
        </w:rPr>
        <w:t xml:space="preserve"> </w:t>
      </w:r>
      <w:r w:rsidRPr="00F22624">
        <w:rPr>
          <w:b/>
          <w:sz w:val="24"/>
          <w:szCs w:val="24"/>
        </w:rPr>
        <w:t>“</w:t>
      </w:r>
      <w:proofErr w:type="gramStart"/>
      <w:r w:rsidRPr="00F22624">
        <w:rPr>
          <w:b/>
          <w:sz w:val="24"/>
          <w:szCs w:val="24"/>
        </w:rPr>
        <w:t>W</w:t>
      </w:r>
      <w:r w:rsidRPr="00F22624">
        <w:rPr>
          <w:b/>
          <w:spacing w:val="1"/>
          <w:sz w:val="24"/>
          <w:szCs w:val="24"/>
        </w:rPr>
        <w:t>h</w:t>
      </w:r>
      <w:r w:rsidRPr="00F22624">
        <w:rPr>
          <w:b/>
          <w:spacing w:val="-1"/>
          <w:sz w:val="24"/>
          <w:szCs w:val="24"/>
        </w:rPr>
        <w:t>e</w:t>
      </w:r>
      <w:r w:rsidRPr="00F22624">
        <w:rPr>
          <w:b/>
          <w:spacing w:val="1"/>
          <w:sz w:val="24"/>
          <w:szCs w:val="24"/>
        </w:rPr>
        <w:t>n</w:t>
      </w:r>
      <w:r w:rsidRPr="00F22624">
        <w:rPr>
          <w:b/>
          <w:sz w:val="24"/>
          <w:szCs w:val="24"/>
        </w:rPr>
        <w:t>”</w:t>
      </w:r>
      <w:r w:rsidRPr="00F22624">
        <w:rPr>
          <w:sz w:val="24"/>
          <w:szCs w:val="24"/>
        </w:rPr>
        <w:t>(</w:t>
      </w:r>
      <w:proofErr w:type="gramEnd"/>
      <w:r w:rsidRPr="00F22624">
        <w:rPr>
          <w:spacing w:val="2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) 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n </w:t>
      </w:r>
      <w:r w:rsidRPr="00F22624">
        <w:rPr>
          <w:b/>
          <w:sz w:val="24"/>
          <w:szCs w:val="24"/>
        </w:rPr>
        <w:t>“Ho</w:t>
      </w:r>
      <w:r w:rsidRPr="00F22624">
        <w:rPr>
          <w:b/>
          <w:spacing w:val="2"/>
          <w:sz w:val="24"/>
          <w:szCs w:val="24"/>
        </w:rPr>
        <w:t>w</w:t>
      </w:r>
      <w:r w:rsidRPr="00F22624">
        <w:rPr>
          <w:b/>
          <w:sz w:val="24"/>
          <w:szCs w:val="24"/>
        </w:rPr>
        <w:t xml:space="preserve">” </w:t>
      </w:r>
      <w:r w:rsidRPr="00F22624">
        <w:rPr>
          <w:sz w:val="24"/>
          <w:szCs w:val="24"/>
        </w:rPr>
        <w:t>(</w:t>
      </w:r>
      <w:r w:rsidRPr="00F22624">
        <w:rPr>
          <w:spacing w:val="-2"/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-2"/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i</w:t>
      </w:r>
      <w:r w:rsidRPr="00F22624">
        <w:rPr>
          <w:spacing w:val="1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).</w:t>
      </w:r>
      <w:r w:rsidR="00F22624">
        <w:rPr>
          <w:sz w:val="24"/>
          <w:szCs w:val="24"/>
        </w:rPr>
        <w:t xml:space="preserve"> U</w:t>
      </w:r>
      <w:r w:rsidRPr="00F22624">
        <w:rPr>
          <w:sz w:val="24"/>
          <w:szCs w:val="24"/>
        </w:rPr>
        <w:t>nit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mpat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uns</w:t>
      </w:r>
      <w:r w:rsidRPr="00F22624">
        <w:rPr>
          <w:spacing w:val="2"/>
          <w:sz w:val="24"/>
          <w:szCs w:val="24"/>
        </w:rPr>
        <w:t>u</w:t>
      </w:r>
      <w:r w:rsidRPr="00F22624">
        <w:rPr>
          <w:sz w:val="24"/>
          <w:szCs w:val="24"/>
        </w:rPr>
        <w:t>r 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rita t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rd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d</w:t>
      </w:r>
      <w:r w:rsidRPr="00F22624">
        <w:rPr>
          <w:sz w:val="24"/>
          <w:szCs w:val="24"/>
        </w:rPr>
        <w:t>a</w:t>
      </w:r>
      <w:r w:rsidRPr="00F22624">
        <w:rPr>
          <w:spacing w:val="-8"/>
          <w:sz w:val="24"/>
          <w:szCs w:val="24"/>
        </w:rPr>
        <w:t xml:space="preserve"> </w:t>
      </w:r>
      <w:r w:rsidRPr="00F22624">
        <w:rPr>
          <w:sz w:val="24"/>
          <w:szCs w:val="24"/>
        </w:rPr>
        <w:t>tubuh</w:t>
      </w:r>
      <w:r w:rsidRPr="00F22624">
        <w:rPr>
          <w:spacing w:val="-6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rit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,</w:t>
      </w:r>
      <w:r w:rsidRPr="00F22624">
        <w:rPr>
          <w:spacing w:val="-5"/>
          <w:sz w:val="24"/>
          <w:szCs w:val="24"/>
        </w:rPr>
        <w:t xml:space="preserve"> y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-10"/>
          <w:sz w:val="24"/>
          <w:szCs w:val="24"/>
        </w:rPr>
        <w:t xml:space="preserve"> </w:t>
      </w:r>
      <w:r w:rsidRPr="00F22624">
        <w:rPr>
          <w:sz w:val="24"/>
          <w:szCs w:val="24"/>
        </w:rPr>
        <w:t>men</w:t>
      </w:r>
      <w:r w:rsidRPr="00F22624">
        <w:rPr>
          <w:spacing w:val="2"/>
          <w:sz w:val="24"/>
          <w:szCs w:val="24"/>
        </w:rPr>
        <w:t>j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di</w:t>
      </w:r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z w:val="24"/>
          <w:szCs w:val="24"/>
        </w:rPr>
        <w:t>unit</w:t>
      </w:r>
      <w:r w:rsidRPr="00F22624">
        <w:rPr>
          <w:spacing w:val="-6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sis</w:t>
      </w:r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mat</w:t>
      </w:r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z w:val="24"/>
          <w:szCs w:val="24"/>
        </w:rPr>
        <w:t>ia</w:t>
      </w:r>
      <w:r w:rsidRPr="00F22624">
        <w:rPr>
          <w:spacing w:val="2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“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or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ng</w:t>
      </w:r>
      <w:r w:rsidRPr="00F22624">
        <w:rPr>
          <w:spacing w:val="-7"/>
          <w:sz w:val="24"/>
          <w:szCs w:val="24"/>
        </w:rPr>
        <w:t xml:space="preserve"> </w:t>
      </w:r>
      <w:r w:rsidRPr="00F22624">
        <w:rPr>
          <w:sz w:val="24"/>
          <w:szCs w:val="24"/>
        </w:rPr>
        <w:t>dokter 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Austr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,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An</w:t>
      </w:r>
      <w:r w:rsidRPr="00F22624">
        <w:rPr>
          <w:spacing w:val="4"/>
          <w:sz w:val="24"/>
          <w:szCs w:val="24"/>
        </w:rPr>
        <w:t>d</w:t>
      </w:r>
      <w:r w:rsidRPr="00F22624">
        <w:rPr>
          <w:sz w:val="24"/>
          <w:szCs w:val="24"/>
        </w:rPr>
        <w:t xml:space="preserve">y </w:t>
      </w:r>
      <w:r w:rsidRPr="00F22624">
        <w:rPr>
          <w:spacing w:val="2"/>
          <w:sz w:val="24"/>
          <w:szCs w:val="24"/>
        </w:rPr>
        <w:t>T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g</w:t>
      </w:r>
      <w:r w:rsidRPr="00F22624">
        <w:rPr>
          <w:spacing w:val="-2"/>
          <w:sz w:val="24"/>
          <w:szCs w:val="24"/>
        </w:rPr>
        <w:t>g</w:t>
      </w:r>
      <w:r w:rsidRPr="00F22624">
        <w:rPr>
          <w:sz w:val="24"/>
          <w:szCs w:val="24"/>
        </w:rPr>
        <w:t>,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me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tak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5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r w:rsidRPr="00F22624">
        <w:rPr>
          <w:spacing w:val="6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mun</w:t>
      </w:r>
      <w:r w:rsidRPr="00F22624">
        <w:rPr>
          <w:spacing w:val="-2"/>
          <w:sz w:val="24"/>
          <w:szCs w:val="24"/>
        </w:rPr>
        <w:t>g</w:t>
      </w:r>
      <w:r w:rsidRPr="00F22624">
        <w:rPr>
          <w:sz w:val="24"/>
          <w:szCs w:val="24"/>
        </w:rPr>
        <w:t>kinan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virus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Cor</w:t>
      </w:r>
      <w:r w:rsidRPr="00F22624">
        <w:rPr>
          <w:spacing w:val="1"/>
          <w:sz w:val="24"/>
          <w:szCs w:val="24"/>
        </w:rPr>
        <w:t>o</w:t>
      </w:r>
      <w:r w:rsidRPr="00F22624">
        <w:rPr>
          <w:sz w:val="24"/>
          <w:szCs w:val="24"/>
        </w:rPr>
        <w:t>na</w:t>
      </w:r>
      <w:r w:rsidRPr="00F22624">
        <w:rPr>
          <w:spacing w:val="4"/>
          <w:sz w:val="24"/>
          <w:szCs w:val="24"/>
        </w:rPr>
        <w:t xml:space="preserve"> </w:t>
      </w:r>
      <w:r w:rsidRPr="00F22624">
        <w:rPr>
          <w:sz w:val="24"/>
          <w:szCs w:val="24"/>
        </w:rPr>
        <w:t>bisa menul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 le</w:t>
      </w:r>
      <w:r w:rsidRPr="00F22624">
        <w:rPr>
          <w:spacing w:val="1"/>
          <w:sz w:val="24"/>
          <w:szCs w:val="24"/>
        </w:rPr>
        <w:t>w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</w:t>
      </w:r>
      <w:r w:rsidRPr="00F22624">
        <w:rPr>
          <w:spacing w:val="2"/>
          <w:sz w:val="24"/>
          <w:szCs w:val="24"/>
        </w:rPr>
        <w:t>u</w:t>
      </w:r>
      <w:r w:rsidRPr="00F22624">
        <w:rPr>
          <w:sz w:val="24"/>
          <w:szCs w:val="24"/>
        </w:rPr>
        <w:t>t.</w:t>
      </w:r>
      <w:r w:rsidRPr="00F22624">
        <w:rPr>
          <w:spacing w:val="2"/>
          <w:sz w:val="24"/>
          <w:szCs w:val="24"/>
        </w:rPr>
        <w:t xml:space="preserve"> 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ini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didap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tkan</w:t>
      </w:r>
      <w:r w:rsidRPr="00F22624">
        <w:rPr>
          <w:spacing w:val="4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3"/>
          <w:sz w:val="24"/>
          <w:szCs w:val="24"/>
        </w:rPr>
        <w:t>t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lah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me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2"/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sis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mpel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f</w:t>
      </w:r>
      <w:r w:rsidRPr="00F22624">
        <w:rPr>
          <w:spacing w:val="-2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 xml:space="preserve">s 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 diambil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si</w:t>
      </w:r>
      <w:r w:rsidRPr="00F22624">
        <w:rPr>
          <w:spacing w:val="2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C</w:t>
      </w:r>
      <w:r w:rsidR="00EE12BE">
        <w:rPr>
          <w:sz w:val="24"/>
          <w:szCs w:val="24"/>
        </w:rPr>
        <w:t>ovid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19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da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w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2020”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da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isi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mat 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but meng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r w:rsidRPr="00F22624">
        <w:rPr>
          <w:spacing w:val="2"/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n  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mba</w:t>
      </w:r>
      <w:r w:rsidRPr="00F22624">
        <w:rPr>
          <w:spacing w:val="1"/>
          <w:sz w:val="24"/>
          <w:szCs w:val="24"/>
        </w:rPr>
        <w:t>c</w:t>
      </w:r>
      <w:r w:rsidRPr="00F22624">
        <w:rPr>
          <w:sz w:val="24"/>
          <w:szCs w:val="24"/>
        </w:rPr>
        <w:t xml:space="preserve">a  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da   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menuh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n  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un</w:t>
      </w:r>
      <w:r w:rsidRPr="00F22624">
        <w:rPr>
          <w:spacing w:val="2"/>
          <w:sz w:val="24"/>
          <w:szCs w:val="24"/>
        </w:rPr>
        <w:t>s</w:t>
      </w:r>
      <w:r w:rsidR="00F22624">
        <w:rPr>
          <w:sz w:val="24"/>
          <w:szCs w:val="24"/>
        </w:rPr>
        <w:t xml:space="preserve">ur   Apa </w:t>
      </w:r>
      <w:r w:rsidRPr="00F22624">
        <w:rPr>
          <w:sz w:val="24"/>
          <w:szCs w:val="24"/>
        </w:rPr>
        <w:t>(</w:t>
      </w:r>
      <w:r w:rsidRPr="00F22624">
        <w:rPr>
          <w:spacing w:val="-1"/>
          <w:sz w:val="24"/>
          <w:szCs w:val="24"/>
        </w:rPr>
        <w:t>w</w:t>
      </w:r>
      <w:r w:rsidRPr="00F22624">
        <w:rPr>
          <w:sz w:val="24"/>
          <w:szCs w:val="24"/>
        </w:rPr>
        <w:t>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t), 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h virus C</w:t>
      </w:r>
      <w:r w:rsidR="00EE12BE">
        <w:rPr>
          <w:sz w:val="24"/>
          <w:szCs w:val="24"/>
        </w:rPr>
        <w:t>ovid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19</w:t>
      </w:r>
      <w:r w:rsidRPr="00F22624">
        <w:rPr>
          <w:spacing w:val="31"/>
          <w:sz w:val="24"/>
          <w:szCs w:val="24"/>
        </w:rPr>
        <w:t xml:space="preserve"> </w:t>
      </w:r>
      <w:r w:rsidRPr="00F22624">
        <w:rPr>
          <w:sz w:val="24"/>
          <w:szCs w:val="24"/>
        </w:rPr>
        <w:t>ini</w:t>
      </w:r>
      <w:r w:rsidRPr="00F22624">
        <w:rPr>
          <w:spacing w:val="32"/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3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30"/>
          <w:sz w:val="24"/>
          <w:szCs w:val="24"/>
        </w:rPr>
        <w:t xml:space="preserve"> </w:t>
      </w:r>
      <w:r w:rsidRPr="00F22624">
        <w:rPr>
          <w:sz w:val="24"/>
          <w:szCs w:val="24"/>
        </w:rPr>
        <w:t>bisa</w:t>
      </w:r>
      <w:r w:rsidRPr="00F22624">
        <w:rPr>
          <w:spacing w:val="31"/>
          <w:sz w:val="24"/>
          <w:szCs w:val="24"/>
        </w:rPr>
        <w:t xml:space="preserve"> </w:t>
      </w:r>
      <w:r w:rsidRPr="00F22624">
        <w:rPr>
          <w:spacing w:val="3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5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30"/>
          <w:sz w:val="24"/>
          <w:szCs w:val="24"/>
        </w:rPr>
        <w:t xml:space="preserve"> </w:t>
      </w:r>
      <w:r w:rsidRPr="00F22624">
        <w:rPr>
          <w:sz w:val="24"/>
          <w:szCs w:val="24"/>
        </w:rPr>
        <w:t>mel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3"/>
          <w:sz w:val="24"/>
          <w:szCs w:val="24"/>
        </w:rPr>
        <w:t>l</w:t>
      </w:r>
      <w:r w:rsidRPr="00F22624">
        <w:rPr>
          <w:sz w:val="24"/>
          <w:szCs w:val="24"/>
        </w:rPr>
        <w:t>ui</w:t>
      </w:r>
      <w:r w:rsidRPr="00F22624">
        <w:rPr>
          <w:spacing w:val="31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ntu</w:t>
      </w:r>
      <w:r w:rsidRPr="00F22624">
        <w:rPr>
          <w:spacing w:val="-1"/>
          <w:sz w:val="24"/>
          <w:szCs w:val="24"/>
        </w:rPr>
        <w:t>t</w:t>
      </w:r>
      <w:r w:rsidRPr="00F22624">
        <w:rPr>
          <w:sz w:val="24"/>
          <w:szCs w:val="24"/>
        </w:rPr>
        <w:t>?</w:t>
      </w:r>
      <w:r w:rsidRPr="00F22624">
        <w:rPr>
          <w:spacing w:val="38"/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J</w:t>
      </w:r>
      <w:r w:rsidRPr="00F22624">
        <w:rPr>
          <w:sz w:val="24"/>
          <w:szCs w:val="24"/>
        </w:rPr>
        <w:t>ika</w:t>
      </w:r>
      <w:r w:rsidRPr="00F22624">
        <w:rPr>
          <w:spacing w:val="31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r,</w:t>
      </w:r>
      <w:r w:rsidRPr="00F22624">
        <w:rPr>
          <w:spacing w:val="30"/>
          <w:sz w:val="24"/>
          <w:szCs w:val="24"/>
        </w:rPr>
        <w:t xml:space="preserve"> 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pa</w:t>
      </w:r>
      <w:r w:rsidRPr="00F22624">
        <w:rPr>
          <w:spacing w:val="35"/>
          <w:sz w:val="24"/>
          <w:szCs w:val="24"/>
        </w:rPr>
        <w:t xml:space="preserve"> 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="00F22624">
        <w:rPr>
          <w:sz w:val="24"/>
          <w:szCs w:val="24"/>
        </w:rPr>
        <w:t xml:space="preserve"> </w:t>
      </w:r>
      <w:r w:rsidRPr="00F22624">
        <w:rPr>
          <w:sz w:val="24"/>
          <w:szCs w:val="24"/>
        </w:rPr>
        <w:t>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rus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di</w:t>
      </w:r>
      <w:r w:rsidRPr="00F22624">
        <w:rPr>
          <w:spacing w:val="1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kuk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untuk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hindar 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</w:t>
      </w:r>
      <w:r w:rsidRPr="00F22624">
        <w:rPr>
          <w:spacing w:val="4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?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pacing w:val="1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risiko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nula</w:t>
      </w:r>
      <w:r w:rsidRPr="00F22624">
        <w:rPr>
          <w:spacing w:val="-1"/>
          <w:sz w:val="24"/>
          <w:szCs w:val="24"/>
        </w:rPr>
        <w:t>ra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vir</w:t>
      </w:r>
      <w:r w:rsidRPr="00F22624">
        <w:rPr>
          <w:spacing w:val="2"/>
          <w:sz w:val="24"/>
          <w:szCs w:val="24"/>
        </w:rPr>
        <w:t>u</w:t>
      </w:r>
      <w:r w:rsidRPr="00F22624">
        <w:rPr>
          <w:sz w:val="24"/>
          <w:szCs w:val="24"/>
        </w:rPr>
        <w:t>s</w:t>
      </w:r>
      <w:r w:rsidRPr="00F22624">
        <w:rPr>
          <w:spacing w:val="4"/>
          <w:sz w:val="24"/>
          <w:szCs w:val="24"/>
        </w:rPr>
        <w:t xml:space="preserve"> 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 me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bk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 C</w:t>
      </w:r>
      <w:r w:rsidR="00EE12BE">
        <w:rPr>
          <w:spacing w:val="2"/>
          <w:sz w:val="24"/>
          <w:szCs w:val="24"/>
        </w:rPr>
        <w:t>ovid</w:t>
      </w:r>
      <w:r w:rsidRPr="00F22624">
        <w:rPr>
          <w:spacing w:val="-1"/>
          <w:sz w:val="24"/>
          <w:szCs w:val="24"/>
        </w:rPr>
        <w:t>-</w:t>
      </w:r>
      <w:r w:rsidRPr="00F22624">
        <w:rPr>
          <w:spacing w:val="2"/>
          <w:sz w:val="24"/>
          <w:szCs w:val="24"/>
        </w:rPr>
        <w:t>1</w:t>
      </w:r>
      <w:r w:rsidRPr="00F22624">
        <w:rPr>
          <w:sz w:val="24"/>
          <w:szCs w:val="24"/>
        </w:rPr>
        <w:t>9 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 kotor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 o</w:t>
      </w:r>
      <w:r w:rsidRPr="00F22624">
        <w:rPr>
          <w:spacing w:val="1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-2"/>
          <w:sz w:val="24"/>
          <w:szCs w:val="24"/>
        </w:rPr>
        <w:t xml:space="preserve"> </w:t>
      </w:r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i</w:t>
      </w:r>
      <w:r w:rsidRPr="00F22624">
        <w:rPr>
          <w:spacing w:val="3"/>
          <w:sz w:val="24"/>
          <w:szCs w:val="24"/>
        </w:rPr>
        <w:t>n</w:t>
      </w:r>
      <w:r w:rsidRPr="00F22624">
        <w:rPr>
          <w:sz w:val="24"/>
          <w:szCs w:val="24"/>
        </w:rPr>
        <w:t>f</w:t>
      </w:r>
      <w:r w:rsidRPr="00F22624">
        <w:rPr>
          <w:spacing w:val="-2"/>
          <w:sz w:val="24"/>
          <w:szCs w:val="24"/>
        </w:rPr>
        <w:t>e</w:t>
      </w:r>
      <w:r w:rsidRPr="00F22624">
        <w:rPr>
          <w:sz w:val="24"/>
          <w:szCs w:val="24"/>
        </w:rPr>
        <w:t xml:space="preserve">ksi </w:t>
      </w:r>
      <w:r w:rsidRPr="00F22624">
        <w:rPr>
          <w:spacing w:val="1"/>
          <w:sz w:val="24"/>
          <w:szCs w:val="24"/>
        </w:rPr>
        <w:t>j</w:t>
      </w:r>
      <w:r w:rsidRPr="00F22624">
        <w:rPr>
          <w:sz w:val="24"/>
          <w:szCs w:val="24"/>
        </w:rPr>
        <w:t>uga</w:t>
      </w:r>
      <w:r w:rsidRPr="00F22624">
        <w:rPr>
          <w:spacing w:val="-1"/>
          <w:sz w:val="24"/>
          <w:szCs w:val="24"/>
        </w:rPr>
        <w:t xml:space="preserve"> </w:t>
      </w:r>
      <w:r w:rsidRPr="00F22624">
        <w:rPr>
          <w:sz w:val="24"/>
          <w:szCs w:val="24"/>
        </w:rPr>
        <w:t>t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 d</w:t>
      </w:r>
      <w:r w:rsidRPr="00F22624">
        <w:rPr>
          <w:spacing w:val="3"/>
          <w:sz w:val="24"/>
          <w:szCs w:val="24"/>
        </w:rPr>
        <w:t>i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tahui.</w:t>
      </w:r>
    </w:p>
    <w:p w:rsidR="008A243D" w:rsidRPr="00F22624" w:rsidRDefault="00BD761C" w:rsidP="00D94CD3">
      <w:pPr>
        <w:spacing w:after="60" w:line="288" w:lineRule="auto"/>
        <w:ind w:right="-7" w:firstLine="720"/>
        <w:jc w:val="both"/>
        <w:rPr>
          <w:sz w:val="24"/>
          <w:szCs w:val="24"/>
        </w:rPr>
      </w:pP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mud</w:t>
      </w:r>
      <w:r w:rsidRPr="00F22624">
        <w:rPr>
          <w:spacing w:val="1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unsur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-2"/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i</w:t>
      </w:r>
      <w:r w:rsidRPr="00F22624">
        <w:rPr>
          <w:spacing w:val="3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na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(ho</w:t>
      </w:r>
      <w:r w:rsidRPr="00F22624">
        <w:rPr>
          <w:spacing w:val="-1"/>
          <w:sz w:val="24"/>
          <w:szCs w:val="24"/>
        </w:rPr>
        <w:t>w</w:t>
      </w:r>
      <w:r w:rsidRPr="00F22624">
        <w:rPr>
          <w:sz w:val="24"/>
          <w:szCs w:val="24"/>
        </w:rPr>
        <w:t>),</w:t>
      </w:r>
      <w:r w:rsidRPr="00F22624">
        <w:rPr>
          <w:spacing w:val="7"/>
          <w:sz w:val="24"/>
          <w:szCs w:val="24"/>
        </w:rPr>
        <w:t xml:space="preserve"> 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kni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pacing w:val="6"/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-2"/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i</w:t>
      </w:r>
      <w:r w:rsidRPr="00F22624">
        <w:rPr>
          <w:spacing w:val="3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na </w:t>
      </w:r>
      <w:r w:rsidRPr="00F22624">
        <w:rPr>
          <w:spacing w:val="2"/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i</w:t>
      </w:r>
      <w:r w:rsidRPr="00F22624">
        <w:rPr>
          <w:spacing w:val="1"/>
          <w:sz w:val="24"/>
          <w:szCs w:val="24"/>
        </w:rPr>
        <w:t>l</w:t>
      </w:r>
      <w:r w:rsidRPr="00F22624">
        <w:rPr>
          <w:sz w:val="24"/>
          <w:szCs w:val="24"/>
        </w:rPr>
        <w:t>m</w:t>
      </w:r>
      <w:r w:rsidRPr="00F22624">
        <w:rPr>
          <w:spacing w:val="1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t</w:t>
      </w:r>
      <w:r w:rsidRPr="00F22624">
        <w:rPr>
          <w:spacing w:val="3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 xml:space="preserve">ri 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su</w:t>
      </w:r>
      <w:r w:rsidRPr="00F22624">
        <w:rPr>
          <w:spacing w:val="1"/>
          <w:sz w:val="24"/>
          <w:szCs w:val="24"/>
        </w:rPr>
        <w:t>m</w:t>
      </w:r>
      <w:r w:rsidRPr="00F22624">
        <w:rPr>
          <w:sz w:val="24"/>
          <w:szCs w:val="24"/>
        </w:rPr>
        <w:t>si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but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r w:rsidRPr="00F22624">
        <w:rPr>
          <w:spacing w:val="2"/>
          <w:sz w:val="24"/>
          <w:szCs w:val="24"/>
        </w:rPr>
        <w:t xml:space="preserve"> d</w:t>
      </w:r>
      <w:r w:rsidRPr="00F22624">
        <w:rPr>
          <w:sz w:val="24"/>
          <w:szCs w:val="24"/>
        </w:rPr>
        <w:t>ibuk</w:t>
      </w:r>
      <w:r w:rsidRPr="00F22624">
        <w:rPr>
          <w:spacing w:val="1"/>
          <w:sz w:val="24"/>
          <w:szCs w:val="24"/>
        </w:rPr>
        <w:t>t</w:t>
      </w:r>
      <w:r w:rsidRPr="00F22624">
        <w:rPr>
          <w:sz w:val="24"/>
          <w:szCs w:val="24"/>
        </w:rPr>
        <w:t xml:space="preserve">ikan 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ntah i</w:t>
      </w:r>
      <w:r w:rsidRPr="00F22624">
        <w:rPr>
          <w:spacing w:val="1"/>
          <w:sz w:val="24"/>
          <w:szCs w:val="24"/>
        </w:rPr>
        <w:t>t</w:t>
      </w:r>
      <w:r w:rsidRPr="00F22624">
        <w:rPr>
          <w:sz w:val="24"/>
          <w:szCs w:val="24"/>
        </w:rPr>
        <w:t>u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 si</w:t>
      </w:r>
      <w:r w:rsidRPr="00F22624">
        <w:rPr>
          <w:spacing w:val="1"/>
          <w:sz w:val="24"/>
          <w:szCs w:val="24"/>
        </w:rPr>
        <w:t>s</w:t>
      </w:r>
      <w:r w:rsidRPr="00F22624">
        <w:rPr>
          <w:sz w:val="24"/>
          <w:szCs w:val="24"/>
        </w:rPr>
        <w:t>i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pros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tau lain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2"/>
          <w:sz w:val="24"/>
          <w:szCs w:val="24"/>
        </w:rPr>
        <w:t>y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,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tentu 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rlu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uji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kl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nis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ec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ra i</w:t>
      </w:r>
      <w:r w:rsidRPr="00F22624">
        <w:rPr>
          <w:spacing w:val="1"/>
          <w:sz w:val="24"/>
          <w:szCs w:val="24"/>
        </w:rPr>
        <w:t>l</w:t>
      </w:r>
      <w:r w:rsidRPr="00F22624">
        <w:rPr>
          <w:sz w:val="24"/>
          <w:szCs w:val="24"/>
        </w:rPr>
        <w:t>m</w:t>
      </w:r>
      <w:r w:rsidRPr="00F22624">
        <w:rPr>
          <w:spacing w:val="1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lum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4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di</w:t>
      </w:r>
      <w:r w:rsidRPr="00F22624">
        <w:rPr>
          <w:spacing w:val="1"/>
          <w:sz w:val="24"/>
          <w:szCs w:val="24"/>
        </w:rPr>
        <w:t>t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rik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si</w:t>
      </w:r>
      <w:r w:rsidRPr="00F22624">
        <w:rPr>
          <w:spacing w:val="1"/>
          <w:sz w:val="24"/>
          <w:szCs w:val="24"/>
        </w:rPr>
        <w:t>m</w:t>
      </w:r>
      <w:r w:rsidRPr="00F22624">
        <w:rPr>
          <w:sz w:val="24"/>
          <w:szCs w:val="24"/>
        </w:rPr>
        <w:t>pu</w:t>
      </w:r>
      <w:r w:rsidRPr="00F22624">
        <w:rPr>
          <w:spacing w:val="3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lalu dibuat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hipo</w:t>
      </w:r>
      <w:r w:rsidRPr="00F22624">
        <w:rPr>
          <w:spacing w:val="1"/>
          <w:sz w:val="24"/>
          <w:szCs w:val="24"/>
        </w:rPr>
        <w:t>t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sis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ru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hwa 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ntut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bisa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menul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rk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virus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c</w:t>
      </w:r>
      <w:r w:rsidRPr="00F22624">
        <w:rPr>
          <w:spacing w:val="2"/>
          <w:sz w:val="24"/>
          <w:szCs w:val="24"/>
        </w:rPr>
        <w:t>o</w:t>
      </w:r>
      <w:r w:rsidRPr="00F22624">
        <w:rPr>
          <w:sz w:val="24"/>
          <w:szCs w:val="24"/>
        </w:rPr>
        <w:t>ron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.</w:t>
      </w:r>
      <w:r w:rsidRPr="00F22624">
        <w:rPr>
          <w:spacing w:val="4"/>
          <w:sz w:val="24"/>
          <w:szCs w:val="24"/>
        </w:rPr>
        <w:t xml:space="preserve"> </w:t>
      </w:r>
      <w:r w:rsidRPr="00F22624">
        <w:rPr>
          <w:spacing w:val="-1"/>
          <w:sz w:val="24"/>
          <w:szCs w:val="24"/>
        </w:rPr>
        <w:t>“</w:t>
      </w:r>
      <w:r w:rsidRPr="00F22624">
        <w:rPr>
          <w:sz w:val="24"/>
          <w:szCs w:val="24"/>
        </w:rPr>
        <w:t>b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g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i</w:t>
      </w:r>
      <w:r w:rsidRPr="00F22624">
        <w:rPr>
          <w:spacing w:val="1"/>
          <w:sz w:val="24"/>
          <w:szCs w:val="24"/>
        </w:rPr>
        <w:t>m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” 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ntut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bisa m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nula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 xml:space="preserve">n </w:t>
      </w:r>
      <w:r w:rsidRPr="00F22624">
        <w:rPr>
          <w:spacing w:val="2"/>
          <w:sz w:val="24"/>
          <w:szCs w:val="24"/>
        </w:rPr>
        <w:t>vi</w:t>
      </w:r>
      <w:r w:rsidRPr="00F22624">
        <w:rPr>
          <w:sz w:val="24"/>
          <w:szCs w:val="24"/>
        </w:rPr>
        <w:t>rus h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 u</w:t>
      </w:r>
      <w:r w:rsidRPr="00F22624">
        <w:rPr>
          <w:spacing w:val="2"/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ra</w:t>
      </w:r>
      <w:r w:rsidRPr="00F22624">
        <w:rPr>
          <w:spacing w:val="-2"/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bu</w:t>
      </w:r>
      <w:r w:rsidRPr="00F22624">
        <w:rPr>
          <w:spacing w:val="2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i.</w:t>
      </w:r>
    </w:p>
    <w:p w:rsidR="008A243D" w:rsidRPr="00F22624" w:rsidRDefault="00BD761C" w:rsidP="00D94CD3">
      <w:pPr>
        <w:spacing w:line="288" w:lineRule="auto"/>
        <w:ind w:right="-7" w:firstLine="720"/>
        <w:jc w:val="both"/>
        <w:rPr>
          <w:sz w:val="24"/>
          <w:szCs w:val="24"/>
        </w:rPr>
      </w:pPr>
      <w:r w:rsidRPr="00F22624">
        <w:rPr>
          <w:spacing w:val="1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lanjut</w:t>
      </w:r>
      <w:r w:rsidRPr="00F22624">
        <w:rPr>
          <w:spacing w:val="3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uns</w:t>
      </w:r>
      <w:r w:rsidRPr="00F22624">
        <w:rPr>
          <w:spacing w:val="2"/>
          <w:sz w:val="24"/>
          <w:szCs w:val="24"/>
        </w:rPr>
        <w:t>u</w:t>
      </w:r>
      <w:r w:rsidRPr="00F22624">
        <w:rPr>
          <w:sz w:val="24"/>
          <w:szCs w:val="24"/>
        </w:rPr>
        <w:t>r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4"/>
          <w:sz w:val="24"/>
          <w:szCs w:val="24"/>
        </w:rPr>
        <w:t xml:space="preserve"> </w:t>
      </w:r>
      <w:r w:rsidRPr="00F22624">
        <w:rPr>
          <w:sz w:val="24"/>
          <w:szCs w:val="24"/>
        </w:rPr>
        <w:t>(</w:t>
      </w:r>
      <w:r w:rsidRPr="00F22624">
        <w:rPr>
          <w:spacing w:val="-1"/>
          <w:sz w:val="24"/>
          <w:szCs w:val="24"/>
        </w:rPr>
        <w:t>w</w:t>
      </w:r>
      <w:r w:rsidRPr="00F22624">
        <w:rPr>
          <w:sz w:val="24"/>
          <w:szCs w:val="24"/>
        </w:rPr>
        <w:t>h</w:t>
      </w:r>
      <w:r w:rsidRPr="00F22624">
        <w:rPr>
          <w:spacing w:val="-1"/>
          <w:sz w:val="24"/>
          <w:szCs w:val="24"/>
        </w:rPr>
        <w:t>e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),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</w:t>
      </w:r>
      <w:r w:rsidRPr="00F22624">
        <w:rPr>
          <w:spacing w:val="2"/>
          <w:sz w:val="24"/>
          <w:szCs w:val="24"/>
        </w:rPr>
        <w:t xml:space="preserve"> </w:t>
      </w:r>
      <w:r w:rsidRPr="00F22624">
        <w:rPr>
          <w:sz w:val="24"/>
          <w:szCs w:val="24"/>
        </w:rPr>
        <w:t>p</w:t>
      </w:r>
      <w:r w:rsidRPr="00F22624">
        <w:rPr>
          <w:spacing w:val="1"/>
          <w:sz w:val="24"/>
          <w:szCs w:val="24"/>
        </w:rPr>
        <w:t>e</w:t>
      </w:r>
      <w:r w:rsidRPr="00F22624">
        <w:rPr>
          <w:sz w:val="24"/>
          <w:szCs w:val="24"/>
        </w:rPr>
        <w:t>rist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wa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jadi</w:t>
      </w:r>
      <w:r w:rsidRPr="00F22624">
        <w:rPr>
          <w:spacing w:val="5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pacing w:val="2"/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o</w:t>
      </w:r>
      <w:r w:rsidRPr="00F22624">
        <w:rPr>
          <w:spacing w:val="1"/>
          <w:sz w:val="24"/>
          <w:szCs w:val="24"/>
        </w:rPr>
        <w:t>r</w:t>
      </w:r>
      <w:r w:rsidRPr="00F22624">
        <w:rPr>
          <w:spacing w:val="-1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n</w:t>
      </w:r>
      <w:r w:rsidRPr="00F22624">
        <w:rPr>
          <w:sz w:val="24"/>
          <w:szCs w:val="24"/>
        </w:rPr>
        <w:t>g t</w:t>
      </w:r>
      <w:r w:rsidRPr="00F22624">
        <w:rPr>
          <w:spacing w:val="2"/>
          <w:sz w:val="24"/>
          <w:szCs w:val="24"/>
        </w:rPr>
        <w:t>e</w:t>
      </w:r>
      <w:r w:rsidRPr="00F22624">
        <w:rPr>
          <w:spacing w:val="1"/>
          <w:sz w:val="24"/>
          <w:szCs w:val="24"/>
        </w:rPr>
        <w:t>r</w:t>
      </w:r>
      <w:r w:rsidRPr="00F22624">
        <w:rPr>
          <w:sz w:val="24"/>
          <w:szCs w:val="24"/>
        </w:rPr>
        <w:t>inf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ksi virus C</w:t>
      </w:r>
      <w:r w:rsidR="00EE12BE">
        <w:rPr>
          <w:sz w:val="24"/>
          <w:szCs w:val="24"/>
        </w:rPr>
        <w:t>ovid</w:t>
      </w:r>
      <w:r w:rsidRPr="00F22624">
        <w:rPr>
          <w:spacing w:val="-1"/>
          <w:sz w:val="24"/>
          <w:szCs w:val="24"/>
        </w:rPr>
        <w:t>-</w:t>
      </w:r>
      <w:r w:rsidRPr="00F22624">
        <w:rPr>
          <w:sz w:val="24"/>
          <w:szCs w:val="24"/>
        </w:rPr>
        <w:t>19 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ri t</w:t>
      </w:r>
      <w:r w:rsidRPr="00F22624">
        <w:rPr>
          <w:spacing w:val="2"/>
          <w:sz w:val="24"/>
          <w:szCs w:val="24"/>
        </w:rPr>
        <w:t>e</w:t>
      </w:r>
      <w:r w:rsidRPr="00F22624">
        <w:rPr>
          <w:sz w:val="24"/>
          <w:szCs w:val="24"/>
        </w:rPr>
        <w:t>rp</w:t>
      </w:r>
      <w:r w:rsidRPr="00F22624">
        <w:rPr>
          <w:spacing w:val="-2"/>
          <w:sz w:val="24"/>
          <w:szCs w:val="24"/>
        </w:rPr>
        <w:t>a</w:t>
      </w:r>
      <w:r w:rsidRPr="00F22624">
        <w:rPr>
          <w:sz w:val="24"/>
          <w:szCs w:val="24"/>
        </w:rPr>
        <w:t>p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4"/>
          <w:sz w:val="24"/>
          <w:szCs w:val="24"/>
        </w:rPr>
        <w:t>n</w:t>
      </w:r>
      <w:r w:rsidRPr="00F22624">
        <w:rPr>
          <w:spacing w:val="-5"/>
          <w:sz w:val="24"/>
          <w:szCs w:val="24"/>
        </w:rPr>
        <w:t>y</w:t>
      </w:r>
      <w:r w:rsidRPr="00F22624">
        <w:rPr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 xml:space="preserve"> </w:t>
      </w:r>
      <w:proofErr w:type="gramStart"/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ntu</w:t>
      </w:r>
      <w:r w:rsidRPr="00F22624">
        <w:rPr>
          <w:spacing w:val="1"/>
          <w:sz w:val="24"/>
          <w:szCs w:val="24"/>
        </w:rPr>
        <w:t>t</w:t>
      </w:r>
      <w:r w:rsidRPr="00F22624">
        <w:rPr>
          <w:spacing w:val="4"/>
          <w:sz w:val="24"/>
          <w:szCs w:val="24"/>
        </w:rPr>
        <w:t>?</w:t>
      </w:r>
      <w:r w:rsidRPr="00F22624">
        <w:rPr>
          <w:sz w:val="24"/>
          <w:szCs w:val="24"/>
        </w:rPr>
        <w:t>.</w:t>
      </w:r>
      <w:proofErr w:type="gramEnd"/>
      <w:r w:rsidRPr="00F22624">
        <w:rPr>
          <w:spacing w:val="1"/>
          <w:sz w:val="24"/>
          <w:szCs w:val="24"/>
        </w:rPr>
        <w:t xml:space="preserve"> S</w:t>
      </w:r>
      <w:r w:rsidRPr="00F22624">
        <w:rPr>
          <w:sz w:val="24"/>
          <w:szCs w:val="24"/>
        </w:rPr>
        <w:t>ud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h di</w:t>
      </w:r>
      <w:r w:rsidRPr="00F22624">
        <w:rPr>
          <w:spacing w:val="1"/>
          <w:sz w:val="24"/>
          <w:szCs w:val="24"/>
        </w:rPr>
        <w:t>l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kuk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 uji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kl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n</w:t>
      </w:r>
      <w:r w:rsidRPr="00F22624">
        <w:rPr>
          <w:spacing w:val="-2"/>
          <w:sz w:val="24"/>
          <w:szCs w:val="24"/>
        </w:rPr>
        <w:t>i</w:t>
      </w:r>
      <w:r w:rsidRPr="00F22624">
        <w:rPr>
          <w:sz w:val="24"/>
          <w:szCs w:val="24"/>
        </w:rPr>
        <w:t>s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lam p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n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l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t</w:t>
      </w:r>
      <w:r w:rsidRPr="00F22624">
        <w:rPr>
          <w:spacing w:val="1"/>
          <w:sz w:val="24"/>
          <w:szCs w:val="24"/>
        </w:rPr>
        <w:t>i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 te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but,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hi</w:t>
      </w:r>
      <w:r w:rsidRPr="00F22624">
        <w:rPr>
          <w:spacing w:val="3"/>
          <w:sz w:val="24"/>
          <w:szCs w:val="24"/>
        </w:rPr>
        <w:t>n</w:t>
      </w:r>
      <w:r w:rsidRPr="00F22624">
        <w:rPr>
          <w:sz w:val="24"/>
          <w:szCs w:val="24"/>
        </w:rPr>
        <w:t>g</w:t>
      </w:r>
      <w:r w:rsidRPr="00F22624">
        <w:rPr>
          <w:spacing w:val="-2"/>
          <w:sz w:val="24"/>
          <w:szCs w:val="24"/>
        </w:rPr>
        <w:t>g</w:t>
      </w:r>
      <w:r w:rsidRPr="00F22624">
        <w:rPr>
          <w:sz w:val="24"/>
          <w:szCs w:val="24"/>
        </w:rPr>
        <w:t>a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info</w:t>
      </w:r>
      <w:r w:rsidRPr="00F22624">
        <w:rPr>
          <w:spacing w:val="-1"/>
          <w:sz w:val="24"/>
          <w:szCs w:val="24"/>
        </w:rPr>
        <w:t>r</w:t>
      </w:r>
      <w:r w:rsidRPr="00F22624">
        <w:rPr>
          <w:sz w:val="24"/>
          <w:szCs w:val="24"/>
        </w:rPr>
        <w:t>masi ini</w:t>
      </w:r>
      <w:r w:rsidRPr="00F22624">
        <w:rPr>
          <w:spacing w:val="1"/>
          <w:sz w:val="24"/>
          <w:szCs w:val="24"/>
        </w:rPr>
        <w:t xml:space="preserve"> </w:t>
      </w:r>
      <w:r w:rsidRPr="00F22624">
        <w:rPr>
          <w:sz w:val="24"/>
          <w:szCs w:val="24"/>
        </w:rPr>
        <w:t>t</w:t>
      </w:r>
      <w:r w:rsidRPr="00F22624">
        <w:rPr>
          <w:spacing w:val="1"/>
          <w:sz w:val="24"/>
          <w:szCs w:val="24"/>
        </w:rPr>
        <w:t>i</w:t>
      </w:r>
      <w:r w:rsidRPr="00F22624">
        <w:rPr>
          <w:sz w:val="24"/>
          <w:szCs w:val="24"/>
        </w:rPr>
        <w:t>d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k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menj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di</w:t>
      </w:r>
      <w:r w:rsidRPr="00F22624">
        <w:rPr>
          <w:spacing w:val="5"/>
          <w:sz w:val="24"/>
          <w:szCs w:val="24"/>
        </w:rPr>
        <w:t xml:space="preserve"> </w:t>
      </w:r>
      <w:r w:rsidRPr="00F22624">
        <w:rPr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la</w:t>
      </w:r>
      <w:r w:rsidRPr="00F22624">
        <w:rPr>
          <w:spacing w:val="2"/>
          <w:sz w:val="24"/>
          <w:szCs w:val="24"/>
        </w:rPr>
        <w:t>h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n inf</w:t>
      </w:r>
      <w:r w:rsidRPr="00F22624">
        <w:rPr>
          <w:spacing w:val="2"/>
          <w:sz w:val="24"/>
          <w:szCs w:val="24"/>
        </w:rPr>
        <w:t>o</w:t>
      </w:r>
      <w:r w:rsidRPr="00F22624">
        <w:rPr>
          <w:spacing w:val="1"/>
          <w:sz w:val="24"/>
          <w:szCs w:val="24"/>
        </w:rPr>
        <w:t>r</w:t>
      </w:r>
      <w:r w:rsidRPr="00F22624">
        <w:rPr>
          <w:sz w:val="24"/>
          <w:szCs w:val="24"/>
        </w:rPr>
        <w:t>masi b</w:t>
      </w:r>
      <w:r w:rsidRPr="00F22624">
        <w:rPr>
          <w:spacing w:val="1"/>
          <w:sz w:val="24"/>
          <w:szCs w:val="24"/>
        </w:rPr>
        <w:t>a</w:t>
      </w:r>
      <w:r w:rsidRPr="00F22624">
        <w:rPr>
          <w:spacing w:val="-2"/>
          <w:sz w:val="24"/>
          <w:szCs w:val="24"/>
        </w:rPr>
        <w:t>g</w:t>
      </w:r>
      <w:r w:rsidRPr="00F22624">
        <w:rPr>
          <w:sz w:val="24"/>
          <w:szCs w:val="24"/>
        </w:rPr>
        <w:t>i ma</w:t>
      </w:r>
      <w:r w:rsidRPr="00F22624">
        <w:rPr>
          <w:spacing w:val="2"/>
          <w:sz w:val="24"/>
          <w:szCs w:val="24"/>
        </w:rPr>
        <w:t>s</w:t>
      </w:r>
      <w:r w:rsidRPr="00F22624">
        <w:rPr>
          <w:spacing w:val="-5"/>
          <w:sz w:val="24"/>
          <w:szCs w:val="24"/>
        </w:rPr>
        <w:t>y</w:t>
      </w:r>
      <w:r w:rsidRPr="00F22624">
        <w:rPr>
          <w:spacing w:val="1"/>
          <w:sz w:val="24"/>
          <w:szCs w:val="24"/>
        </w:rPr>
        <w:t>a</w:t>
      </w:r>
      <w:r w:rsidRPr="00F22624">
        <w:rPr>
          <w:sz w:val="24"/>
          <w:szCs w:val="24"/>
        </w:rPr>
        <w:t>r</w:t>
      </w:r>
      <w:r w:rsidRPr="00F22624">
        <w:rPr>
          <w:spacing w:val="-2"/>
          <w:sz w:val="24"/>
          <w:szCs w:val="24"/>
        </w:rPr>
        <w:t>a</w:t>
      </w:r>
      <w:r w:rsidRPr="00F22624">
        <w:rPr>
          <w:spacing w:val="2"/>
          <w:sz w:val="24"/>
          <w:szCs w:val="24"/>
        </w:rPr>
        <w:t>k</w:t>
      </w:r>
      <w:r w:rsidRPr="00F22624">
        <w:rPr>
          <w:spacing w:val="-1"/>
          <w:sz w:val="24"/>
          <w:szCs w:val="24"/>
        </w:rPr>
        <w:t>a</w:t>
      </w:r>
      <w:r w:rsidRPr="00F22624">
        <w:rPr>
          <w:sz w:val="24"/>
          <w:szCs w:val="24"/>
        </w:rPr>
        <w:t>t</w:t>
      </w:r>
      <w:r w:rsidRPr="00F22624">
        <w:rPr>
          <w:spacing w:val="3"/>
          <w:sz w:val="24"/>
          <w:szCs w:val="24"/>
        </w:rPr>
        <w:t xml:space="preserve"> </w:t>
      </w:r>
      <w:r w:rsidRPr="00F22624">
        <w:rPr>
          <w:spacing w:val="-3"/>
          <w:sz w:val="24"/>
          <w:szCs w:val="24"/>
        </w:rPr>
        <w:t>I</w:t>
      </w:r>
      <w:r w:rsidRPr="00F22624">
        <w:rPr>
          <w:sz w:val="24"/>
          <w:szCs w:val="24"/>
        </w:rPr>
        <w:t>ndon</w:t>
      </w:r>
      <w:r w:rsidRPr="00F22624">
        <w:rPr>
          <w:spacing w:val="-1"/>
          <w:sz w:val="24"/>
          <w:szCs w:val="24"/>
        </w:rPr>
        <w:t>e</w:t>
      </w:r>
      <w:r w:rsidRPr="00F22624">
        <w:rPr>
          <w:sz w:val="24"/>
          <w:szCs w:val="24"/>
        </w:rPr>
        <w:t>sia.</w:t>
      </w:r>
    </w:p>
    <w:p w:rsidR="008A243D" w:rsidRPr="00F22624" w:rsidRDefault="008A243D" w:rsidP="00EE77E0">
      <w:pPr>
        <w:spacing w:line="288" w:lineRule="auto"/>
        <w:jc w:val="both"/>
        <w:rPr>
          <w:sz w:val="24"/>
          <w:szCs w:val="24"/>
        </w:rPr>
      </w:pPr>
    </w:p>
    <w:p w:rsidR="008A243D" w:rsidRDefault="00EE77E0" w:rsidP="00D24692">
      <w:pPr>
        <w:spacing w:after="60" w:line="288" w:lineRule="auto"/>
        <w:ind w:right="13"/>
        <w:jc w:val="both"/>
        <w:rPr>
          <w:sz w:val="24"/>
          <w:szCs w:val="24"/>
        </w:rPr>
      </w:pPr>
      <w:r>
        <w:rPr>
          <w:b/>
          <w:spacing w:val="-2"/>
          <w:position w:val="-1"/>
          <w:sz w:val="24"/>
          <w:szCs w:val="24"/>
        </w:rPr>
        <w:t xml:space="preserve">5. </w:t>
      </w:r>
      <w:r w:rsidR="00BD761C">
        <w:rPr>
          <w:b/>
          <w:spacing w:val="-2"/>
          <w:position w:val="-1"/>
          <w:sz w:val="24"/>
          <w:szCs w:val="24"/>
        </w:rPr>
        <w:t>K</w:t>
      </w:r>
      <w:r w:rsidR="00BD761C">
        <w:rPr>
          <w:b/>
          <w:position w:val="-1"/>
          <w:sz w:val="24"/>
          <w:szCs w:val="24"/>
        </w:rPr>
        <w:t>E</w:t>
      </w:r>
      <w:r w:rsidR="00BD761C">
        <w:rPr>
          <w:b/>
          <w:spacing w:val="1"/>
          <w:position w:val="-1"/>
          <w:sz w:val="24"/>
          <w:szCs w:val="24"/>
        </w:rPr>
        <w:t>S</w:t>
      </w:r>
      <w:r w:rsidR="00BD761C">
        <w:rPr>
          <w:b/>
          <w:position w:val="-1"/>
          <w:sz w:val="24"/>
          <w:szCs w:val="24"/>
        </w:rPr>
        <w:t>I</w:t>
      </w:r>
      <w:r w:rsidR="00BD761C">
        <w:rPr>
          <w:b/>
          <w:spacing w:val="1"/>
          <w:position w:val="-1"/>
          <w:sz w:val="24"/>
          <w:szCs w:val="24"/>
        </w:rPr>
        <w:t>M</w:t>
      </w:r>
      <w:r w:rsidR="00BD761C">
        <w:rPr>
          <w:b/>
          <w:spacing w:val="-3"/>
          <w:position w:val="-1"/>
          <w:sz w:val="24"/>
          <w:szCs w:val="24"/>
        </w:rPr>
        <w:t>P</w:t>
      </w:r>
      <w:r w:rsidR="00BD761C">
        <w:rPr>
          <w:b/>
          <w:position w:val="-1"/>
          <w:sz w:val="24"/>
          <w:szCs w:val="24"/>
        </w:rPr>
        <w:t xml:space="preserve">ULAN </w:t>
      </w:r>
      <w:r>
        <w:rPr>
          <w:b/>
          <w:position w:val="-1"/>
          <w:sz w:val="24"/>
          <w:szCs w:val="24"/>
        </w:rPr>
        <w:t>&amp;</w:t>
      </w:r>
      <w:r w:rsidR="00BD761C">
        <w:rPr>
          <w:b/>
          <w:position w:val="-1"/>
          <w:sz w:val="24"/>
          <w:szCs w:val="24"/>
        </w:rPr>
        <w:t xml:space="preserve"> SAR</w:t>
      </w:r>
      <w:r w:rsidR="00BD761C">
        <w:rPr>
          <w:b/>
          <w:spacing w:val="-1"/>
          <w:position w:val="-1"/>
          <w:sz w:val="24"/>
          <w:szCs w:val="24"/>
        </w:rPr>
        <w:t>A</w:t>
      </w:r>
      <w:r w:rsidR="00BD761C">
        <w:rPr>
          <w:b/>
          <w:position w:val="-1"/>
          <w:sz w:val="24"/>
          <w:szCs w:val="24"/>
        </w:rPr>
        <w:t>N</w:t>
      </w:r>
    </w:p>
    <w:p w:rsidR="008A243D" w:rsidRPr="00F818A1" w:rsidRDefault="009907F9" w:rsidP="00D24692">
      <w:pPr>
        <w:spacing w:after="60" w:line="288" w:lineRule="auto"/>
        <w:ind w:right="6483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BD761C" w:rsidRPr="00F818A1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1.</w:t>
      </w:r>
      <w:r w:rsidR="00BD761C" w:rsidRPr="00F818A1">
        <w:rPr>
          <w:b/>
          <w:spacing w:val="7"/>
          <w:sz w:val="24"/>
          <w:szCs w:val="24"/>
        </w:rPr>
        <w:t xml:space="preserve"> </w:t>
      </w:r>
      <w:r w:rsidR="00BD761C" w:rsidRPr="00F818A1">
        <w:rPr>
          <w:b/>
          <w:spacing w:val="-2"/>
          <w:sz w:val="24"/>
          <w:szCs w:val="24"/>
        </w:rPr>
        <w:t>K</w:t>
      </w:r>
      <w:r w:rsidR="00BD761C" w:rsidRPr="00F818A1">
        <w:rPr>
          <w:b/>
          <w:spacing w:val="-1"/>
          <w:sz w:val="24"/>
          <w:szCs w:val="24"/>
        </w:rPr>
        <w:t>e</w:t>
      </w:r>
      <w:r w:rsidR="00BD761C" w:rsidRPr="00F818A1">
        <w:rPr>
          <w:b/>
          <w:sz w:val="24"/>
          <w:szCs w:val="24"/>
        </w:rPr>
        <w:t>s</w:t>
      </w:r>
      <w:r w:rsidR="00BD761C" w:rsidRPr="00F818A1">
        <w:rPr>
          <w:b/>
          <w:spacing w:val="3"/>
          <w:sz w:val="24"/>
          <w:szCs w:val="24"/>
        </w:rPr>
        <w:t>i</w:t>
      </w:r>
      <w:r w:rsidR="00BD761C" w:rsidRPr="00F818A1">
        <w:rPr>
          <w:b/>
          <w:spacing w:val="-3"/>
          <w:sz w:val="24"/>
          <w:szCs w:val="24"/>
        </w:rPr>
        <w:t>m</w:t>
      </w:r>
      <w:r w:rsidR="00BD761C" w:rsidRPr="00F818A1">
        <w:rPr>
          <w:b/>
          <w:spacing w:val="1"/>
          <w:sz w:val="24"/>
          <w:szCs w:val="24"/>
        </w:rPr>
        <w:t>pu</w:t>
      </w:r>
      <w:r w:rsidR="00BD761C" w:rsidRPr="00F818A1">
        <w:rPr>
          <w:b/>
          <w:sz w:val="24"/>
          <w:szCs w:val="24"/>
        </w:rPr>
        <w:t>lan</w:t>
      </w:r>
    </w:p>
    <w:p w:rsidR="008A243D" w:rsidRPr="00F818A1" w:rsidRDefault="00BD761C" w:rsidP="00D24692">
      <w:pPr>
        <w:spacing w:after="60" w:line="288" w:lineRule="auto"/>
        <w:ind w:right="85" w:firstLine="720"/>
        <w:jc w:val="both"/>
        <w:rPr>
          <w:sz w:val="24"/>
          <w:szCs w:val="24"/>
        </w:rPr>
      </w:pPr>
      <w:r w:rsidRPr="00F818A1">
        <w:rPr>
          <w:spacing w:val="-2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ola</w:t>
      </w:r>
      <w:r w:rsidRPr="00F818A1">
        <w:rPr>
          <w:spacing w:val="2"/>
          <w:sz w:val="24"/>
          <w:szCs w:val="24"/>
        </w:rPr>
        <w:t>h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ta 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lam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3,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di</w:t>
      </w:r>
      <w:r w:rsidRPr="00F818A1">
        <w:rPr>
          <w:spacing w:val="1"/>
          <w:sz w:val="24"/>
          <w:szCs w:val="24"/>
        </w:rPr>
        <w:t>t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rik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m</w:t>
      </w:r>
      <w:r w:rsidRPr="00F818A1">
        <w:rPr>
          <w:sz w:val="24"/>
          <w:szCs w:val="24"/>
        </w:rPr>
        <w:t>pulan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>g me</w:t>
      </w:r>
      <w:r w:rsidRPr="00F818A1">
        <w:rPr>
          <w:spacing w:val="-1"/>
          <w:sz w:val="24"/>
          <w:szCs w:val="24"/>
        </w:rPr>
        <w:t>r</w:t>
      </w:r>
      <w:r w:rsidRPr="00F818A1">
        <w:rPr>
          <w:sz w:val="24"/>
          <w:szCs w:val="24"/>
        </w:rPr>
        <w:t>up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j</w:t>
      </w:r>
      <w:r w:rsidRPr="00F818A1">
        <w:rPr>
          <w:spacing w:val="2"/>
          <w:sz w:val="24"/>
          <w:szCs w:val="24"/>
        </w:rPr>
        <w:t>a</w:t>
      </w:r>
      <w:r w:rsidRPr="00F818A1">
        <w:rPr>
          <w:sz w:val="24"/>
          <w:szCs w:val="24"/>
        </w:rPr>
        <w:t>w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tas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rumus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mas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lah 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 xml:space="preserve">i </w:t>
      </w:r>
      <w:r w:rsidRPr="00F818A1">
        <w:rPr>
          <w:spacing w:val="3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rikut:</w:t>
      </w:r>
    </w:p>
    <w:p w:rsidR="008A243D" w:rsidRPr="00F818A1" w:rsidRDefault="00BD761C" w:rsidP="00D94CD3">
      <w:pPr>
        <w:spacing w:after="60" w:line="288" w:lineRule="auto"/>
        <w:ind w:right="79"/>
        <w:jc w:val="both"/>
        <w:rPr>
          <w:sz w:val="24"/>
          <w:szCs w:val="24"/>
        </w:rPr>
      </w:pPr>
      <w:r w:rsidRPr="00D24692">
        <w:rPr>
          <w:sz w:val="24"/>
          <w:szCs w:val="24"/>
        </w:rPr>
        <w:t>Dit</w:t>
      </w:r>
      <w:r w:rsidRPr="00D24692">
        <w:rPr>
          <w:spacing w:val="1"/>
          <w:sz w:val="24"/>
          <w:szCs w:val="24"/>
        </w:rPr>
        <w:t>e</w:t>
      </w:r>
      <w:r w:rsidRPr="00D24692">
        <w:rPr>
          <w:spacing w:val="-3"/>
          <w:sz w:val="24"/>
          <w:szCs w:val="24"/>
        </w:rPr>
        <w:t>m</w:t>
      </w:r>
      <w:r w:rsidRPr="00D24692">
        <w:rPr>
          <w:spacing w:val="1"/>
          <w:sz w:val="24"/>
          <w:szCs w:val="24"/>
        </w:rPr>
        <w:t>uk</w:t>
      </w:r>
      <w:r w:rsidRPr="00D24692">
        <w:rPr>
          <w:sz w:val="24"/>
          <w:szCs w:val="24"/>
        </w:rPr>
        <w:t>an</w:t>
      </w:r>
      <w:r w:rsidRPr="00D24692">
        <w:rPr>
          <w:spacing w:val="5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b</w:t>
      </w:r>
      <w:r w:rsidRPr="00D24692">
        <w:rPr>
          <w:sz w:val="24"/>
          <w:szCs w:val="24"/>
        </w:rPr>
        <w:t>a</w:t>
      </w:r>
      <w:r w:rsidRPr="00D24692">
        <w:rPr>
          <w:spacing w:val="1"/>
          <w:sz w:val="24"/>
          <w:szCs w:val="24"/>
        </w:rPr>
        <w:t>h</w:t>
      </w:r>
      <w:r w:rsidRPr="00D24692">
        <w:rPr>
          <w:spacing w:val="2"/>
          <w:sz w:val="24"/>
          <w:szCs w:val="24"/>
        </w:rPr>
        <w:t>w</w:t>
      </w:r>
      <w:r w:rsidRPr="00D24692">
        <w:rPr>
          <w:sz w:val="24"/>
          <w:szCs w:val="24"/>
        </w:rPr>
        <w:t>a</w:t>
      </w:r>
      <w:r w:rsidRPr="00D24692">
        <w:rPr>
          <w:spacing w:val="4"/>
          <w:sz w:val="24"/>
          <w:szCs w:val="24"/>
        </w:rPr>
        <w:t xml:space="preserve"> </w:t>
      </w:r>
      <w:r w:rsidRPr="00D24692">
        <w:rPr>
          <w:spacing w:val="-3"/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3"/>
          <w:sz w:val="24"/>
          <w:szCs w:val="24"/>
        </w:rPr>
        <w:t>d</w:t>
      </w:r>
      <w:r w:rsidRPr="00D24692">
        <w:rPr>
          <w:sz w:val="24"/>
          <w:szCs w:val="24"/>
        </w:rPr>
        <w:t>ia</w:t>
      </w:r>
      <w:r w:rsidRPr="00D24692">
        <w:rPr>
          <w:spacing w:val="4"/>
          <w:sz w:val="24"/>
          <w:szCs w:val="24"/>
        </w:rPr>
        <w:t xml:space="preserve"> </w:t>
      </w:r>
      <w:r w:rsidRPr="00D24692">
        <w:rPr>
          <w:sz w:val="24"/>
          <w:szCs w:val="24"/>
        </w:rPr>
        <w:t>o</w:t>
      </w:r>
      <w:r w:rsidRPr="00D24692">
        <w:rPr>
          <w:spacing w:val="1"/>
          <w:sz w:val="24"/>
          <w:szCs w:val="24"/>
        </w:rPr>
        <w:t>n</w:t>
      </w:r>
      <w:r w:rsidRPr="00D24692">
        <w:rPr>
          <w:sz w:val="24"/>
          <w:szCs w:val="24"/>
        </w:rPr>
        <w:t>l</w:t>
      </w:r>
      <w:r w:rsidRPr="00D24692">
        <w:rPr>
          <w:spacing w:val="1"/>
          <w:sz w:val="24"/>
          <w:szCs w:val="24"/>
        </w:rPr>
        <w:t>in</w:t>
      </w:r>
      <w:r w:rsidRPr="00D24692">
        <w:rPr>
          <w:sz w:val="24"/>
          <w:szCs w:val="24"/>
        </w:rPr>
        <w:t>e</w:t>
      </w:r>
      <w:r w:rsidRPr="00D24692">
        <w:rPr>
          <w:spacing w:val="3"/>
          <w:sz w:val="24"/>
          <w:szCs w:val="24"/>
        </w:rPr>
        <w:t xml:space="preserve"> </w:t>
      </w:r>
      <w:r w:rsidR="00D24692">
        <w:rPr>
          <w:spacing w:val="1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tik.</w:t>
      </w:r>
      <w:r w:rsidRPr="00D24692">
        <w:rPr>
          <w:spacing w:val="-1"/>
          <w:sz w:val="24"/>
          <w:szCs w:val="24"/>
        </w:rPr>
        <w:t>c</w:t>
      </w:r>
      <w:r w:rsidRPr="00D24692">
        <w:rPr>
          <w:sz w:val="24"/>
          <w:szCs w:val="24"/>
        </w:rPr>
        <w:t>om</w:t>
      </w:r>
      <w:r w:rsidRPr="00D24692">
        <w:rPr>
          <w:spacing w:val="3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3"/>
          <w:sz w:val="24"/>
          <w:szCs w:val="24"/>
        </w:rPr>
        <w:t>l</w:t>
      </w:r>
      <w:r w:rsidRPr="00D24692">
        <w:rPr>
          <w:spacing w:val="1"/>
          <w:sz w:val="24"/>
          <w:szCs w:val="24"/>
        </w:rPr>
        <w:t>u</w:t>
      </w:r>
      <w:r w:rsidRPr="00D24692">
        <w:rPr>
          <w:sz w:val="24"/>
          <w:szCs w:val="24"/>
        </w:rPr>
        <w:t xml:space="preserve">m </w:t>
      </w:r>
      <w:r w:rsidRPr="00D24692">
        <w:rPr>
          <w:spacing w:val="2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ec</w:t>
      </w:r>
      <w:r w:rsidRPr="00D24692">
        <w:rPr>
          <w:sz w:val="24"/>
          <w:szCs w:val="24"/>
        </w:rPr>
        <w:t>a</w:t>
      </w:r>
      <w:r w:rsidRPr="00D24692">
        <w:rPr>
          <w:spacing w:val="-1"/>
          <w:sz w:val="24"/>
          <w:szCs w:val="24"/>
        </w:rPr>
        <w:t>r</w:t>
      </w:r>
      <w:r w:rsidRPr="00D24692">
        <w:rPr>
          <w:sz w:val="24"/>
          <w:szCs w:val="24"/>
        </w:rPr>
        <w:t>a</w:t>
      </w:r>
      <w:r w:rsidRPr="00D24692">
        <w:rPr>
          <w:spacing w:val="6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1"/>
          <w:sz w:val="24"/>
          <w:szCs w:val="24"/>
        </w:rPr>
        <w:t>nu</w:t>
      </w:r>
      <w:r w:rsidRPr="00D24692">
        <w:rPr>
          <w:sz w:val="24"/>
          <w:szCs w:val="24"/>
        </w:rPr>
        <w:t>h</w:t>
      </w:r>
      <w:r w:rsidRPr="00D24692">
        <w:rPr>
          <w:spacing w:val="7"/>
          <w:sz w:val="24"/>
          <w:szCs w:val="24"/>
        </w:rPr>
        <w:t xml:space="preserve"> </w:t>
      </w:r>
      <w:r w:rsidRPr="00D24692">
        <w:rPr>
          <w:spacing w:val="-3"/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1"/>
          <w:sz w:val="24"/>
          <w:szCs w:val="24"/>
        </w:rPr>
        <w:t>ne</w:t>
      </w:r>
      <w:r w:rsidRPr="00D24692">
        <w:rPr>
          <w:spacing w:val="-1"/>
          <w:sz w:val="24"/>
          <w:szCs w:val="24"/>
        </w:rPr>
        <w:t>r</w:t>
      </w:r>
      <w:r w:rsidRPr="00D24692">
        <w:rPr>
          <w:sz w:val="24"/>
          <w:szCs w:val="24"/>
        </w:rPr>
        <w:t>a</w:t>
      </w:r>
      <w:r w:rsidRPr="00D24692">
        <w:rPr>
          <w:spacing w:val="1"/>
          <w:sz w:val="24"/>
          <w:szCs w:val="24"/>
        </w:rPr>
        <w:t>pk</w:t>
      </w:r>
      <w:r w:rsidRPr="00D24692">
        <w:rPr>
          <w:spacing w:val="-2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1"/>
          <w:sz w:val="24"/>
          <w:szCs w:val="24"/>
        </w:rPr>
        <w:t>d</w:t>
      </w:r>
      <w:r w:rsidRPr="00D24692">
        <w:rPr>
          <w:sz w:val="24"/>
          <w:szCs w:val="24"/>
        </w:rPr>
        <w:t>is</w:t>
      </w:r>
      <w:r w:rsidRPr="00D24692">
        <w:rPr>
          <w:spacing w:val="1"/>
          <w:sz w:val="24"/>
          <w:szCs w:val="24"/>
        </w:rPr>
        <w:t>ip</w:t>
      </w:r>
      <w:r w:rsidRPr="00D24692">
        <w:rPr>
          <w:spacing w:val="-2"/>
          <w:sz w:val="24"/>
          <w:szCs w:val="24"/>
        </w:rPr>
        <w:t>l</w:t>
      </w:r>
      <w:r w:rsidRPr="00D24692">
        <w:rPr>
          <w:sz w:val="24"/>
          <w:szCs w:val="24"/>
        </w:rPr>
        <w:t>in</w:t>
      </w:r>
      <w:r w:rsidRPr="00D24692">
        <w:rPr>
          <w:spacing w:val="-1"/>
          <w:sz w:val="24"/>
          <w:szCs w:val="24"/>
        </w:rPr>
        <w:t xml:space="preserve"> </w:t>
      </w:r>
      <w:r w:rsidRPr="00D24692">
        <w:rPr>
          <w:sz w:val="24"/>
          <w:szCs w:val="24"/>
        </w:rPr>
        <w:t>ju</w:t>
      </w:r>
      <w:r w:rsidRPr="00D24692">
        <w:rPr>
          <w:spacing w:val="-1"/>
          <w:sz w:val="24"/>
          <w:szCs w:val="24"/>
        </w:rPr>
        <w:t>r</w:t>
      </w:r>
      <w:r w:rsidRPr="00D24692">
        <w:rPr>
          <w:spacing w:val="1"/>
          <w:sz w:val="24"/>
          <w:szCs w:val="24"/>
        </w:rPr>
        <w:t>n</w:t>
      </w:r>
      <w:r w:rsidRPr="00D24692">
        <w:rPr>
          <w:sz w:val="24"/>
          <w:szCs w:val="24"/>
        </w:rPr>
        <w:t>al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st</w:t>
      </w:r>
      <w:r w:rsidRPr="00D24692">
        <w:rPr>
          <w:spacing w:val="-2"/>
          <w:sz w:val="24"/>
          <w:szCs w:val="24"/>
        </w:rPr>
        <w:t>i</w:t>
      </w:r>
      <w:r w:rsidRPr="00D24692">
        <w:rPr>
          <w:sz w:val="24"/>
          <w:szCs w:val="24"/>
        </w:rPr>
        <w:t>k</w:t>
      </w:r>
      <w:r w:rsidRPr="00D24692">
        <w:rPr>
          <w:spacing w:val="-2"/>
          <w:sz w:val="24"/>
          <w:szCs w:val="24"/>
        </w:rPr>
        <w:t xml:space="preserve"> </w:t>
      </w:r>
      <w:r w:rsidRPr="00D24692">
        <w:rPr>
          <w:spacing w:val="-3"/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3"/>
          <w:sz w:val="24"/>
          <w:szCs w:val="24"/>
        </w:rPr>
        <w:t>n</w:t>
      </w:r>
      <w:r w:rsidRPr="00D24692">
        <w:rPr>
          <w:sz w:val="24"/>
          <w:szCs w:val="24"/>
        </w:rPr>
        <w:t>g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1"/>
          <w:sz w:val="24"/>
          <w:szCs w:val="24"/>
        </w:rPr>
        <w:t>n</w:t>
      </w:r>
      <w:r w:rsidRPr="00D24692">
        <w:rPr>
          <w:sz w:val="24"/>
          <w:szCs w:val="24"/>
        </w:rPr>
        <w:t>ai</w:t>
      </w:r>
      <w:r w:rsidRPr="00D24692">
        <w:rPr>
          <w:spacing w:val="-2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un</w:t>
      </w:r>
      <w:r w:rsidRPr="00D24692">
        <w:rPr>
          <w:sz w:val="24"/>
          <w:szCs w:val="24"/>
        </w:rPr>
        <w:t>s</w:t>
      </w:r>
      <w:r w:rsidRPr="00D24692">
        <w:rPr>
          <w:spacing w:val="1"/>
          <w:sz w:val="24"/>
          <w:szCs w:val="24"/>
        </w:rPr>
        <w:t>u</w:t>
      </w:r>
      <w:r w:rsidRPr="00D24692">
        <w:rPr>
          <w:sz w:val="24"/>
          <w:szCs w:val="24"/>
        </w:rPr>
        <w:t>r</w:t>
      </w:r>
      <w:r w:rsidRPr="00D24692">
        <w:rPr>
          <w:spacing w:val="-3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er</w:t>
      </w:r>
      <w:r w:rsidRPr="00D24692">
        <w:rPr>
          <w:sz w:val="24"/>
          <w:szCs w:val="24"/>
        </w:rPr>
        <w:t>ita</w:t>
      </w:r>
      <w:r w:rsidRPr="00D24692">
        <w:rPr>
          <w:spacing w:val="-3"/>
          <w:sz w:val="24"/>
          <w:szCs w:val="24"/>
        </w:rPr>
        <w:t xml:space="preserve"> </w:t>
      </w:r>
      <w:r w:rsidRPr="00D24692">
        <w:rPr>
          <w:sz w:val="24"/>
          <w:szCs w:val="24"/>
        </w:rPr>
        <w:t>5W+1H</w:t>
      </w:r>
      <w:r w:rsidRPr="00D24692">
        <w:rPr>
          <w:spacing w:val="2"/>
          <w:sz w:val="24"/>
          <w:szCs w:val="24"/>
        </w:rPr>
        <w:t xml:space="preserve"> </w:t>
      </w:r>
      <w:r w:rsidRPr="00D24692">
        <w:rPr>
          <w:sz w:val="24"/>
          <w:szCs w:val="24"/>
        </w:rPr>
        <w:t>ya</w:t>
      </w:r>
      <w:r w:rsidRPr="00D24692">
        <w:rPr>
          <w:spacing w:val="1"/>
          <w:sz w:val="24"/>
          <w:szCs w:val="24"/>
        </w:rPr>
        <w:t>n</w:t>
      </w:r>
      <w:r w:rsidRPr="00D24692">
        <w:rPr>
          <w:sz w:val="24"/>
          <w:szCs w:val="24"/>
        </w:rPr>
        <w:t>g</w:t>
      </w:r>
      <w:r w:rsidRPr="00D24692">
        <w:rPr>
          <w:spacing w:val="-2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mer</w:t>
      </w:r>
      <w:r w:rsidRPr="00D24692">
        <w:rPr>
          <w:spacing w:val="1"/>
          <w:sz w:val="24"/>
          <w:szCs w:val="24"/>
        </w:rPr>
        <w:t>up</w:t>
      </w:r>
      <w:r w:rsidRPr="00D24692">
        <w:rPr>
          <w:sz w:val="24"/>
          <w:szCs w:val="24"/>
        </w:rPr>
        <w:t>a</w:t>
      </w:r>
      <w:r w:rsidRPr="00D24692">
        <w:rPr>
          <w:spacing w:val="1"/>
          <w:sz w:val="24"/>
          <w:szCs w:val="24"/>
        </w:rPr>
        <w:t>k</w:t>
      </w:r>
      <w:r w:rsidRPr="00D24692">
        <w:rPr>
          <w:sz w:val="24"/>
          <w:szCs w:val="24"/>
        </w:rPr>
        <w:t>an</w:t>
      </w:r>
      <w:r w:rsidRPr="00D24692">
        <w:rPr>
          <w:spacing w:val="-2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1"/>
          <w:sz w:val="24"/>
          <w:szCs w:val="24"/>
        </w:rPr>
        <w:t>d</w:t>
      </w:r>
      <w:r w:rsidRPr="00D24692">
        <w:rPr>
          <w:sz w:val="24"/>
          <w:szCs w:val="24"/>
        </w:rPr>
        <w:t>o</w:t>
      </w:r>
      <w:r w:rsidRPr="00D24692">
        <w:rPr>
          <w:spacing w:val="-3"/>
          <w:sz w:val="24"/>
          <w:szCs w:val="24"/>
        </w:rPr>
        <w:t>m</w:t>
      </w:r>
      <w:r w:rsidRPr="00D24692">
        <w:rPr>
          <w:sz w:val="24"/>
          <w:szCs w:val="24"/>
        </w:rPr>
        <w:t xml:space="preserve">an 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1"/>
          <w:sz w:val="24"/>
          <w:szCs w:val="24"/>
        </w:rPr>
        <w:t>nu</w:t>
      </w:r>
      <w:r w:rsidRPr="00D24692">
        <w:rPr>
          <w:sz w:val="24"/>
          <w:szCs w:val="24"/>
        </w:rPr>
        <w:t>l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s</w:t>
      </w:r>
      <w:r w:rsidRPr="00D24692">
        <w:rPr>
          <w:spacing w:val="-2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8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er</w:t>
      </w:r>
      <w:r w:rsidRPr="00D24692">
        <w:rPr>
          <w:sz w:val="24"/>
          <w:szCs w:val="24"/>
        </w:rPr>
        <w:t>ita</w:t>
      </w:r>
      <w:r w:rsidRPr="00D24692">
        <w:rPr>
          <w:spacing w:val="7"/>
          <w:sz w:val="24"/>
          <w:szCs w:val="24"/>
        </w:rPr>
        <w:t xml:space="preserve"> </w:t>
      </w:r>
      <w:r w:rsidRPr="00D24692">
        <w:rPr>
          <w:sz w:val="24"/>
          <w:szCs w:val="24"/>
        </w:rPr>
        <w:t>t</w:t>
      </w:r>
      <w:r w:rsidRPr="00D24692">
        <w:rPr>
          <w:spacing w:val="-2"/>
          <w:sz w:val="24"/>
          <w:szCs w:val="24"/>
        </w:rPr>
        <w:t>e</w:t>
      </w:r>
      <w:r w:rsidRPr="00D24692">
        <w:rPr>
          <w:spacing w:val="1"/>
          <w:sz w:val="24"/>
          <w:szCs w:val="24"/>
        </w:rPr>
        <w:t>n</w:t>
      </w:r>
      <w:r w:rsidRPr="00D24692">
        <w:rPr>
          <w:sz w:val="24"/>
          <w:szCs w:val="24"/>
        </w:rPr>
        <w:t>ta</w:t>
      </w:r>
      <w:r w:rsidRPr="00D24692">
        <w:rPr>
          <w:spacing w:val="-2"/>
          <w:sz w:val="24"/>
          <w:szCs w:val="24"/>
        </w:rPr>
        <w:t>n</w:t>
      </w:r>
      <w:r w:rsidRPr="00D24692">
        <w:rPr>
          <w:sz w:val="24"/>
          <w:szCs w:val="24"/>
        </w:rPr>
        <w:t>g</w:t>
      </w:r>
      <w:r w:rsidRPr="00D24692">
        <w:rPr>
          <w:spacing w:val="7"/>
          <w:sz w:val="24"/>
          <w:szCs w:val="24"/>
        </w:rPr>
        <w:t xml:space="preserve"> </w:t>
      </w:r>
      <w:r w:rsidRPr="00D24692">
        <w:rPr>
          <w:spacing w:val="-3"/>
          <w:sz w:val="24"/>
          <w:szCs w:val="24"/>
        </w:rPr>
        <w:t>P</w:t>
      </w:r>
      <w:r w:rsidRPr="00D24692">
        <w:rPr>
          <w:sz w:val="24"/>
          <w:szCs w:val="24"/>
        </w:rPr>
        <w:t>a</w:t>
      </w:r>
      <w:r w:rsidRPr="00D24692">
        <w:rPr>
          <w:spacing w:val="1"/>
          <w:sz w:val="24"/>
          <w:szCs w:val="24"/>
        </w:rPr>
        <w:t>nde</w:t>
      </w:r>
      <w:r w:rsidRPr="00D24692">
        <w:rPr>
          <w:spacing w:val="-3"/>
          <w:sz w:val="24"/>
          <w:szCs w:val="24"/>
        </w:rPr>
        <w:t>m</w:t>
      </w:r>
      <w:r w:rsidRPr="00D24692">
        <w:rPr>
          <w:sz w:val="24"/>
          <w:szCs w:val="24"/>
        </w:rPr>
        <w:t>i</w:t>
      </w:r>
      <w:r w:rsidRPr="00D24692">
        <w:rPr>
          <w:spacing w:val="8"/>
          <w:sz w:val="24"/>
          <w:szCs w:val="24"/>
        </w:rPr>
        <w:t xml:space="preserve"> </w:t>
      </w:r>
      <w:r w:rsidRPr="00D24692">
        <w:rPr>
          <w:sz w:val="24"/>
          <w:szCs w:val="24"/>
        </w:rPr>
        <w:t>Covi</w:t>
      </w:r>
      <w:r w:rsidRPr="00D24692">
        <w:rPr>
          <w:spacing w:val="5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-</w:t>
      </w:r>
      <w:r w:rsidRPr="00D24692">
        <w:rPr>
          <w:sz w:val="24"/>
          <w:szCs w:val="24"/>
        </w:rPr>
        <w:t>19.</w:t>
      </w:r>
      <w:r w:rsidRPr="00F818A1">
        <w:rPr>
          <w:b/>
          <w:spacing w:val="8"/>
          <w:sz w:val="24"/>
          <w:szCs w:val="24"/>
        </w:rPr>
        <w:t xml:space="preserve"> 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m</w:t>
      </w:r>
      <w:r w:rsidRPr="00F818A1">
        <w:rPr>
          <w:sz w:val="24"/>
          <w:szCs w:val="24"/>
        </w:rPr>
        <w:t>pulan ini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diambil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tas 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 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ta temu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b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 xml:space="preserve">rita </w:t>
      </w:r>
      <w:r w:rsidRPr="00F818A1">
        <w:rPr>
          <w:spacing w:val="1"/>
          <w:sz w:val="24"/>
          <w:szCs w:val="24"/>
        </w:rPr>
        <w:t>C</w:t>
      </w:r>
      <w:r w:rsidRPr="00F818A1">
        <w:rPr>
          <w:sz w:val="24"/>
          <w:szCs w:val="24"/>
        </w:rPr>
        <w:t>ovi</w:t>
      </w:r>
      <w:r w:rsidRPr="00F818A1">
        <w:rPr>
          <w:spacing w:val="1"/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19 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</w:t>
      </w:r>
      <w:r w:rsidRPr="00F818A1">
        <w:rPr>
          <w:spacing w:val="-1"/>
          <w:sz w:val="24"/>
          <w:szCs w:val="24"/>
        </w:rPr>
        <w:t>a-</w:t>
      </w:r>
      <w:r w:rsidRPr="00F818A1">
        <w:rPr>
          <w:spacing w:val="2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-1"/>
          <w:sz w:val="24"/>
          <w:szCs w:val="24"/>
        </w:rPr>
        <w:t xml:space="preserve"> 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i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="00D94CD3">
        <w:rPr>
          <w:sz w:val="24"/>
          <w:szCs w:val="24"/>
        </w:rPr>
        <w:t>rikut</w:t>
      </w:r>
      <w:r w:rsidRPr="00F818A1">
        <w:rPr>
          <w:sz w:val="24"/>
          <w:szCs w:val="24"/>
        </w:rPr>
        <w:t>:</w:t>
      </w:r>
    </w:p>
    <w:p w:rsidR="008A243D" w:rsidRPr="00D24692" w:rsidRDefault="00BD761C" w:rsidP="00D24692">
      <w:pPr>
        <w:pStyle w:val="ListParagraph"/>
        <w:numPr>
          <w:ilvl w:val="0"/>
          <w:numId w:val="5"/>
        </w:numPr>
        <w:spacing w:line="288" w:lineRule="auto"/>
        <w:ind w:right="84"/>
        <w:jc w:val="both"/>
        <w:rPr>
          <w:sz w:val="24"/>
          <w:szCs w:val="24"/>
        </w:rPr>
      </w:pPr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r w:rsidRPr="00D24692">
        <w:rPr>
          <w:spacing w:val="-3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As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p</w:t>
      </w:r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z w:val="24"/>
          <w:szCs w:val="24"/>
        </w:rPr>
        <w:t>Rokok</w:t>
      </w:r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pacing w:val="-2"/>
          <w:sz w:val="24"/>
          <w:szCs w:val="24"/>
        </w:rPr>
        <w:t>B</w:t>
      </w:r>
      <w:r w:rsidRPr="00D24692">
        <w:rPr>
          <w:sz w:val="24"/>
          <w:szCs w:val="24"/>
        </w:rPr>
        <w:t>isa</w:t>
      </w:r>
      <w:r w:rsidRPr="00D24692">
        <w:rPr>
          <w:spacing w:val="-3"/>
          <w:sz w:val="24"/>
          <w:szCs w:val="24"/>
        </w:rPr>
        <w:t xml:space="preserve"> </w:t>
      </w:r>
      <w:r w:rsidRPr="00D24692">
        <w:rPr>
          <w:sz w:val="24"/>
          <w:szCs w:val="24"/>
        </w:rPr>
        <w:t>Tul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rk</w:t>
      </w:r>
      <w:r w:rsidRPr="00D24692">
        <w:rPr>
          <w:spacing w:val="-2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z w:val="24"/>
          <w:szCs w:val="24"/>
        </w:rPr>
        <w:t>Virus</w:t>
      </w:r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z w:val="24"/>
          <w:szCs w:val="24"/>
        </w:rPr>
        <w:t>Coron</w:t>
      </w:r>
      <w:r w:rsidRPr="00D24692">
        <w:rPr>
          <w:spacing w:val="-2"/>
          <w:sz w:val="24"/>
          <w:szCs w:val="24"/>
        </w:rPr>
        <w:t>a</w:t>
      </w:r>
      <w:r w:rsidRPr="00D24692">
        <w:rPr>
          <w:sz w:val="24"/>
          <w:szCs w:val="24"/>
        </w:rPr>
        <w:t>?</w:t>
      </w:r>
      <w:r w:rsidRPr="00D24692">
        <w:rPr>
          <w:spacing w:val="-4"/>
          <w:sz w:val="24"/>
          <w:szCs w:val="24"/>
        </w:rPr>
        <w:t xml:space="preserve"> </w:t>
      </w:r>
      <w:r w:rsidRPr="00D24692">
        <w:rPr>
          <w:spacing w:val="-3"/>
          <w:sz w:val="24"/>
          <w:szCs w:val="24"/>
        </w:rPr>
        <w:t>I</w:t>
      </w:r>
      <w:r w:rsidRPr="00D24692">
        <w:rPr>
          <w:sz w:val="24"/>
          <w:szCs w:val="24"/>
        </w:rPr>
        <w:t>ni</w:t>
      </w:r>
      <w:r w:rsidRPr="00D24692">
        <w:rPr>
          <w:spacing w:val="-4"/>
          <w:sz w:val="24"/>
          <w:szCs w:val="24"/>
        </w:rPr>
        <w:t xml:space="preserve"> </w:t>
      </w:r>
      <w:r w:rsidRPr="00D24692">
        <w:rPr>
          <w:spacing w:val="2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w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r w:rsidRPr="00D24692">
        <w:rPr>
          <w:spacing w:val="1"/>
          <w:sz w:val="24"/>
          <w:szCs w:val="24"/>
        </w:rPr>
        <w:t>a</w:t>
      </w:r>
      <w:r w:rsidRPr="00D24692">
        <w:rPr>
          <w:spacing w:val="3"/>
          <w:sz w:val="24"/>
          <w:szCs w:val="24"/>
        </w:rPr>
        <w:t>r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="00D94CD3">
        <w:rPr>
          <w:sz w:val="24"/>
          <w:szCs w:val="24"/>
        </w:rPr>
        <w:t xml:space="preserve"> </w:t>
      </w:r>
      <w:r w:rsidRPr="00D24692">
        <w:rPr>
          <w:spacing w:val="2"/>
          <w:sz w:val="24"/>
          <w:szCs w:val="24"/>
        </w:rPr>
        <w:t>J</w:t>
      </w:r>
      <w:r w:rsidRPr="00D24692">
        <w:rPr>
          <w:sz w:val="24"/>
          <w:szCs w:val="24"/>
        </w:rPr>
        <w:t>umat</w:t>
      </w:r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z w:val="24"/>
          <w:szCs w:val="24"/>
        </w:rPr>
        <w:t>7</w:t>
      </w:r>
      <w:r w:rsidR="00F818A1" w:rsidRPr="00D24692">
        <w:rPr>
          <w:sz w:val="24"/>
          <w:szCs w:val="24"/>
        </w:rPr>
        <w:t xml:space="preserve"> </w:t>
      </w:r>
      <w:r w:rsidRPr="00D24692">
        <w:rPr>
          <w:sz w:val="24"/>
          <w:szCs w:val="24"/>
        </w:rPr>
        <w:t>A</w:t>
      </w:r>
      <w:r w:rsidRPr="00D24692">
        <w:rPr>
          <w:spacing w:val="-3"/>
          <w:sz w:val="24"/>
          <w:szCs w:val="24"/>
        </w:rPr>
        <w:t>g</w:t>
      </w:r>
      <w:r w:rsidRPr="00D24692">
        <w:rPr>
          <w:sz w:val="24"/>
          <w:szCs w:val="24"/>
        </w:rPr>
        <w:t>ustus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2020,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 m</w:t>
      </w:r>
      <w:r w:rsidRPr="00D24692">
        <w:rPr>
          <w:spacing w:val="2"/>
          <w:sz w:val="24"/>
          <w:szCs w:val="24"/>
        </w:rPr>
        <w:t>e</w:t>
      </w:r>
      <w:r w:rsidRPr="00D24692">
        <w:rPr>
          <w:sz w:val="24"/>
          <w:szCs w:val="24"/>
        </w:rPr>
        <w:t xml:space="preserve">menuhi unsur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1"/>
          <w:sz w:val="24"/>
          <w:szCs w:val="24"/>
        </w:rPr>
        <w:t>e</w:t>
      </w:r>
      <w:r w:rsidRPr="00D24692">
        <w:rPr>
          <w:sz w:val="24"/>
          <w:szCs w:val="24"/>
        </w:rPr>
        <w:t>r</w:t>
      </w:r>
      <w:r w:rsidRPr="00D24692">
        <w:rPr>
          <w:spacing w:val="-2"/>
          <w:sz w:val="24"/>
          <w:szCs w:val="24"/>
        </w:rPr>
        <w:t>e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Pr="00D24692">
        <w:rPr>
          <w:spacing w:val="2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n” 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2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how”</w:t>
      </w:r>
      <w:r w:rsidR="00F818A1" w:rsidRPr="00D24692">
        <w:rPr>
          <w:sz w:val="24"/>
          <w:szCs w:val="24"/>
        </w:rPr>
        <w:t>.</w:t>
      </w:r>
    </w:p>
    <w:p w:rsidR="008A243D" w:rsidRPr="00D24692" w:rsidRDefault="00BD761C" w:rsidP="00D24692">
      <w:pPr>
        <w:pStyle w:val="ListParagraph"/>
        <w:numPr>
          <w:ilvl w:val="0"/>
          <w:numId w:val="5"/>
        </w:numPr>
        <w:tabs>
          <w:tab w:val="left" w:pos="1000"/>
        </w:tabs>
        <w:spacing w:line="288" w:lineRule="auto"/>
        <w:ind w:right="78"/>
        <w:jc w:val="both"/>
        <w:rPr>
          <w:sz w:val="24"/>
          <w:szCs w:val="24"/>
        </w:rPr>
      </w:pPr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r w:rsidRPr="00D24692">
        <w:rPr>
          <w:spacing w:val="23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“</w:t>
      </w:r>
      <w:r w:rsidRPr="00D24692">
        <w:rPr>
          <w:sz w:val="24"/>
          <w:szCs w:val="24"/>
        </w:rPr>
        <w:t>Anis:</w:t>
      </w:r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masuki</w:t>
      </w:r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ptemb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r,</w:t>
      </w:r>
      <w:r w:rsidRPr="00D24692">
        <w:rPr>
          <w:spacing w:val="23"/>
          <w:sz w:val="24"/>
          <w:szCs w:val="24"/>
        </w:rPr>
        <w:t xml:space="preserve"> </w:t>
      </w:r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sus</w:t>
      </w:r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</w:t>
      </w:r>
      <w:r w:rsidRPr="00D24692">
        <w:rPr>
          <w:sz w:val="24"/>
          <w:szCs w:val="24"/>
        </w:rPr>
        <w:t>osi</w:t>
      </w:r>
      <w:r w:rsidRPr="00D24692">
        <w:rPr>
          <w:spacing w:val="-1"/>
          <w:sz w:val="24"/>
          <w:szCs w:val="24"/>
        </w:rPr>
        <w:t>t</w:t>
      </w:r>
      <w:r w:rsidRPr="00D24692">
        <w:rPr>
          <w:sz w:val="24"/>
          <w:szCs w:val="24"/>
        </w:rPr>
        <w:t>if</w:t>
      </w:r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z w:val="24"/>
          <w:szCs w:val="24"/>
        </w:rPr>
        <w:t>Covid</w:t>
      </w:r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pacing w:val="-2"/>
          <w:sz w:val="24"/>
          <w:szCs w:val="24"/>
        </w:rPr>
        <w:t>d</w:t>
      </w:r>
      <w:r w:rsidRPr="00D24692">
        <w:rPr>
          <w:sz w:val="24"/>
          <w:szCs w:val="24"/>
        </w:rPr>
        <w:t>i</w:t>
      </w:r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z w:val="24"/>
          <w:szCs w:val="24"/>
        </w:rPr>
        <w:t>D</w:t>
      </w:r>
      <w:r w:rsidRPr="00D24692">
        <w:rPr>
          <w:spacing w:val="1"/>
          <w:sz w:val="24"/>
          <w:szCs w:val="24"/>
        </w:rPr>
        <w:t>K</w:t>
      </w:r>
      <w:r w:rsidRPr="00D24692">
        <w:rPr>
          <w:sz w:val="24"/>
          <w:szCs w:val="24"/>
        </w:rPr>
        <w:t>I</w:t>
      </w:r>
      <w:r w:rsidRPr="00D24692">
        <w:rPr>
          <w:spacing w:val="18"/>
          <w:sz w:val="24"/>
          <w:szCs w:val="24"/>
        </w:rPr>
        <w:t xml:space="preserve"> </w:t>
      </w:r>
      <w:r w:rsidRPr="00D24692">
        <w:rPr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 xml:space="preserve">ningkat </w:t>
      </w:r>
      <w:r w:rsidRPr="00D24692">
        <w:rPr>
          <w:spacing w:val="1"/>
          <w:sz w:val="24"/>
          <w:szCs w:val="24"/>
        </w:rPr>
        <w:t>S</w:t>
      </w:r>
      <w:r w:rsidRPr="00D24692">
        <w:rPr>
          <w:sz w:val="24"/>
          <w:szCs w:val="24"/>
        </w:rPr>
        <w:t>i</w:t>
      </w:r>
      <w:r w:rsidRPr="00D24692">
        <w:rPr>
          <w:spacing w:val="-2"/>
          <w:sz w:val="24"/>
          <w:szCs w:val="24"/>
        </w:rPr>
        <w:t>g</w:t>
      </w:r>
      <w:r w:rsidRPr="00D24692">
        <w:rPr>
          <w:sz w:val="24"/>
          <w:szCs w:val="24"/>
        </w:rPr>
        <w:t>nifik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Mi</w:t>
      </w:r>
      <w:r w:rsidRPr="00D24692">
        <w:rPr>
          <w:spacing w:val="3"/>
          <w:sz w:val="24"/>
          <w:szCs w:val="24"/>
        </w:rPr>
        <w:t>n</w:t>
      </w:r>
      <w:r w:rsidRPr="00D24692">
        <w:rPr>
          <w:spacing w:val="1"/>
          <w:sz w:val="24"/>
          <w:szCs w:val="24"/>
        </w:rPr>
        <w:t>g</w:t>
      </w:r>
      <w:r w:rsidRPr="00D24692">
        <w:rPr>
          <w:spacing w:val="-2"/>
          <w:sz w:val="24"/>
          <w:szCs w:val="24"/>
        </w:rPr>
        <w:t>g</w:t>
      </w:r>
      <w:r w:rsidRPr="00D24692">
        <w:rPr>
          <w:sz w:val="24"/>
          <w:szCs w:val="24"/>
        </w:rPr>
        <w:t>u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13</w:t>
      </w:r>
      <w:r w:rsidRPr="00D24692">
        <w:rPr>
          <w:spacing w:val="4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ptemb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 2020,</w:t>
      </w:r>
      <w:r w:rsidRPr="00D24692">
        <w:rPr>
          <w:spacing w:val="3"/>
          <w:sz w:val="24"/>
          <w:szCs w:val="24"/>
        </w:rPr>
        <w:t xml:space="preserve"> </w:t>
      </w:r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r w:rsidRPr="00D24692">
        <w:rPr>
          <w:spacing w:val="4"/>
          <w:sz w:val="24"/>
          <w:szCs w:val="24"/>
        </w:rPr>
        <w:t xml:space="preserve"> </w:t>
      </w:r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r w:rsidRPr="00D24692">
        <w:rPr>
          <w:spacing w:val="2"/>
          <w:sz w:val="24"/>
          <w:szCs w:val="24"/>
        </w:rPr>
        <w:t xml:space="preserve"> </w:t>
      </w:r>
      <w:r w:rsidRPr="00D24692">
        <w:rPr>
          <w:sz w:val="24"/>
          <w:szCs w:val="24"/>
        </w:rPr>
        <w:t>unsur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4"/>
          <w:sz w:val="24"/>
          <w:szCs w:val="24"/>
        </w:rPr>
        <w:t>h</w:t>
      </w:r>
      <w:r w:rsidRPr="00D24692">
        <w:rPr>
          <w:spacing w:val="-5"/>
          <w:sz w:val="24"/>
          <w:szCs w:val="24"/>
        </w:rPr>
        <w:t>y</w:t>
      </w:r>
      <w:r w:rsidRPr="00D24692">
        <w:rPr>
          <w:sz w:val="24"/>
          <w:szCs w:val="24"/>
        </w:rPr>
        <w:t>”</w:t>
      </w:r>
      <w:r w:rsidRPr="00D24692">
        <w:rPr>
          <w:spacing w:val="5"/>
          <w:sz w:val="24"/>
          <w:szCs w:val="24"/>
        </w:rPr>
        <w:t xml:space="preserve"> 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how”</w:t>
      </w:r>
      <w:r w:rsidR="00F818A1" w:rsidRPr="00D24692">
        <w:rPr>
          <w:sz w:val="24"/>
          <w:szCs w:val="24"/>
        </w:rPr>
        <w:t>.</w:t>
      </w:r>
    </w:p>
    <w:p w:rsidR="008A243D" w:rsidRPr="00D24692" w:rsidRDefault="00BD761C" w:rsidP="00D24692">
      <w:pPr>
        <w:pStyle w:val="ListParagraph"/>
        <w:numPr>
          <w:ilvl w:val="0"/>
          <w:numId w:val="5"/>
        </w:numPr>
        <w:tabs>
          <w:tab w:val="left" w:pos="1000"/>
        </w:tabs>
        <w:spacing w:line="288" w:lineRule="auto"/>
        <w:ind w:right="74"/>
        <w:jc w:val="both"/>
        <w:rPr>
          <w:sz w:val="24"/>
          <w:szCs w:val="24"/>
        </w:rPr>
      </w:pPr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r w:rsidRPr="00D24692">
        <w:rPr>
          <w:spacing w:val="13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Dib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2"/>
          <w:sz w:val="24"/>
          <w:szCs w:val="24"/>
        </w:rPr>
        <w:t>w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h</w:t>
      </w:r>
      <w:r w:rsidRPr="00D24692">
        <w:rPr>
          <w:spacing w:val="12"/>
          <w:sz w:val="24"/>
          <w:szCs w:val="24"/>
        </w:rPr>
        <w:t xml:space="preserve"> </w:t>
      </w:r>
      <w:r w:rsidRPr="00D24692">
        <w:rPr>
          <w:sz w:val="24"/>
          <w:szCs w:val="24"/>
        </w:rPr>
        <w:t>Umur</w:t>
      </w:r>
      <w:r w:rsidRPr="00D24692">
        <w:rPr>
          <w:spacing w:val="11"/>
          <w:sz w:val="24"/>
          <w:szCs w:val="24"/>
        </w:rPr>
        <w:t xml:space="preserve"> </w:t>
      </w:r>
      <w:r w:rsidRPr="00D24692">
        <w:rPr>
          <w:spacing w:val="2"/>
          <w:sz w:val="24"/>
          <w:szCs w:val="24"/>
        </w:rPr>
        <w:t>1</w:t>
      </w:r>
      <w:r w:rsidRPr="00D24692">
        <w:rPr>
          <w:sz w:val="24"/>
          <w:szCs w:val="24"/>
        </w:rPr>
        <w:t>8</w:t>
      </w:r>
      <w:r w:rsidRPr="00D24692">
        <w:rPr>
          <w:spacing w:val="12"/>
          <w:sz w:val="24"/>
          <w:szCs w:val="24"/>
        </w:rPr>
        <w:t xml:space="preserve"> </w:t>
      </w:r>
      <w:r w:rsidRPr="00D24692">
        <w:rPr>
          <w:sz w:val="24"/>
          <w:szCs w:val="24"/>
        </w:rPr>
        <w:t>T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hun</w:t>
      </w:r>
      <w:r w:rsidRPr="00D24692">
        <w:rPr>
          <w:spacing w:val="12"/>
          <w:sz w:val="24"/>
          <w:szCs w:val="24"/>
        </w:rPr>
        <w:t xml:space="preserve"> </w:t>
      </w:r>
      <w:r w:rsidRPr="00D24692">
        <w:rPr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lum</w:t>
      </w:r>
      <w:r w:rsidRPr="00D24692">
        <w:rPr>
          <w:spacing w:val="12"/>
          <w:sz w:val="24"/>
          <w:szCs w:val="24"/>
        </w:rPr>
        <w:t xml:space="preserve"> </w:t>
      </w:r>
      <w:r w:rsidRPr="00D24692">
        <w:rPr>
          <w:sz w:val="24"/>
          <w:szCs w:val="24"/>
        </w:rPr>
        <w:t>Ak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12"/>
          <w:sz w:val="24"/>
          <w:szCs w:val="24"/>
        </w:rPr>
        <w:t xml:space="preserve"> </w:t>
      </w:r>
      <w:r w:rsidRPr="00D24692">
        <w:rPr>
          <w:spacing w:val="2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t</w:t>
      </w:r>
      <w:r w:rsidRPr="00D24692">
        <w:rPr>
          <w:spacing w:val="12"/>
          <w:sz w:val="24"/>
          <w:szCs w:val="24"/>
        </w:rPr>
        <w:t xml:space="preserve"> </w:t>
      </w:r>
      <w:r w:rsidRPr="00D24692">
        <w:rPr>
          <w:sz w:val="24"/>
          <w:szCs w:val="24"/>
        </w:rPr>
        <w:t>V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ksin</w:t>
      </w:r>
      <w:r w:rsidRPr="00D24692">
        <w:rPr>
          <w:spacing w:val="12"/>
          <w:sz w:val="24"/>
          <w:szCs w:val="24"/>
        </w:rPr>
        <w:t xml:space="preserve"> </w:t>
      </w:r>
      <w:r w:rsidRPr="00D24692">
        <w:rPr>
          <w:sz w:val="24"/>
          <w:szCs w:val="24"/>
        </w:rPr>
        <w:t>CO</w:t>
      </w:r>
      <w:r w:rsidRPr="00D24692">
        <w:rPr>
          <w:spacing w:val="1"/>
          <w:sz w:val="24"/>
          <w:szCs w:val="24"/>
        </w:rPr>
        <w:t>V</w:t>
      </w:r>
      <w:r w:rsidRPr="00D24692">
        <w:rPr>
          <w:spacing w:val="-3"/>
          <w:sz w:val="24"/>
          <w:szCs w:val="24"/>
        </w:rPr>
        <w:t>I</w:t>
      </w:r>
      <w:r w:rsidRPr="00D24692">
        <w:rPr>
          <w:spacing w:val="7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-</w:t>
      </w:r>
      <w:r w:rsidRPr="00D24692">
        <w:rPr>
          <w:sz w:val="24"/>
          <w:szCs w:val="24"/>
        </w:rPr>
        <w:t>19,</w:t>
      </w:r>
      <w:r w:rsidRPr="00D24692">
        <w:rPr>
          <w:spacing w:val="14"/>
          <w:sz w:val="24"/>
          <w:szCs w:val="24"/>
        </w:rPr>
        <w:t xml:space="preserve"> </w:t>
      </w:r>
      <w:r w:rsidRPr="00D24692">
        <w:rPr>
          <w:spacing w:val="-3"/>
          <w:sz w:val="24"/>
          <w:szCs w:val="24"/>
        </w:rPr>
        <w:t>I</w:t>
      </w:r>
      <w:r w:rsidRPr="00D24692">
        <w:rPr>
          <w:sz w:val="24"/>
          <w:szCs w:val="24"/>
        </w:rPr>
        <w:t xml:space="preserve">ni 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njel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="00F818A1" w:rsidRPr="00D24692">
        <w:rPr>
          <w:spacing w:val="-5"/>
          <w:sz w:val="24"/>
          <w:szCs w:val="24"/>
        </w:rPr>
        <w:t xml:space="preserve"> </w:t>
      </w:r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menk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3"/>
          <w:sz w:val="24"/>
          <w:szCs w:val="24"/>
        </w:rPr>
        <w:t>s</w:t>
      </w:r>
      <w:r w:rsidRPr="00D24692">
        <w:rPr>
          <w:sz w:val="24"/>
          <w:szCs w:val="24"/>
        </w:rPr>
        <w:t>”</w:t>
      </w:r>
      <w:r w:rsidRPr="00D24692">
        <w:rPr>
          <w:spacing w:val="-6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nin,</w:t>
      </w:r>
      <w:r w:rsidRPr="00D24692">
        <w:rPr>
          <w:spacing w:val="-4"/>
          <w:sz w:val="24"/>
          <w:szCs w:val="24"/>
        </w:rPr>
        <w:t xml:space="preserve"> </w:t>
      </w:r>
      <w:r w:rsidRPr="00D24692">
        <w:rPr>
          <w:sz w:val="24"/>
          <w:szCs w:val="24"/>
        </w:rPr>
        <w:t>19</w:t>
      </w:r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z w:val="24"/>
          <w:szCs w:val="24"/>
        </w:rPr>
        <w:t>Oktob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</w:t>
      </w:r>
      <w:r w:rsidRPr="00D24692">
        <w:rPr>
          <w:spacing w:val="-6"/>
          <w:sz w:val="24"/>
          <w:szCs w:val="24"/>
        </w:rPr>
        <w:t xml:space="preserve"> </w:t>
      </w:r>
      <w:r w:rsidRPr="00D24692">
        <w:rPr>
          <w:sz w:val="24"/>
          <w:szCs w:val="24"/>
        </w:rPr>
        <w:t>2020,</w:t>
      </w:r>
      <w:r w:rsidRPr="00D24692">
        <w:rPr>
          <w:spacing w:val="-4"/>
          <w:sz w:val="24"/>
          <w:szCs w:val="24"/>
        </w:rPr>
        <w:t xml:space="preserve"> </w:t>
      </w:r>
      <w:r w:rsidRPr="00D24692">
        <w:rPr>
          <w:sz w:val="24"/>
          <w:szCs w:val="24"/>
        </w:rPr>
        <w:t>t</w:t>
      </w:r>
      <w:r w:rsidRPr="00D24692">
        <w:rPr>
          <w:spacing w:val="-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r w:rsidRPr="00D24692">
        <w:rPr>
          <w:spacing w:val="-4"/>
          <w:sz w:val="24"/>
          <w:szCs w:val="24"/>
        </w:rPr>
        <w:t xml:space="preserve"> </w:t>
      </w:r>
      <w:r w:rsidRPr="00D24692">
        <w:rPr>
          <w:sz w:val="24"/>
          <w:szCs w:val="24"/>
        </w:rPr>
        <w:t>unsur</w:t>
      </w:r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t” 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how”</w:t>
      </w:r>
      <w:r w:rsidR="00F818A1" w:rsidRPr="00D24692">
        <w:rPr>
          <w:sz w:val="24"/>
          <w:szCs w:val="24"/>
        </w:rPr>
        <w:t>.</w:t>
      </w:r>
    </w:p>
    <w:p w:rsidR="008A243D" w:rsidRPr="00D24692" w:rsidRDefault="00BD761C" w:rsidP="00D24692">
      <w:pPr>
        <w:pStyle w:val="ListParagraph"/>
        <w:numPr>
          <w:ilvl w:val="0"/>
          <w:numId w:val="5"/>
        </w:numPr>
        <w:spacing w:line="288" w:lineRule="auto"/>
        <w:ind w:right="81"/>
        <w:jc w:val="both"/>
        <w:rPr>
          <w:sz w:val="24"/>
          <w:szCs w:val="24"/>
        </w:rPr>
      </w:pPr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r w:rsidRPr="00D24692">
        <w:rPr>
          <w:spacing w:val="42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pacing w:val="1"/>
          <w:sz w:val="24"/>
          <w:szCs w:val="24"/>
        </w:rPr>
        <w:t>Pe</w:t>
      </w:r>
      <w:r w:rsidRPr="00D24692">
        <w:rPr>
          <w:sz w:val="24"/>
          <w:szCs w:val="24"/>
        </w:rPr>
        <w:t>rj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lan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43"/>
          <w:sz w:val="24"/>
          <w:szCs w:val="24"/>
        </w:rPr>
        <w:t xml:space="preserve"> </w:t>
      </w:r>
      <w:r w:rsidRPr="00D24692">
        <w:rPr>
          <w:sz w:val="24"/>
          <w:szCs w:val="24"/>
        </w:rPr>
        <w:t>8</w:t>
      </w:r>
      <w:r w:rsidRPr="00D24692">
        <w:rPr>
          <w:spacing w:val="43"/>
          <w:sz w:val="24"/>
          <w:szCs w:val="24"/>
        </w:rPr>
        <w:t xml:space="preserve"> </w:t>
      </w:r>
      <w:r w:rsidRPr="00D24692">
        <w:rPr>
          <w:spacing w:val="-2"/>
          <w:sz w:val="24"/>
          <w:szCs w:val="24"/>
        </w:rPr>
        <w:t>B</w:t>
      </w:r>
      <w:r w:rsidRPr="00D24692">
        <w:rPr>
          <w:spacing w:val="2"/>
          <w:sz w:val="24"/>
          <w:szCs w:val="24"/>
        </w:rPr>
        <w:t>u</w:t>
      </w:r>
      <w:r w:rsidRPr="00D24692">
        <w:rPr>
          <w:sz w:val="24"/>
          <w:szCs w:val="24"/>
        </w:rPr>
        <w:t>lan</w:t>
      </w:r>
      <w:r w:rsidRPr="00D24692">
        <w:rPr>
          <w:spacing w:val="43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nd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mi</w:t>
      </w:r>
      <w:r w:rsidRPr="00D24692">
        <w:rPr>
          <w:spacing w:val="44"/>
          <w:sz w:val="24"/>
          <w:szCs w:val="24"/>
        </w:rPr>
        <w:t xml:space="preserve"> </w:t>
      </w:r>
      <w:r w:rsidRPr="00D24692">
        <w:rPr>
          <w:sz w:val="24"/>
          <w:szCs w:val="24"/>
        </w:rPr>
        <w:t>Virus</w:t>
      </w:r>
      <w:r w:rsidRPr="00D24692">
        <w:rPr>
          <w:spacing w:val="42"/>
          <w:sz w:val="24"/>
          <w:szCs w:val="24"/>
        </w:rPr>
        <w:t xml:space="preserve"> </w:t>
      </w:r>
      <w:r w:rsidRPr="00D24692">
        <w:rPr>
          <w:sz w:val="24"/>
          <w:szCs w:val="24"/>
        </w:rPr>
        <w:t>Cor</w:t>
      </w:r>
      <w:r w:rsidRPr="00D24692">
        <w:rPr>
          <w:spacing w:val="-3"/>
          <w:sz w:val="24"/>
          <w:szCs w:val="24"/>
        </w:rPr>
        <w:t>o</w:t>
      </w:r>
      <w:r w:rsidRPr="00D24692">
        <w:rPr>
          <w:sz w:val="24"/>
          <w:szCs w:val="24"/>
        </w:rPr>
        <w:t>na</w:t>
      </w:r>
      <w:r w:rsidRPr="00D24692">
        <w:rPr>
          <w:spacing w:val="42"/>
          <w:sz w:val="24"/>
          <w:szCs w:val="24"/>
        </w:rPr>
        <w:t xml:space="preserve"> </w:t>
      </w:r>
      <w:r w:rsidRPr="00D24692">
        <w:rPr>
          <w:sz w:val="24"/>
          <w:szCs w:val="24"/>
        </w:rPr>
        <w:t>Covid19</w:t>
      </w:r>
      <w:r w:rsidRPr="00D24692">
        <w:rPr>
          <w:spacing w:val="43"/>
          <w:sz w:val="24"/>
          <w:szCs w:val="24"/>
        </w:rPr>
        <w:t xml:space="preserve"> </w:t>
      </w:r>
      <w:r w:rsidRPr="00D24692">
        <w:rPr>
          <w:sz w:val="24"/>
          <w:szCs w:val="24"/>
        </w:rPr>
        <w:t>di</w:t>
      </w:r>
      <w:r w:rsidRPr="00D24692">
        <w:rPr>
          <w:spacing w:val="43"/>
          <w:sz w:val="24"/>
          <w:szCs w:val="24"/>
        </w:rPr>
        <w:t xml:space="preserve"> </w:t>
      </w:r>
      <w:r w:rsidRPr="00D24692">
        <w:rPr>
          <w:spacing w:val="-6"/>
          <w:sz w:val="24"/>
          <w:szCs w:val="24"/>
        </w:rPr>
        <w:t>I</w:t>
      </w:r>
      <w:r w:rsidRPr="00D24692">
        <w:rPr>
          <w:sz w:val="24"/>
          <w:szCs w:val="24"/>
        </w:rPr>
        <w:t>ndon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s</w:t>
      </w:r>
      <w:r w:rsidRPr="00D24692">
        <w:rPr>
          <w:spacing w:val="3"/>
          <w:sz w:val="24"/>
          <w:szCs w:val="24"/>
        </w:rPr>
        <w:t>i</w:t>
      </w:r>
      <w:r w:rsidRPr="00D24692">
        <w:rPr>
          <w:spacing w:val="5"/>
          <w:sz w:val="24"/>
          <w:szCs w:val="24"/>
        </w:rPr>
        <w:t>a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="00F818A1" w:rsidRPr="00D24692">
        <w:rPr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btu, 04 Nov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mber</w:t>
      </w:r>
      <w:r w:rsidRPr="00D24692">
        <w:rPr>
          <w:spacing w:val="-1"/>
          <w:sz w:val="24"/>
          <w:szCs w:val="24"/>
        </w:rPr>
        <w:t xml:space="preserve"> </w:t>
      </w:r>
      <w:r w:rsidRPr="00D24692">
        <w:rPr>
          <w:sz w:val="24"/>
          <w:szCs w:val="24"/>
        </w:rPr>
        <w:t>20</w:t>
      </w:r>
      <w:r w:rsidRPr="00D24692">
        <w:rPr>
          <w:spacing w:val="2"/>
          <w:sz w:val="24"/>
          <w:szCs w:val="24"/>
        </w:rPr>
        <w:t>2</w:t>
      </w:r>
      <w:r w:rsidRPr="00D24692">
        <w:rPr>
          <w:sz w:val="24"/>
          <w:szCs w:val="24"/>
        </w:rPr>
        <w:t>0</w:t>
      </w:r>
      <w:r w:rsidRPr="00D24692">
        <w:rPr>
          <w:spacing w:val="1"/>
          <w:sz w:val="24"/>
          <w:szCs w:val="24"/>
        </w:rPr>
        <w:t>,</w:t>
      </w:r>
      <w:r w:rsidR="00D94CD3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 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 xml:space="preserve">nuhi unsur </w:t>
      </w:r>
      <w:r w:rsidRPr="00D24692">
        <w:rPr>
          <w:spacing w:val="-2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4"/>
          <w:sz w:val="24"/>
          <w:szCs w:val="24"/>
        </w:rPr>
        <w:t>h</w:t>
      </w:r>
      <w:r w:rsidRPr="00D24692">
        <w:rPr>
          <w:spacing w:val="-5"/>
          <w:sz w:val="24"/>
          <w:szCs w:val="24"/>
        </w:rPr>
        <w:t>y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 xml:space="preserve">, </w:t>
      </w:r>
      <w:r w:rsidRPr="00D24692">
        <w:rPr>
          <w:spacing w:val="1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t” </w:t>
      </w:r>
      <w:r w:rsidRPr="00D24692">
        <w:rPr>
          <w:spacing w:val="2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</w:t>
      </w:r>
      <w:r w:rsidRPr="00D24692">
        <w:rPr>
          <w:spacing w:val="2"/>
          <w:sz w:val="24"/>
          <w:szCs w:val="24"/>
        </w:rPr>
        <w:t>w</w:t>
      </w:r>
      <w:r w:rsidRPr="00D24692">
        <w:rPr>
          <w:sz w:val="24"/>
          <w:szCs w:val="24"/>
        </w:rPr>
        <w:t>”</w:t>
      </w:r>
      <w:r w:rsidR="00F818A1" w:rsidRPr="00D24692">
        <w:rPr>
          <w:sz w:val="24"/>
          <w:szCs w:val="24"/>
        </w:rPr>
        <w:t>.</w:t>
      </w:r>
    </w:p>
    <w:p w:rsidR="008A243D" w:rsidRPr="00D24692" w:rsidRDefault="00BD761C" w:rsidP="00D24692">
      <w:pPr>
        <w:pStyle w:val="ListParagraph"/>
        <w:numPr>
          <w:ilvl w:val="0"/>
          <w:numId w:val="5"/>
        </w:numPr>
        <w:spacing w:line="288" w:lineRule="auto"/>
        <w:ind w:right="76"/>
        <w:jc w:val="both"/>
        <w:rPr>
          <w:sz w:val="24"/>
          <w:szCs w:val="24"/>
        </w:rPr>
      </w:pPr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r w:rsidRPr="00D24692">
        <w:rPr>
          <w:spacing w:val="52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“</w:t>
      </w:r>
      <w:r w:rsidRPr="00D24692">
        <w:rPr>
          <w:sz w:val="24"/>
          <w:szCs w:val="24"/>
        </w:rPr>
        <w:t>Anis</w:t>
      </w:r>
      <w:r w:rsidRPr="00D24692">
        <w:rPr>
          <w:spacing w:val="53"/>
          <w:sz w:val="24"/>
          <w:szCs w:val="24"/>
        </w:rPr>
        <w:t xml:space="preserve"> </w:t>
      </w:r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sw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2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55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</w:t>
      </w:r>
      <w:r w:rsidRPr="00D24692">
        <w:rPr>
          <w:sz w:val="24"/>
          <w:szCs w:val="24"/>
        </w:rPr>
        <w:t>osi</w:t>
      </w:r>
      <w:r w:rsidRPr="00D24692">
        <w:rPr>
          <w:spacing w:val="-1"/>
          <w:sz w:val="24"/>
          <w:szCs w:val="24"/>
        </w:rPr>
        <w:t>t</w:t>
      </w:r>
      <w:r w:rsidRPr="00D24692">
        <w:rPr>
          <w:sz w:val="24"/>
          <w:szCs w:val="24"/>
        </w:rPr>
        <w:t>if</w:t>
      </w:r>
      <w:r w:rsidRPr="00D24692">
        <w:rPr>
          <w:spacing w:val="54"/>
          <w:sz w:val="24"/>
          <w:szCs w:val="24"/>
        </w:rPr>
        <w:t xml:space="preserve"> </w:t>
      </w:r>
      <w:r w:rsidRPr="00D24692">
        <w:rPr>
          <w:sz w:val="24"/>
          <w:szCs w:val="24"/>
        </w:rPr>
        <w:t>Covi</w:t>
      </w:r>
      <w:r w:rsidRPr="00D24692">
        <w:rPr>
          <w:spacing w:val="1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-</w:t>
      </w:r>
      <w:r w:rsidRPr="00D24692">
        <w:rPr>
          <w:sz w:val="24"/>
          <w:szCs w:val="24"/>
        </w:rPr>
        <w:t>19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="00D94CD3">
        <w:rPr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las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,</w:t>
      </w:r>
      <w:r w:rsidRPr="00D24692">
        <w:rPr>
          <w:spacing w:val="53"/>
          <w:sz w:val="24"/>
          <w:szCs w:val="24"/>
        </w:rPr>
        <w:t xml:space="preserve"> </w:t>
      </w:r>
      <w:r w:rsidRPr="00D24692">
        <w:rPr>
          <w:sz w:val="24"/>
          <w:szCs w:val="24"/>
        </w:rPr>
        <w:t>1</w:t>
      </w:r>
      <w:r w:rsidRPr="00D24692">
        <w:rPr>
          <w:spacing w:val="53"/>
          <w:sz w:val="24"/>
          <w:szCs w:val="24"/>
        </w:rPr>
        <w:t xml:space="preserve"> 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mber</w:t>
      </w:r>
      <w:r w:rsidRPr="00D24692">
        <w:rPr>
          <w:spacing w:val="51"/>
          <w:sz w:val="24"/>
          <w:szCs w:val="24"/>
        </w:rPr>
        <w:t xml:space="preserve"> </w:t>
      </w:r>
      <w:r w:rsidRPr="00D24692">
        <w:rPr>
          <w:sz w:val="24"/>
          <w:szCs w:val="24"/>
        </w:rPr>
        <w:t>2020,</w:t>
      </w:r>
      <w:r w:rsidRPr="00D24692">
        <w:rPr>
          <w:spacing w:val="54"/>
          <w:sz w:val="24"/>
          <w:szCs w:val="24"/>
        </w:rPr>
        <w:t xml:space="preserve"> </w:t>
      </w:r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r w:rsidR="00F818A1" w:rsidRPr="00D24692">
        <w:rPr>
          <w:sz w:val="24"/>
          <w:szCs w:val="24"/>
        </w:rPr>
        <w:t xml:space="preserve"> </w:t>
      </w:r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 xml:space="preserve">nuhi unsur </w:t>
      </w:r>
      <w:r w:rsidRPr="00D24692">
        <w:rPr>
          <w:spacing w:val="-2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3"/>
          <w:sz w:val="24"/>
          <w:szCs w:val="24"/>
        </w:rPr>
        <w:t>t</w:t>
      </w:r>
      <w:r w:rsidRPr="00D24692">
        <w:rPr>
          <w:sz w:val="24"/>
          <w:szCs w:val="24"/>
        </w:rPr>
        <w:t>”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how”</w:t>
      </w:r>
      <w:r w:rsidR="00F818A1" w:rsidRPr="00D24692">
        <w:rPr>
          <w:sz w:val="24"/>
          <w:szCs w:val="24"/>
        </w:rPr>
        <w:t>.</w:t>
      </w:r>
    </w:p>
    <w:p w:rsidR="008A243D" w:rsidRPr="00D24692" w:rsidRDefault="00BD761C" w:rsidP="00D24692">
      <w:pPr>
        <w:pStyle w:val="ListParagraph"/>
        <w:numPr>
          <w:ilvl w:val="0"/>
          <w:numId w:val="5"/>
        </w:numPr>
        <w:tabs>
          <w:tab w:val="left" w:pos="1000"/>
        </w:tabs>
        <w:spacing w:line="288" w:lineRule="auto"/>
        <w:ind w:right="76"/>
        <w:jc w:val="both"/>
        <w:rPr>
          <w:sz w:val="24"/>
          <w:szCs w:val="24"/>
        </w:rPr>
      </w:pPr>
      <w:r w:rsidRPr="00D24692">
        <w:rPr>
          <w:spacing w:val="-2"/>
          <w:sz w:val="24"/>
          <w:szCs w:val="24"/>
        </w:rPr>
        <w:lastRenderedPageBreak/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r w:rsidRPr="00D24692">
        <w:rPr>
          <w:spacing w:val="23"/>
          <w:sz w:val="24"/>
          <w:szCs w:val="24"/>
        </w:rPr>
        <w:t xml:space="preserve"> </w:t>
      </w:r>
      <w:r w:rsidRPr="00D24692">
        <w:rPr>
          <w:sz w:val="24"/>
          <w:szCs w:val="24"/>
        </w:rPr>
        <w:t>“A</w:t>
      </w:r>
      <w:r w:rsidRPr="00D24692">
        <w:rPr>
          <w:spacing w:val="2"/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h</w:t>
      </w:r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z w:val="24"/>
          <w:szCs w:val="24"/>
        </w:rPr>
        <w:t>V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ks</w:t>
      </w:r>
      <w:r w:rsidRPr="00D24692">
        <w:rPr>
          <w:spacing w:val="3"/>
          <w:sz w:val="24"/>
          <w:szCs w:val="24"/>
        </w:rPr>
        <w:t>i</w:t>
      </w:r>
      <w:r w:rsidRPr="00D24692">
        <w:rPr>
          <w:sz w:val="24"/>
          <w:szCs w:val="24"/>
        </w:rPr>
        <w:t>n</w:t>
      </w:r>
      <w:r w:rsidRPr="00D24692">
        <w:rPr>
          <w:spacing w:val="21"/>
          <w:sz w:val="24"/>
          <w:szCs w:val="24"/>
        </w:rPr>
        <w:t xml:space="preserve"> </w:t>
      </w:r>
      <w:r w:rsidRPr="00D24692">
        <w:rPr>
          <w:sz w:val="24"/>
          <w:szCs w:val="24"/>
        </w:rPr>
        <w:t>CO</w:t>
      </w:r>
      <w:r w:rsidRPr="00D24692">
        <w:rPr>
          <w:spacing w:val="1"/>
          <w:sz w:val="24"/>
          <w:szCs w:val="24"/>
        </w:rPr>
        <w:t>V</w:t>
      </w:r>
      <w:r w:rsidRPr="00D24692">
        <w:rPr>
          <w:spacing w:val="-3"/>
          <w:sz w:val="24"/>
          <w:szCs w:val="24"/>
        </w:rPr>
        <w:t>I</w:t>
      </w:r>
      <w:r w:rsidRPr="00D24692">
        <w:rPr>
          <w:spacing w:val="2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-</w:t>
      </w:r>
      <w:r w:rsidRPr="00D24692">
        <w:rPr>
          <w:sz w:val="24"/>
          <w:szCs w:val="24"/>
        </w:rPr>
        <w:t>19</w:t>
      </w:r>
      <w:r w:rsidRPr="00D24692">
        <w:rPr>
          <w:spacing w:val="26"/>
          <w:sz w:val="24"/>
          <w:szCs w:val="24"/>
        </w:rPr>
        <w:t xml:space="preserve"> </w:t>
      </w:r>
      <w:r w:rsidRPr="00D24692">
        <w:rPr>
          <w:spacing w:val="-2"/>
          <w:sz w:val="24"/>
          <w:szCs w:val="24"/>
        </w:rPr>
        <w:t>B</w:t>
      </w:r>
      <w:r w:rsidRPr="00D24692">
        <w:rPr>
          <w:spacing w:val="1"/>
          <w:sz w:val="24"/>
          <w:szCs w:val="24"/>
        </w:rPr>
        <w:t>a</w:t>
      </w:r>
      <w:r w:rsidRPr="00D24692">
        <w:rPr>
          <w:spacing w:val="-2"/>
          <w:sz w:val="24"/>
          <w:szCs w:val="24"/>
        </w:rPr>
        <w:t>g</w:t>
      </w:r>
      <w:r w:rsidRPr="00D24692">
        <w:rPr>
          <w:sz w:val="24"/>
          <w:szCs w:val="24"/>
        </w:rPr>
        <w:t>i</w:t>
      </w:r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pacing w:val="-2"/>
          <w:sz w:val="24"/>
          <w:szCs w:val="24"/>
        </w:rPr>
        <w:t>B</w:t>
      </w:r>
      <w:r w:rsidRPr="00D24692">
        <w:rPr>
          <w:sz w:val="24"/>
          <w:szCs w:val="24"/>
        </w:rPr>
        <w:t>um</w:t>
      </w:r>
      <w:r w:rsidRPr="00D24692">
        <w:rPr>
          <w:spacing w:val="3"/>
          <w:sz w:val="24"/>
          <w:szCs w:val="24"/>
        </w:rPr>
        <w:t>i</w:t>
      </w:r>
      <w:r w:rsidRPr="00D24692">
        <w:rPr>
          <w:sz w:val="24"/>
          <w:szCs w:val="24"/>
        </w:rPr>
        <w:t>l</w:t>
      </w:r>
      <w:r w:rsidRPr="00D24692">
        <w:rPr>
          <w:spacing w:val="22"/>
          <w:sz w:val="24"/>
          <w:szCs w:val="24"/>
        </w:rPr>
        <w:t xml:space="preserve"> </w:t>
      </w:r>
      <w:r w:rsidRPr="00D24692">
        <w:rPr>
          <w:sz w:val="24"/>
          <w:szCs w:val="24"/>
        </w:rPr>
        <w:t>&amp;</w:t>
      </w:r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pacing w:val="-3"/>
          <w:sz w:val="24"/>
          <w:szCs w:val="24"/>
        </w:rPr>
        <w:t>L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nsia?</w:t>
      </w:r>
      <w:r w:rsidRPr="00D24692">
        <w:rPr>
          <w:spacing w:val="27"/>
          <w:sz w:val="24"/>
          <w:szCs w:val="24"/>
        </w:rPr>
        <w:t xml:space="preserve"> </w:t>
      </w:r>
      <w:r w:rsidRPr="00D24692">
        <w:rPr>
          <w:spacing w:val="-6"/>
          <w:sz w:val="24"/>
          <w:szCs w:val="24"/>
        </w:rPr>
        <w:t>I</w:t>
      </w:r>
      <w:r w:rsidRPr="00D24692">
        <w:rPr>
          <w:sz w:val="24"/>
          <w:szCs w:val="24"/>
        </w:rPr>
        <w:t>ni</w:t>
      </w:r>
      <w:r w:rsidRPr="00D24692">
        <w:rPr>
          <w:spacing w:val="24"/>
          <w:sz w:val="24"/>
          <w:szCs w:val="24"/>
        </w:rPr>
        <w:t xml:space="preserve"> </w:t>
      </w:r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ta</w:t>
      </w:r>
      <w:r w:rsidRPr="00D24692">
        <w:rPr>
          <w:spacing w:val="23"/>
          <w:sz w:val="24"/>
          <w:szCs w:val="24"/>
        </w:rPr>
        <w:t xml:space="preserve"> </w:t>
      </w:r>
      <w:r w:rsidRPr="00D24692">
        <w:rPr>
          <w:sz w:val="24"/>
          <w:szCs w:val="24"/>
        </w:rPr>
        <w:t>A</w:t>
      </w:r>
      <w:r w:rsidRPr="00D24692">
        <w:rPr>
          <w:spacing w:val="2"/>
          <w:sz w:val="24"/>
          <w:szCs w:val="24"/>
        </w:rPr>
        <w:t>h</w:t>
      </w:r>
      <w:r w:rsidRPr="00D24692">
        <w:rPr>
          <w:sz w:val="24"/>
          <w:szCs w:val="24"/>
        </w:rPr>
        <w:t>l</w:t>
      </w:r>
      <w:r w:rsidRPr="00D24692">
        <w:rPr>
          <w:spacing w:val="5"/>
          <w:sz w:val="24"/>
          <w:szCs w:val="24"/>
        </w:rPr>
        <w:t>i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 xml:space="preserve">, </w:t>
      </w:r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las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,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22</w:t>
      </w:r>
      <w:r w:rsidRPr="00D24692">
        <w:rPr>
          <w:spacing w:val="3"/>
          <w:sz w:val="24"/>
          <w:szCs w:val="24"/>
        </w:rPr>
        <w:t xml:space="preserve"> 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m</w:t>
      </w:r>
      <w:r w:rsidRPr="00D24692">
        <w:rPr>
          <w:spacing w:val="3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 20</w:t>
      </w:r>
      <w:r w:rsidRPr="00D24692">
        <w:rPr>
          <w:spacing w:val="2"/>
          <w:sz w:val="24"/>
          <w:szCs w:val="24"/>
        </w:rPr>
        <w:t>2</w:t>
      </w:r>
      <w:r w:rsidRPr="00D24692">
        <w:rPr>
          <w:sz w:val="24"/>
          <w:szCs w:val="24"/>
        </w:rPr>
        <w:t>0,</w:t>
      </w:r>
      <w:r w:rsidRPr="00D24692">
        <w:rPr>
          <w:spacing w:val="3"/>
          <w:sz w:val="24"/>
          <w:szCs w:val="24"/>
        </w:rPr>
        <w:t xml:space="preserve"> </w:t>
      </w:r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r w:rsidRPr="00D24692">
        <w:rPr>
          <w:spacing w:val="3"/>
          <w:sz w:val="24"/>
          <w:szCs w:val="24"/>
        </w:rPr>
        <w:t xml:space="preserve"> </w:t>
      </w:r>
      <w:r w:rsidRPr="00D24692">
        <w:rPr>
          <w:sz w:val="24"/>
          <w:szCs w:val="24"/>
        </w:rPr>
        <w:t>unsur</w:t>
      </w:r>
      <w:r w:rsidRPr="00D24692">
        <w:rPr>
          <w:spacing w:val="2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3"/>
          <w:sz w:val="24"/>
          <w:szCs w:val="24"/>
        </w:rPr>
        <w:t>t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Pr="00D24692">
        <w:rPr>
          <w:spacing w:val="3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4"/>
          <w:sz w:val="24"/>
          <w:szCs w:val="24"/>
        </w:rPr>
        <w:t>h</w:t>
      </w:r>
      <w:r w:rsidRPr="00D24692">
        <w:rPr>
          <w:spacing w:val="-5"/>
          <w:sz w:val="24"/>
          <w:szCs w:val="24"/>
        </w:rPr>
        <w:t>y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Pr="00D24692">
        <w:rPr>
          <w:spacing w:val="3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</w:t>
      </w:r>
      <w:r w:rsidRPr="00D24692">
        <w:rPr>
          <w:spacing w:val="2"/>
          <w:sz w:val="24"/>
          <w:szCs w:val="24"/>
        </w:rPr>
        <w:t>w</w:t>
      </w:r>
      <w:r w:rsidRPr="00D24692">
        <w:rPr>
          <w:sz w:val="24"/>
          <w:szCs w:val="24"/>
        </w:rPr>
        <w:t xml:space="preserve">” </w:t>
      </w:r>
      <w:r w:rsidRPr="00D24692">
        <w:rPr>
          <w:spacing w:val="2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n”</w:t>
      </w:r>
      <w:r w:rsidR="00F818A1" w:rsidRPr="00D24692">
        <w:rPr>
          <w:sz w:val="24"/>
          <w:szCs w:val="24"/>
        </w:rPr>
        <w:t>.</w:t>
      </w:r>
    </w:p>
    <w:p w:rsidR="008A243D" w:rsidRPr="00D24692" w:rsidRDefault="00BD761C" w:rsidP="00D24692">
      <w:pPr>
        <w:pStyle w:val="ListParagraph"/>
        <w:numPr>
          <w:ilvl w:val="0"/>
          <w:numId w:val="5"/>
        </w:numPr>
        <w:tabs>
          <w:tab w:val="left" w:pos="1000"/>
        </w:tabs>
        <w:spacing w:line="288" w:lineRule="auto"/>
        <w:ind w:right="79"/>
        <w:jc w:val="both"/>
        <w:rPr>
          <w:sz w:val="24"/>
          <w:szCs w:val="24"/>
        </w:rPr>
      </w:pPr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r w:rsidRPr="00D24692">
        <w:rPr>
          <w:spacing w:val="-6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C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tat!</w:t>
      </w:r>
      <w:r w:rsidRPr="00D24692">
        <w:rPr>
          <w:spacing w:val="-8"/>
          <w:sz w:val="24"/>
          <w:szCs w:val="24"/>
        </w:rPr>
        <w:t xml:space="preserve"> </w:t>
      </w:r>
      <w:r w:rsidRPr="00D24692">
        <w:rPr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5"/>
          <w:sz w:val="24"/>
          <w:szCs w:val="24"/>
        </w:rPr>
        <w:t>s</w:t>
      </w:r>
      <w:r w:rsidRPr="00D24692">
        <w:rPr>
          <w:spacing w:val="-5"/>
          <w:sz w:val="24"/>
          <w:szCs w:val="24"/>
        </w:rPr>
        <w:t>y</w:t>
      </w:r>
      <w:r w:rsidRPr="00D24692">
        <w:rPr>
          <w:spacing w:val="1"/>
          <w:sz w:val="24"/>
          <w:szCs w:val="24"/>
        </w:rPr>
        <w:t>a</w:t>
      </w:r>
      <w:r w:rsidRPr="00D24692">
        <w:rPr>
          <w:sz w:val="24"/>
          <w:szCs w:val="24"/>
        </w:rPr>
        <w:t>r</w:t>
      </w:r>
      <w:r w:rsidRPr="00D24692">
        <w:rPr>
          <w:spacing w:val="-2"/>
          <w:sz w:val="24"/>
          <w:szCs w:val="24"/>
        </w:rPr>
        <w:t>a</w:t>
      </w:r>
      <w:r w:rsidRPr="00D24692">
        <w:rPr>
          <w:spacing w:val="2"/>
          <w:sz w:val="24"/>
          <w:szCs w:val="24"/>
        </w:rPr>
        <w:t>k</w:t>
      </w:r>
      <w:r w:rsidRPr="00D24692">
        <w:rPr>
          <w:spacing w:val="1"/>
          <w:sz w:val="24"/>
          <w:szCs w:val="24"/>
        </w:rPr>
        <w:t>a</w:t>
      </w:r>
      <w:r w:rsidRPr="00D24692">
        <w:rPr>
          <w:sz w:val="24"/>
          <w:szCs w:val="24"/>
        </w:rPr>
        <w:t>t</w:t>
      </w:r>
      <w:r w:rsidRPr="00D24692">
        <w:rPr>
          <w:spacing w:val="-7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rima</w:t>
      </w:r>
      <w:r w:rsidRPr="00D24692">
        <w:rPr>
          <w:spacing w:val="-6"/>
          <w:sz w:val="24"/>
          <w:szCs w:val="24"/>
        </w:rPr>
        <w:t xml:space="preserve"> </w:t>
      </w:r>
      <w:r w:rsidRPr="00D24692">
        <w:rPr>
          <w:sz w:val="24"/>
          <w:szCs w:val="24"/>
        </w:rPr>
        <w:t>V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ksin</w:t>
      </w:r>
      <w:r w:rsidRPr="00D24692">
        <w:rPr>
          <w:spacing w:val="-6"/>
          <w:sz w:val="24"/>
          <w:szCs w:val="24"/>
        </w:rPr>
        <w:t xml:space="preserve"> </w:t>
      </w:r>
      <w:r w:rsidRPr="00D24692">
        <w:rPr>
          <w:sz w:val="24"/>
          <w:szCs w:val="24"/>
        </w:rPr>
        <w:t>Covi</w:t>
      </w:r>
      <w:r w:rsidRPr="00D24692">
        <w:rPr>
          <w:spacing w:val="1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-</w:t>
      </w:r>
      <w:r w:rsidRPr="00D24692">
        <w:rPr>
          <w:sz w:val="24"/>
          <w:szCs w:val="24"/>
        </w:rPr>
        <w:t>19</w:t>
      </w:r>
      <w:r w:rsidRPr="00D24692">
        <w:rPr>
          <w:spacing w:val="-7"/>
          <w:sz w:val="24"/>
          <w:szCs w:val="24"/>
        </w:rPr>
        <w:t xml:space="preserve"> </w:t>
      </w:r>
      <w:r w:rsidRPr="00D24692">
        <w:rPr>
          <w:sz w:val="24"/>
          <w:szCs w:val="24"/>
        </w:rPr>
        <w:t>Ak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-7"/>
          <w:sz w:val="24"/>
          <w:szCs w:val="24"/>
        </w:rPr>
        <w:t xml:space="preserve"> 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2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t</w:t>
      </w:r>
      <w:r w:rsidRPr="00D24692">
        <w:rPr>
          <w:spacing w:val="-7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S</w:t>
      </w:r>
      <w:r w:rsidRPr="00D24692">
        <w:rPr>
          <w:sz w:val="24"/>
          <w:szCs w:val="24"/>
        </w:rPr>
        <w:t>MS</w:t>
      </w:r>
      <w:r w:rsidRPr="00D24692">
        <w:rPr>
          <w:spacing w:val="-6"/>
          <w:sz w:val="24"/>
          <w:szCs w:val="24"/>
        </w:rPr>
        <w:t xml:space="preserve"> </w:t>
      </w:r>
      <w:r w:rsidRPr="00D24692">
        <w:rPr>
          <w:sz w:val="24"/>
          <w:szCs w:val="24"/>
        </w:rPr>
        <w:t>Mulai H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ri</w:t>
      </w:r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pacing w:val="-3"/>
          <w:sz w:val="24"/>
          <w:szCs w:val="24"/>
        </w:rPr>
        <w:t>I</w:t>
      </w:r>
      <w:r w:rsidRPr="00D24692">
        <w:rPr>
          <w:sz w:val="24"/>
          <w:szCs w:val="24"/>
        </w:rPr>
        <w:t>n</w:t>
      </w:r>
      <w:r w:rsidRPr="00D24692">
        <w:rPr>
          <w:spacing w:val="1"/>
          <w:sz w:val="24"/>
          <w:szCs w:val="24"/>
        </w:rPr>
        <w:t>i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="00F818A1" w:rsidRPr="00D24692">
        <w:rPr>
          <w:spacing w:val="-5"/>
          <w:sz w:val="24"/>
          <w:szCs w:val="24"/>
        </w:rPr>
        <w:t xml:space="preserve"> </w:t>
      </w:r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m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s,</w:t>
      </w:r>
      <w:r w:rsidRPr="00D24692">
        <w:rPr>
          <w:spacing w:val="-7"/>
          <w:sz w:val="24"/>
          <w:szCs w:val="24"/>
        </w:rPr>
        <w:t xml:space="preserve"> </w:t>
      </w:r>
      <w:r w:rsidRPr="00D24692">
        <w:rPr>
          <w:sz w:val="24"/>
          <w:szCs w:val="24"/>
        </w:rPr>
        <w:t>31</w:t>
      </w:r>
      <w:r w:rsidRPr="00D24692">
        <w:rPr>
          <w:spacing w:val="-7"/>
          <w:sz w:val="24"/>
          <w:szCs w:val="24"/>
        </w:rPr>
        <w:t xml:space="preserve"> </w:t>
      </w:r>
      <w:r w:rsidRPr="00D24692">
        <w:rPr>
          <w:spacing w:val="2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2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mber</w:t>
      </w:r>
      <w:r w:rsidRPr="00D24692">
        <w:rPr>
          <w:spacing w:val="-8"/>
          <w:sz w:val="24"/>
          <w:szCs w:val="24"/>
        </w:rPr>
        <w:t xml:space="preserve"> </w:t>
      </w:r>
      <w:r w:rsidRPr="00D24692">
        <w:rPr>
          <w:sz w:val="24"/>
          <w:szCs w:val="24"/>
        </w:rPr>
        <w:t>2020,</w:t>
      </w:r>
      <w:r w:rsidRPr="00D24692">
        <w:rPr>
          <w:spacing w:val="-6"/>
          <w:sz w:val="24"/>
          <w:szCs w:val="24"/>
        </w:rPr>
        <w:t xml:space="preserve"> </w:t>
      </w:r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r w:rsidRPr="00D24692">
        <w:rPr>
          <w:spacing w:val="-5"/>
          <w:sz w:val="24"/>
          <w:szCs w:val="24"/>
        </w:rPr>
        <w:t xml:space="preserve"> </w:t>
      </w:r>
      <w:r w:rsidRPr="00D24692">
        <w:rPr>
          <w:sz w:val="24"/>
          <w:szCs w:val="24"/>
        </w:rPr>
        <w:t>mem</w:t>
      </w:r>
      <w:r w:rsidRPr="00D24692">
        <w:rPr>
          <w:spacing w:val="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r w:rsidRPr="00D24692">
        <w:rPr>
          <w:spacing w:val="-7"/>
          <w:sz w:val="24"/>
          <w:szCs w:val="24"/>
        </w:rPr>
        <w:t xml:space="preserve"> </w:t>
      </w:r>
      <w:proofErr w:type="gramStart"/>
      <w:r w:rsidRPr="00D24692">
        <w:rPr>
          <w:sz w:val="24"/>
          <w:szCs w:val="24"/>
        </w:rPr>
        <w:t>unsur</w:t>
      </w:r>
      <w:r w:rsidR="00F818A1" w:rsidRPr="00D24692">
        <w:rPr>
          <w:spacing w:val="-7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wh</w:t>
      </w:r>
      <w:r w:rsidRPr="00D24692">
        <w:rPr>
          <w:spacing w:val="1"/>
          <w:sz w:val="24"/>
          <w:szCs w:val="24"/>
        </w:rPr>
        <w:t>e</w:t>
      </w:r>
      <w:r w:rsidRPr="00D24692">
        <w:rPr>
          <w:sz w:val="24"/>
          <w:szCs w:val="24"/>
        </w:rPr>
        <w:t>re</w:t>
      </w:r>
      <w:proofErr w:type="gramEnd"/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Pr="00D24692">
        <w:rPr>
          <w:spacing w:val="-7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2"/>
          <w:sz w:val="24"/>
          <w:szCs w:val="24"/>
        </w:rPr>
        <w:t>h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 xml:space="preserve">,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how”</w:t>
      </w:r>
      <w:r w:rsidR="00F818A1" w:rsidRPr="00D24692">
        <w:rPr>
          <w:sz w:val="24"/>
          <w:szCs w:val="24"/>
        </w:rPr>
        <w:t>.</w:t>
      </w:r>
    </w:p>
    <w:p w:rsidR="008A243D" w:rsidRPr="00D24692" w:rsidRDefault="00BD761C" w:rsidP="00D24692">
      <w:pPr>
        <w:pStyle w:val="ListParagraph"/>
        <w:numPr>
          <w:ilvl w:val="0"/>
          <w:numId w:val="5"/>
        </w:numPr>
        <w:tabs>
          <w:tab w:val="left" w:pos="1000"/>
        </w:tabs>
        <w:spacing w:line="288" w:lineRule="auto"/>
        <w:ind w:right="79"/>
        <w:jc w:val="both"/>
        <w:rPr>
          <w:sz w:val="24"/>
          <w:szCs w:val="24"/>
        </w:rPr>
      </w:pPr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r w:rsidRPr="00D24692">
        <w:rPr>
          <w:spacing w:val="40"/>
          <w:sz w:val="24"/>
          <w:szCs w:val="24"/>
        </w:rPr>
        <w:t xml:space="preserve"> </w:t>
      </w:r>
      <w:r w:rsidRPr="00D24692">
        <w:rPr>
          <w:sz w:val="24"/>
          <w:szCs w:val="24"/>
        </w:rPr>
        <w:t>“</w:t>
      </w:r>
      <w:r w:rsidRPr="00D24692">
        <w:rPr>
          <w:spacing w:val="2"/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38"/>
          <w:sz w:val="24"/>
          <w:szCs w:val="24"/>
        </w:rPr>
        <w:t xml:space="preserve"> </w:t>
      </w:r>
      <w:r w:rsidRPr="00D24692">
        <w:rPr>
          <w:spacing w:val="2"/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sif</w:t>
      </w:r>
      <w:r w:rsidRPr="00D24692">
        <w:rPr>
          <w:spacing w:val="38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PS</w:t>
      </w:r>
      <w:r w:rsidRPr="00D24692">
        <w:rPr>
          <w:spacing w:val="-2"/>
          <w:sz w:val="24"/>
          <w:szCs w:val="24"/>
        </w:rPr>
        <w:t>B</w:t>
      </w:r>
      <w:r w:rsidRPr="00D24692">
        <w:rPr>
          <w:sz w:val="24"/>
          <w:szCs w:val="24"/>
        </w:rPr>
        <w:t>B</w:t>
      </w:r>
      <w:r w:rsidRPr="00D24692">
        <w:rPr>
          <w:spacing w:val="39"/>
          <w:sz w:val="24"/>
          <w:szCs w:val="24"/>
        </w:rPr>
        <w:t xml:space="preserve"> </w:t>
      </w:r>
      <w:r w:rsidRPr="00D24692">
        <w:rPr>
          <w:spacing w:val="-2"/>
          <w:sz w:val="24"/>
          <w:szCs w:val="24"/>
        </w:rPr>
        <w:t>B</w:t>
      </w:r>
      <w:r w:rsidRPr="00D24692">
        <w:rPr>
          <w:sz w:val="24"/>
          <w:szCs w:val="24"/>
        </w:rPr>
        <w:t>ik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n</w:t>
      </w:r>
      <w:r w:rsidRPr="00D24692">
        <w:rPr>
          <w:spacing w:val="38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3"/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rint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h</w:t>
      </w:r>
      <w:r w:rsidRPr="00D24692">
        <w:rPr>
          <w:spacing w:val="38"/>
          <w:sz w:val="24"/>
          <w:szCs w:val="24"/>
        </w:rPr>
        <w:t xml:space="preserve"> </w:t>
      </w:r>
      <w:r w:rsidRPr="00D24692">
        <w:rPr>
          <w:spacing w:val="3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i</w:t>
      </w:r>
      <w:r w:rsidRPr="00D24692">
        <w:rPr>
          <w:spacing w:val="39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PP</w:t>
      </w:r>
      <w:r w:rsidRPr="00D24692">
        <w:rPr>
          <w:sz w:val="24"/>
          <w:szCs w:val="24"/>
        </w:rPr>
        <w:t>KM</w:t>
      </w:r>
      <w:r w:rsidRPr="00D24692">
        <w:rPr>
          <w:spacing w:val="38"/>
          <w:sz w:val="24"/>
          <w:szCs w:val="24"/>
        </w:rPr>
        <w:t xml:space="preserve"> </w:t>
      </w:r>
      <w:r w:rsidRPr="00D24692">
        <w:rPr>
          <w:sz w:val="24"/>
          <w:szCs w:val="24"/>
        </w:rPr>
        <w:t>Untuk</w:t>
      </w:r>
      <w:r w:rsidRPr="00D24692">
        <w:rPr>
          <w:spacing w:val="41"/>
          <w:sz w:val="24"/>
          <w:szCs w:val="24"/>
        </w:rPr>
        <w:t xml:space="preserve"> </w:t>
      </w:r>
      <w:r w:rsidRPr="00D24692">
        <w:rPr>
          <w:spacing w:val="-3"/>
          <w:sz w:val="24"/>
          <w:szCs w:val="24"/>
        </w:rPr>
        <w:t>I</w:t>
      </w:r>
      <w:r w:rsidRPr="00D24692">
        <w:rPr>
          <w:sz w:val="24"/>
          <w:szCs w:val="24"/>
        </w:rPr>
        <w:t>st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l</w:t>
      </w:r>
      <w:r w:rsidRPr="00D24692">
        <w:rPr>
          <w:spacing w:val="2"/>
          <w:sz w:val="24"/>
          <w:szCs w:val="24"/>
        </w:rPr>
        <w:t>a</w:t>
      </w:r>
      <w:r w:rsidRPr="00D24692">
        <w:rPr>
          <w:spacing w:val="7"/>
          <w:sz w:val="24"/>
          <w:szCs w:val="24"/>
        </w:rPr>
        <w:t>h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 xml:space="preserve">, </w:t>
      </w:r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btu, 09 </w:t>
      </w:r>
      <w:r w:rsidRPr="00D24692">
        <w:rPr>
          <w:spacing w:val="3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nu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ri 2021,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t</w:t>
      </w:r>
      <w:r w:rsidRPr="00D24692">
        <w:rPr>
          <w:spacing w:val="-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 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 xml:space="preserve">nuhi unsur </w:t>
      </w:r>
      <w:r w:rsidRPr="00D24692">
        <w:rPr>
          <w:spacing w:val="-2"/>
          <w:sz w:val="24"/>
          <w:szCs w:val="24"/>
        </w:rPr>
        <w:t>“</w:t>
      </w:r>
      <w:r w:rsidRPr="00D24692">
        <w:rPr>
          <w:sz w:val="24"/>
          <w:szCs w:val="24"/>
        </w:rPr>
        <w:t>h</w:t>
      </w:r>
      <w:r w:rsidRPr="00D24692">
        <w:rPr>
          <w:spacing w:val="2"/>
          <w:sz w:val="24"/>
          <w:szCs w:val="24"/>
        </w:rPr>
        <w:t>o</w:t>
      </w:r>
      <w:r w:rsidRPr="00D24692">
        <w:rPr>
          <w:sz w:val="24"/>
          <w:szCs w:val="24"/>
        </w:rPr>
        <w:t>w”</w:t>
      </w:r>
      <w:r w:rsidR="00F818A1" w:rsidRPr="00D24692">
        <w:rPr>
          <w:sz w:val="24"/>
          <w:szCs w:val="24"/>
        </w:rPr>
        <w:t>.</w:t>
      </w:r>
    </w:p>
    <w:p w:rsidR="008A243D" w:rsidRPr="00D24692" w:rsidRDefault="00BD761C" w:rsidP="00D24692">
      <w:pPr>
        <w:pStyle w:val="ListParagraph"/>
        <w:numPr>
          <w:ilvl w:val="0"/>
          <w:numId w:val="5"/>
        </w:numPr>
        <w:tabs>
          <w:tab w:val="left" w:pos="1000"/>
        </w:tabs>
        <w:spacing w:line="288" w:lineRule="auto"/>
        <w:ind w:right="78"/>
        <w:jc w:val="both"/>
        <w:rPr>
          <w:sz w:val="24"/>
          <w:szCs w:val="24"/>
        </w:rPr>
      </w:pPr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 xml:space="preserve">rita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</w:t>
      </w:r>
      <w:r w:rsidRPr="00D24692">
        <w:rPr>
          <w:spacing w:val="1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nding</w:t>
      </w:r>
      <w:r w:rsidRPr="00D24692">
        <w:rPr>
          <w:spacing w:val="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2"/>
          <w:sz w:val="24"/>
          <w:szCs w:val="24"/>
        </w:rPr>
        <w:t>E</w:t>
      </w:r>
      <w:r w:rsidRPr="00D24692">
        <w:rPr>
          <w:sz w:val="24"/>
          <w:szCs w:val="24"/>
        </w:rPr>
        <w:t>f</w:t>
      </w:r>
      <w:r w:rsidRPr="00D24692">
        <w:rPr>
          <w:spacing w:val="-2"/>
          <w:sz w:val="24"/>
          <w:szCs w:val="24"/>
        </w:rPr>
        <w:t>e</w:t>
      </w:r>
      <w:r w:rsidRPr="00D24692">
        <w:rPr>
          <w:sz w:val="24"/>
          <w:szCs w:val="24"/>
        </w:rPr>
        <w:t xml:space="preserve">k </w:t>
      </w:r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mp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ng 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rb</w:t>
      </w:r>
      <w:r w:rsidRPr="00D24692">
        <w:rPr>
          <w:spacing w:val="1"/>
          <w:sz w:val="24"/>
          <w:szCs w:val="24"/>
        </w:rPr>
        <w:t>a</w:t>
      </w:r>
      <w:r w:rsidRPr="00D24692">
        <w:rPr>
          <w:sz w:val="24"/>
          <w:szCs w:val="24"/>
        </w:rPr>
        <w:t>g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i </w:t>
      </w:r>
      <w:r w:rsidRPr="00D24692">
        <w:rPr>
          <w:spacing w:val="2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nis V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ksin CO</w:t>
      </w:r>
      <w:r w:rsidRPr="00D24692">
        <w:rPr>
          <w:spacing w:val="1"/>
          <w:sz w:val="24"/>
          <w:szCs w:val="24"/>
        </w:rPr>
        <w:t>V</w:t>
      </w:r>
      <w:r w:rsidRPr="00D24692">
        <w:rPr>
          <w:spacing w:val="-6"/>
          <w:sz w:val="24"/>
          <w:szCs w:val="24"/>
        </w:rPr>
        <w:t>I</w:t>
      </w:r>
      <w:r w:rsidRPr="00D24692">
        <w:rPr>
          <w:spacing w:val="4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-</w:t>
      </w:r>
      <w:r w:rsidRPr="00D24692">
        <w:rPr>
          <w:spacing w:val="2"/>
          <w:sz w:val="24"/>
          <w:szCs w:val="24"/>
        </w:rPr>
        <w:t>1</w:t>
      </w:r>
      <w:r w:rsidRPr="00D24692">
        <w:rPr>
          <w:sz w:val="24"/>
          <w:szCs w:val="24"/>
        </w:rPr>
        <w:t>9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 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m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 xml:space="preserve">s, 21 </w:t>
      </w:r>
      <w:r w:rsidRPr="00D24692">
        <w:rPr>
          <w:spacing w:val="3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nu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ri 2021,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 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 unsur “wh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re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 xml:space="preserve">,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2"/>
          <w:sz w:val="24"/>
          <w:szCs w:val="24"/>
        </w:rPr>
        <w:t>h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t” 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Pr="00D24692">
        <w:rPr>
          <w:spacing w:val="2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</w:t>
      </w:r>
      <w:r w:rsidRPr="00D24692">
        <w:rPr>
          <w:spacing w:val="2"/>
          <w:sz w:val="24"/>
          <w:szCs w:val="24"/>
        </w:rPr>
        <w:t>o</w:t>
      </w:r>
      <w:r w:rsidRPr="00D24692">
        <w:rPr>
          <w:sz w:val="24"/>
          <w:szCs w:val="24"/>
        </w:rPr>
        <w:t>w”</w:t>
      </w:r>
      <w:r w:rsidR="00F818A1" w:rsidRPr="00D24692">
        <w:rPr>
          <w:sz w:val="24"/>
          <w:szCs w:val="24"/>
        </w:rPr>
        <w:t>.</w:t>
      </w:r>
    </w:p>
    <w:p w:rsidR="008A243D" w:rsidRPr="00D24692" w:rsidRDefault="00BD761C" w:rsidP="00D24692">
      <w:pPr>
        <w:pStyle w:val="ListParagraph"/>
        <w:numPr>
          <w:ilvl w:val="0"/>
          <w:numId w:val="5"/>
        </w:numPr>
        <w:spacing w:line="288" w:lineRule="auto"/>
        <w:ind w:right="80"/>
        <w:jc w:val="both"/>
        <w:rPr>
          <w:sz w:val="24"/>
          <w:szCs w:val="24"/>
        </w:rPr>
      </w:pPr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 xml:space="preserve">rita </w:t>
      </w:r>
      <w:r w:rsidRPr="00D24692">
        <w:rPr>
          <w:spacing w:val="2"/>
          <w:sz w:val="24"/>
          <w:szCs w:val="24"/>
        </w:rPr>
        <w:t>“</w:t>
      </w:r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5"/>
          <w:sz w:val="24"/>
          <w:szCs w:val="24"/>
        </w:rPr>
        <w:t>n</w:t>
      </w:r>
      <w:r w:rsidRPr="00D24692">
        <w:rPr>
          <w:spacing w:val="-5"/>
          <w:sz w:val="24"/>
          <w:szCs w:val="24"/>
        </w:rPr>
        <w:t>y</w:t>
      </w:r>
      <w:r w:rsidRPr="00D24692">
        <w:rPr>
          <w:spacing w:val="1"/>
          <w:sz w:val="24"/>
          <w:szCs w:val="24"/>
        </w:rPr>
        <w:t>a</w:t>
      </w:r>
      <w:r w:rsidRPr="00D24692">
        <w:rPr>
          <w:sz w:val="24"/>
          <w:szCs w:val="24"/>
        </w:rPr>
        <w:t>k 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sus </w:t>
      </w:r>
      <w:r w:rsidRPr="00D24692">
        <w:rPr>
          <w:spacing w:val="1"/>
          <w:sz w:val="24"/>
          <w:szCs w:val="24"/>
        </w:rPr>
        <w:t>P</w:t>
      </w:r>
      <w:r w:rsidRPr="00D24692">
        <w:rPr>
          <w:sz w:val="24"/>
          <w:szCs w:val="24"/>
        </w:rPr>
        <w:t>osi</w:t>
      </w:r>
      <w:r w:rsidRPr="00D24692">
        <w:rPr>
          <w:spacing w:val="-1"/>
          <w:sz w:val="24"/>
          <w:szCs w:val="24"/>
        </w:rPr>
        <w:t>t</w:t>
      </w:r>
      <w:r w:rsidRPr="00D24692">
        <w:rPr>
          <w:sz w:val="24"/>
          <w:szCs w:val="24"/>
        </w:rPr>
        <w:t>if CO</w:t>
      </w:r>
      <w:r w:rsidRPr="00D24692">
        <w:rPr>
          <w:spacing w:val="1"/>
          <w:sz w:val="24"/>
          <w:szCs w:val="24"/>
        </w:rPr>
        <w:t>V</w:t>
      </w:r>
      <w:r w:rsidRPr="00D24692">
        <w:rPr>
          <w:spacing w:val="-6"/>
          <w:sz w:val="24"/>
          <w:szCs w:val="24"/>
        </w:rPr>
        <w:t>I</w:t>
      </w:r>
      <w:r w:rsidRPr="00D24692">
        <w:rPr>
          <w:spacing w:val="3"/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-</w:t>
      </w:r>
      <w:r w:rsidRPr="00D24692">
        <w:rPr>
          <w:sz w:val="24"/>
          <w:szCs w:val="24"/>
        </w:rPr>
        <w:t>19 U</w:t>
      </w:r>
      <w:r w:rsidRPr="00D24692">
        <w:rPr>
          <w:spacing w:val="2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="00D94CD3">
        <w:rPr>
          <w:sz w:val="24"/>
          <w:szCs w:val="24"/>
        </w:rPr>
        <w:t xml:space="preserve">i </w:t>
      </w:r>
      <w:r w:rsidRPr="00D24692">
        <w:rPr>
          <w:sz w:val="24"/>
          <w:szCs w:val="24"/>
        </w:rPr>
        <w:t>V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ksin, 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r </w:t>
      </w:r>
      <w:r w:rsidRPr="00D24692">
        <w:rPr>
          <w:spacing w:val="2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la</w:t>
      </w:r>
      <w:r w:rsidRPr="00D24692">
        <w:rPr>
          <w:spacing w:val="-3"/>
          <w:sz w:val="24"/>
          <w:szCs w:val="24"/>
        </w:rPr>
        <w:t>s</w:t>
      </w:r>
      <w:r w:rsidRPr="00D24692">
        <w:rPr>
          <w:sz w:val="24"/>
          <w:szCs w:val="24"/>
        </w:rPr>
        <w:t>k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</w:t>
      </w:r>
      <w:r w:rsidR="00F818A1" w:rsidRPr="00D24692">
        <w:rPr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2"/>
          <w:sz w:val="24"/>
          <w:szCs w:val="24"/>
        </w:rPr>
        <w:t>n</w:t>
      </w:r>
      <w:r w:rsidRPr="00D24692">
        <w:rPr>
          <w:spacing w:val="-5"/>
          <w:sz w:val="24"/>
          <w:szCs w:val="24"/>
        </w:rPr>
        <w:t>y</w:t>
      </w:r>
      <w:r w:rsidRPr="00D24692">
        <w:rPr>
          <w:spacing w:val="-1"/>
          <w:sz w:val="24"/>
          <w:szCs w:val="24"/>
        </w:rPr>
        <w:t>e</w:t>
      </w:r>
      <w:r w:rsidRPr="00D24692">
        <w:rPr>
          <w:spacing w:val="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b</w:t>
      </w:r>
      <w:r w:rsidRPr="00D24692">
        <w:rPr>
          <w:spacing w:val="5"/>
          <w:sz w:val="24"/>
          <w:szCs w:val="24"/>
        </w:rPr>
        <w:t>n</w:t>
      </w:r>
      <w:r w:rsidRPr="00D24692">
        <w:rPr>
          <w:spacing w:val="-5"/>
          <w:sz w:val="24"/>
          <w:szCs w:val="24"/>
        </w:rPr>
        <w:t>y</w:t>
      </w:r>
      <w:r w:rsidRPr="00D24692">
        <w:rPr>
          <w:spacing w:val="2"/>
          <w:sz w:val="24"/>
          <w:szCs w:val="24"/>
        </w:rPr>
        <w:t>a</w:t>
      </w:r>
      <w:r w:rsidRPr="00D24692">
        <w:rPr>
          <w:sz w:val="24"/>
          <w:szCs w:val="24"/>
        </w:rPr>
        <w:t xml:space="preserve">”, </w:t>
      </w:r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btu, 23 </w:t>
      </w:r>
      <w:r w:rsidRPr="00D24692">
        <w:rPr>
          <w:spacing w:val="3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nu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ri 2021, 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 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 xml:space="preserve">nuhi unsur </w:t>
      </w:r>
      <w:r w:rsidRPr="00D24692">
        <w:rPr>
          <w:spacing w:val="-2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4"/>
          <w:sz w:val="24"/>
          <w:szCs w:val="24"/>
        </w:rPr>
        <w:t>h</w:t>
      </w:r>
      <w:r w:rsidRPr="00D24692">
        <w:rPr>
          <w:spacing w:val="-5"/>
          <w:sz w:val="24"/>
          <w:szCs w:val="24"/>
        </w:rPr>
        <w:t>y</w:t>
      </w:r>
      <w:r w:rsidRPr="00D24692">
        <w:rPr>
          <w:sz w:val="24"/>
          <w:szCs w:val="24"/>
        </w:rPr>
        <w:t>”</w:t>
      </w:r>
      <w:r w:rsidR="00F818A1" w:rsidRPr="00D24692">
        <w:rPr>
          <w:sz w:val="24"/>
          <w:szCs w:val="24"/>
        </w:rPr>
        <w:t>.</w:t>
      </w:r>
    </w:p>
    <w:p w:rsidR="008A243D" w:rsidRPr="00D24692" w:rsidRDefault="00BD761C" w:rsidP="00D24692">
      <w:pPr>
        <w:pStyle w:val="ListParagraph"/>
        <w:numPr>
          <w:ilvl w:val="0"/>
          <w:numId w:val="5"/>
        </w:numPr>
        <w:spacing w:line="288" w:lineRule="auto"/>
        <w:ind w:right="81"/>
        <w:jc w:val="both"/>
        <w:rPr>
          <w:sz w:val="24"/>
          <w:szCs w:val="24"/>
        </w:rPr>
      </w:pPr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r w:rsidRPr="00D24692">
        <w:rPr>
          <w:spacing w:val="43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“</w:t>
      </w:r>
      <w:r w:rsidRPr="00D24692">
        <w:rPr>
          <w:sz w:val="24"/>
          <w:szCs w:val="24"/>
        </w:rPr>
        <w:t>Dokt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</w:t>
      </w:r>
      <w:r w:rsidRPr="00D24692">
        <w:rPr>
          <w:spacing w:val="42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lemb</w:t>
      </w:r>
      <w:r w:rsidRPr="00D24692">
        <w:rPr>
          <w:spacing w:val="1"/>
          <w:sz w:val="24"/>
          <w:szCs w:val="24"/>
        </w:rPr>
        <w:t>a</w:t>
      </w:r>
      <w:r w:rsidRPr="00D24692">
        <w:rPr>
          <w:sz w:val="24"/>
          <w:szCs w:val="24"/>
        </w:rPr>
        <w:t>ng</w:t>
      </w:r>
      <w:r w:rsidRPr="00D24692">
        <w:rPr>
          <w:spacing w:val="41"/>
          <w:sz w:val="24"/>
          <w:szCs w:val="24"/>
        </w:rPr>
        <w:t xml:space="preserve"> </w:t>
      </w:r>
      <w:r w:rsidRPr="00D24692">
        <w:rPr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ni</w:t>
      </w:r>
      <w:r w:rsidRPr="00D24692">
        <w:rPr>
          <w:spacing w:val="3"/>
          <w:sz w:val="24"/>
          <w:szCs w:val="24"/>
        </w:rPr>
        <w:t>n</w:t>
      </w:r>
      <w:r w:rsidRPr="00D24692">
        <w:rPr>
          <w:sz w:val="24"/>
          <w:szCs w:val="24"/>
        </w:rPr>
        <w:t>g</w:t>
      </w:r>
      <w:r w:rsidRPr="00D24692">
        <w:rPr>
          <w:spacing w:val="-2"/>
          <w:sz w:val="24"/>
          <w:szCs w:val="24"/>
        </w:rPr>
        <w:t>g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l</w:t>
      </w:r>
      <w:r w:rsidRPr="00D24692">
        <w:rPr>
          <w:spacing w:val="43"/>
          <w:sz w:val="24"/>
          <w:szCs w:val="24"/>
        </w:rPr>
        <w:t xml:space="preserve"> </w:t>
      </w:r>
      <w:r w:rsidRPr="00D24692">
        <w:rPr>
          <w:sz w:val="24"/>
          <w:szCs w:val="24"/>
        </w:rPr>
        <w:t>Us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i</w:t>
      </w:r>
      <w:r w:rsidRPr="00D24692">
        <w:rPr>
          <w:spacing w:val="43"/>
          <w:sz w:val="24"/>
          <w:szCs w:val="24"/>
        </w:rPr>
        <w:t xml:space="preserve"> </w:t>
      </w:r>
      <w:r w:rsidRPr="00D24692">
        <w:rPr>
          <w:sz w:val="24"/>
          <w:szCs w:val="24"/>
        </w:rPr>
        <w:t>V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2"/>
          <w:sz w:val="24"/>
          <w:szCs w:val="24"/>
        </w:rPr>
        <w:t>k</w:t>
      </w:r>
      <w:r w:rsidRPr="00D24692">
        <w:rPr>
          <w:sz w:val="24"/>
          <w:szCs w:val="24"/>
        </w:rPr>
        <w:t>sin</w:t>
      </w:r>
      <w:r w:rsidRPr="00D24692">
        <w:rPr>
          <w:spacing w:val="44"/>
          <w:sz w:val="24"/>
          <w:szCs w:val="24"/>
        </w:rPr>
        <w:t xml:space="preserve"> </w:t>
      </w:r>
      <w:r w:rsidRPr="00D24692">
        <w:rPr>
          <w:sz w:val="24"/>
          <w:szCs w:val="24"/>
        </w:rPr>
        <w:t>Didu</w:t>
      </w:r>
      <w:r w:rsidRPr="00D24692">
        <w:rPr>
          <w:spacing w:val="-2"/>
          <w:sz w:val="24"/>
          <w:szCs w:val="24"/>
        </w:rPr>
        <w:t>g</w:t>
      </w:r>
      <w:r w:rsidRPr="00D24692">
        <w:rPr>
          <w:sz w:val="24"/>
          <w:szCs w:val="24"/>
        </w:rPr>
        <w:t>a</w:t>
      </w:r>
      <w:r w:rsidRPr="00D24692">
        <w:rPr>
          <w:spacing w:val="42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kit</w:t>
      </w:r>
      <w:r w:rsidRPr="00D24692">
        <w:rPr>
          <w:spacing w:val="44"/>
          <w:sz w:val="24"/>
          <w:szCs w:val="24"/>
        </w:rPr>
        <w:t xml:space="preserve"> </w:t>
      </w:r>
      <w:r w:rsidRPr="00D24692">
        <w:rPr>
          <w:spacing w:val="2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ntu</w:t>
      </w:r>
      <w:r w:rsidRPr="00D24692">
        <w:rPr>
          <w:spacing w:val="-2"/>
          <w:sz w:val="24"/>
          <w:szCs w:val="24"/>
        </w:rPr>
        <w:t>n</w:t>
      </w:r>
      <w:r w:rsidRPr="00D24692">
        <w:rPr>
          <w:spacing w:val="3"/>
          <w:sz w:val="24"/>
          <w:szCs w:val="24"/>
        </w:rPr>
        <w:t>g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="00F818A1" w:rsidRPr="00D24692">
        <w:rPr>
          <w:sz w:val="24"/>
          <w:szCs w:val="24"/>
        </w:rPr>
        <w:t xml:space="preserve"> </w:t>
      </w:r>
      <w:r w:rsidRPr="00D24692">
        <w:rPr>
          <w:sz w:val="24"/>
          <w:szCs w:val="24"/>
        </w:rPr>
        <w:t>Ming</w:t>
      </w:r>
      <w:r w:rsidRPr="00D24692">
        <w:rPr>
          <w:spacing w:val="-2"/>
          <w:sz w:val="24"/>
          <w:szCs w:val="24"/>
        </w:rPr>
        <w:t>g</w:t>
      </w:r>
      <w:r w:rsidRPr="00D24692">
        <w:rPr>
          <w:sz w:val="24"/>
          <w:szCs w:val="24"/>
        </w:rPr>
        <w:t xml:space="preserve">u, 24 </w:t>
      </w:r>
      <w:r w:rsidRPr="00D24692">
        <w:rPr>
          <w:spacing w:val="2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nu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ri 202</w:t>
      </w:r>
      <w:r w:rsidRPr="00D24692">
        <w:rPr>
          <w:spacing w:val="2"/>
          <w:sz w:val="24"/>
          <w:szCs w:val="24"/>
        </w:rPr>
        <w:t>1</w:t>
      </w:r>
      <w:r w:rsidRPr="00D24692">
        <w:rPr>
          <w:sz w:val="24"/>
          <w:szCs w:val="24"/>
        </w:rPr>
        <w:t>,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 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 unsur “w</w:t>
      </w:r>
      <w:r w:rsidRPr="00D24692">
        <w:rPr>
          <w:spacing w:val="2"/>
          <w:sz w:val="24"/>
          <w:szCs w:val="24"/>
        </w:rPr>
        <w:t>h</w:t>
      </w:r>
      <w:r w:rsidRPr="00D24692">
        <w:rPr>
          <w:spacing w:val="-5"/>
          <w:sz w:val="24"/>
          <w:szCs w:val="24"/>
        </w:rPr>
        <w:t>y</w:t>
      </w:r>
      <w:r w:rsidRPr="00D24692">
        <w:rPr>
          <w:sz w:val="24"/>
          <w:szCs w:val="24"/>
        </w:rPr>
        <w:t>”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</w:t>
      </w:r>
      <w:r w:rsidRPr="00D24692">
        <w:rPr>
          <w:spacing w:val="2"/>
          <w:sz w:val="24"/>
          <w:szCs w:val="24"/>
        </w:rPr>
        <w:t>o</w:t>
      </w:r>
      <w:r w:rsidRPr="00D24692">
        <w:rPr>
          <w:sz w:val="24"/>
          <w:szCs w:val="24"/>
        </w:rPr>
        <w:t>w”</w:t>
      </w:r>
      <w:r w:rsidR="00F818A1" w:rsidRPr="00D24692">
        <w:rPr>
          <w:sz w:val="24"/>
          <w:szCs w:val="24"/>
        </w:rPr>
        <w:t>.</w:t>
      </w:r>
    </w:p>
    <w:p w:rsidR="008A243D" w:rsidRPr="00D24692" w:rsidRDefault="00BD761C" w:rsidP="00D24692">
      <w:pPr>
        <w:pStyle w:val="ListParagraph"/>
        <w:numPr>
          <w:ilvl w:val="0"/>
          <w:numId w:val="5"/>
        </w:numPr>
        <w:spacing w:line="288" w:lineRule="auto"/>
        <w:ind w:left="357" w:right="79" w:hanging="357"/>
        <w:jc w:val="both"/>
        <w:rPr>
          <w:sz w:val="24"/>
          <w:szCs w:val="24"/>
        </w:rPr>
      </w:pPr>
      <w:r w:rsidRPr="00D24692">
        <w:rPr>
          <w:spacing w:val="-2"/>
          <w:sz w:val="24"/>
          <w:szCs w:val="24"/>
        </w:rPr>
        <w:t>B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rita</w:t>
      </w:r>
      <w:r w:rsidRPr="00D24692">
        <w:rPr>
          <w:spacing w:val="42"/>
          <w:sz w:val="24"/>
          <w:szCs w:val="24"/>
        </w:rPr>
        <w:t xml:space="preserve"> </w:t>
      </w:r>
      <w:r w:rsidRPr="00D24692">
        <w:rPr>
          <w:spacing w:val="2"/>
          <w:sz w:val="24"/>
          <w:szCs w:val="24"/>
        </w:rPr>
        <w:t>“</w:t>
      </w:r>
      <w:r w:rsidRPr="00D24692">
        <w:rPr>
          <w:sz w:val="24"/>
          <w:szCs w:val="24"/>
        </w:rPr>
        <w:t>Dokt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r</w:t>
      </w:r>
      <w:r w:rsidRPr="00D24692">
        <w:rPr>
          <w:spacing w:val="42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P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lemb</w:t>
      </w:r>
      <w:r w:rsidRPr="00D24692">
        <w:rPr>
          <w:spacing w:val="1"/>
          <w:sz w:val="24"/>
          <w:szCs w:val="24"/>
        </w:rPr>
        <w:t>a</w:t>
      </w:r>
      <w:r w:rsidRPr="00D24692">
        <w:rPr>
          <w:sz w:val="24"/>
          <w:szCs w:val="24"/>
        </w:rPr>
        <w:t>ng</w:t>
      </w:r>
      <w:r w:rsidRPr="00D24692">
        <w:rPr>
          <w:spacing w:val="41"/>
          <w:sz w:val="24"/>
          <w:szCs w:val="24"/>
        </w:rPr>
        <w:t xml:space="preserve"> </w:t>
      </w:r>
      <w:r w:rsidRPr="00D24692">
        <w:rPr>
          <w:sz w:val="24"/>
          <w:szCs w:val="24"/>
        </w:rPr>
        <w:t>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ni</w:t>
      </w:r>
      <w:r w:rsidRPr="00D24692">
        <w:rPr>
          <w:spacing w:val="3"/>
          <w:sz w:val="24"/>
          <w:szCs w:val="24"/>
        </w:rPr>
        <w:t>n</w:t>
      </w:r>
      <w:r w:rsidRPr="00D24692">
        <w:rPr>
          <w:sz w:val="24"/>
          <w:szCs w:val="24"/>
        </w:rPr>
        <w:t>g</w:t>
      </w:r>
      <w:r w:rsidRPr="00D24692">
        <w:rPr>
          <w:spacing w:val="-2"/>
          <w:sz w:val="24"/>
          <w:szCs w:val="24"/>
        </w:rPr>
        <w:t>g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l</w:t>
      </w:r>
      <w:r w:rsidRPr="00D24692">
        <w:rPr>
          <w:spacing w:val="43"/>
          <w:sz w:val="24"/>
          <w:szCs w:val="24"/>
        </w:rPr>
        <w:t xml:space="preserve"> </w:t>
      </w:r>
      <w:r w:rsidRPr="00D24692">
        <w:rPr>
          <w:sz w:val="24"/>
          <w:szCs w:val="24"/>
        </w:rPr>
        <w:t>Us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i</w:t>
      </w:r>
      <w:r w:rsidRPr="00D24692">
        <w:rPr>
          <w:spacing w:val="43"/>
          <w:sz w:val="24"/>
          <w:szCs w:val="24"/>
        </w:rPr>
        <w:t xml:space="preserve"> </w:t>
      </w:r>
      <w:r w:rsidRPr="00D24692">
        <w:rPr>
          <w:sz w:val="24"/>
          <w:szCs w:val="24"/>
        </w:rPr>
        <w:t>V</w:t>
      </w:r>
      <w:r w:rsidRPr="00D24692">
        <w:rPr>
          <w:spacing w:val="-1"/>
          <w:sz w:val="24"/>
          <w:szCs w:val="24"/>
        </w:rPr>
        <w:t>a</w:t>
      </w:r>
      <w:r w:rsidRPr="00D24692">
        <w:rPr>
          <w:spacing w:val="2"/>
          <w:sz w:val="24"/>
          <w:szCs w:val="24"/>
        </w:rPr>
        <w:t>k</w:t>
      </w:r>
      <w:r w:rsidRPr="00D24692">
        <w:rPr>
          <w:sz w:val="24"/>
          <w:szCs w:val="24"/>
        </w:rPr>
        <w:t>sin</w:t>
      </w:r>
      <w:r w:rsidRPr="00D24692">
        <w:rPr>
          <w:spacing w:val="44"/>
          <w:sz w:val="24"/>
          <w:szCs w:val="24"/>
        </w:rPr>
        <w:t xml:space="preserve"> </w:t>
      </w:r>
      <w:r w:rsidRPr="00D24692">
        <w:rPr>
          <w:sz w:val="24"/>
          <w:szCs w:val="24"/>
        </w:rPr>
        <w:t>Didu</w:t>
      </w:r>
      <w:r w:rsidRPr="00D24692">
        <w:rPr>
          <w:spacing w:val="-2"/>
          <w:sz w:val="24"/>
          <w:szCs w:val="24"/>
        </w:rPr>
        <w:t>g</w:t>
      </w:r>
      <w:r w:rsidRPr="00D24692">
        <w:rPr>
          <w:sz w:val="24"/>
          <w:szCs w:val="24"/>
        </w:rPr>
        <w:t>a</w:t>
      </w:r>
      <w:r w:rsidRPr="00D24692">
        <w:rPr>
          <w:spacing w:val="42"/>
          <w:sz w:val="24"/>
          <w:szCs w:val="24"/>
        </w:rPr>
        <w:t xml:space="preserve"> </w:t>
      </w:r>
      <w:r w:rsidRPr="00D24692">
        <w:rPr>
          <w:spacing w:val="1"/>
          <w:sz w:val="24"/>
          <w:szCs w:val="24"/>
        </w:rPr>
        <w:t>S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kit</w:t>
      </w:r>
      <w:r w:rsidRPr="00D24692">
        <w:rPr>
          <w:spacing w:val="44"/>
          <w:sz w:val="24"/>
          <w:szCs w:val="24"/>
        </w:rPr>
        <w:t xml:space="preserve"> </w:t>
      </w:r>
      <w:r w:rsidRPr="00D24692">
        <w:rPr>
          <w:spacing w:val="2"/>
          <w:sz w:val="24"/>
          <w:szCs w:val="24"/>
        </w:rPr>
        <w:t>J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ntu</w:t>
      </w:r>
      <w:r w:rsidRPr="00D24692">
        <w:rPr>
          <w:spacing w:val="-2"/>
          <w:sz w:val="24"/>
          <w:szCs w:val="24"/>
        </w:rPr>
        <w:t>n</w:t>
      </w:r>
      <w:r w:rsidRPr="00D24692">
        <w:rPr>
          <w:spacing w:val="3"/>
          <w:sz w:val="24"/>
          <w:szCs w:val="24"/>
        </w:rPr>
        <w:t>g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 xml:space="preserve">, </w:t>
      </w:r>
      <w:r w:rsidRPr="00D24692">
        <w:rPr>
          <w:spacing w:val="2"/>
          <w:sz w:val="24"/>
          <w:szCs w:val="24"/>
        </w:rPr>
        <w:t>J</w:t>
      </w:r>
      <w:r w:rsidRPr="00D24692">
        <w:rPr>
          <w:sz w:val="24"/>
          <w:szCs w:val="24"/>
        </w:rPr>
        <w:t>umat,</w:t>
      </w:r>
      <w:r w:rsidR="00F818A1"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29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janu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ri 2021,</w:t>
      </w:r>
      <w:r w:rsidRPr="00D24692">
        <w:rPr>
          <w:spacing w:val="7"/>
          <w:sz w:val="24"/>
          <w:szCs w:val="24"/>
        </w:rPr>
        <w:t xml:space="preserve"> </w:t>
      </w:r>
      <w:r w:rsidRPr="00D24692">
        <w:rPr>
          <w:sz w:val="24"/>
          <w:szCs w:val="24"/>
        </w:rPr>
        <w:t>t</w:t>
      </w:r>
      <w:r w:rsidRPr="00D24692">
        <w:rPr>
          <w:spacing w:val="1"/>
          <w:sz w:val="24"/>
          <w:szCs w:val="24"/>
        </w:rPr>
        <w:t>i</w:t>
      </w:r>
      <w:r w:rsidRPr="00D24692">
        <w:rPr>
          <w:sz w:val="24"/>
          <w:szCs w:val="24"/>
        </w:rPr>
        <w:t>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k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mem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nuhi</w:t>
      </w:r>
      <w:r w:rsidRPr="00D24692">
        <w:rPr>
          <w:spacing w:val="1"/>
          <w:sz w:val="24"/>
          <w:szCs w:val="24"/>
        </w:rPr>
        <w:t xml:space="preserve"> </w:t>
      </w:r>
      <w:r w:rsidRPr="00D24692">
        <w:rPr>
          <w:sz w:val="24"/>
          <w:szCs w:val="24"/>
        </w:rPr>
        <w:t>unsur</w:t>
      </w:r>
      <w:r w:rsidRPr="00D24692">
        <w:rPr>
          <w:spacing w:val="2"/>
          <w:sz w:val="24"/>
          <w:szCs w:val="24"/>
        </w:rPr>
        <w:t xml:space="preserve"> </w:t>
      </w:r>
      <w:r w:rsidRPr="00D24692">
        <w:rPr>
          <w:spacing w:val="3"/>
          <w:sz w:val="24"/>
          <w:szCs w:val="24"/>
        </w:rPr>
        <w:t>“</w:t>
      </w:r>
      <w:r w:rsidRPr="00D24692">
        <w:rPr>
          <w:sz w:val="24"/>
          <w:szCs w:val="24"/>
        </w:rPr>
        <w:t>wh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>t”,</w:t>
      </w:r>
      <w:r w:rsidRPr="00D24692">
        <w:rPr>
          <w:spacing w:val="2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4"/>
          <w:sz w:val="24"/>
          <w:szCs w:val="24"/>
        </w:rPr>
        <w:t>h</w:t>
      </w:r>
      <w:r w:rsidRPr="00D24692">
        <w:rPr>
          <w:spacing w:val="-5"/>
          <w:sz w:val="24"/>
          <w:szCs w:val="24"/>
        </w:rPr>
        <w:t>y</w:t>
      </w:r>
      <w:r w:rsidRPr="00D24692">
        <w:rPr>
          <w:spacing w:val="-1"/>
          <w:sz w:val="24"/>
          <w:szCs w:val="24"/>
        </w:rPr>
        <w:t>”</w:t>
      </w:r>
      <w:r w:rsidRPr="00D24692">
        <w:rPr>
          <w:sz w:val="24"/>
          <w:szCs w:val="24"/>
        </w:rPr>
        <w:t>,</w:t>
      </w:r>
      <w:r w:rsidRPr="00D24692">
        <w:rPr>
          <w:spacing w:val="4"/>
          <w:sz w:val="24"/>
          <w:szCs w:val="24"/>
        </w:rPr>
        <w:t xml:space="preserve">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w</w:t>
      </w:r>
      <w:r w:rsidRPr="00D24692">
        <w:rPr>
          <w:spacing w:val="2"/>
          <w:sz w:val="24"/>
          <w:szCs w:val="24"/>
        </w:rPr>
        <w:t>h</w:t>
      </w:r>
      <w:r w:rsidRPr="00D24692">
        <w:rPr>
          <w:spacing w:val="-1"/>
          <w:sz w:val="24"/>
          <w:szCs w:val="24"/>
        </w:rPr>
        <w:t>e</w:t>
      </w:r>
      <w:r w:rsidRPr="00D24692">
        <w:rPr>
          <w:sz w:val="24"/>
          <w:szCs w:val="24"/>
        </w:rPr>
        <w:t>n”</w:t>
      </w:r>
      <w:r w:rsidRPr="00D24692">
        <w:rPr>
          <w:spacing w:val="2"/>
          <w:sz w:val="24"/>
          <w:szCs w:val="24"/>
        </w:rPr>
        <w:t xml:space="preserve"> d</w:t>
      </w:r>
      <w:r w:rsidRPr="00D24692">
        <w:rPr>
          <w:spacing w:val="-1"/>
          <w:sz w:val="24"/>
          <w:szCs w:val="24"/>
        </w:rPr>
        <w:t>a</w:t>
      </w:r>
      <w:r w:rsidRPr="00D24692">
        <w:rPr>
          <w:sz w:val="24"/>
          <w:szCs w:val="24"/>
        </w:rPr>
        <w:t xml:space="preserve">n </w:t>
      </w:r>
      <w:r w:rsidRPr="00D24692">
        <w:rPr>
          <w:spacing w:val="-1"/>
          <w:sz w:val="24"/>
          <w:szCs w:val="24"/>
        </w:rPr>
        <w:t>“</w:t>
      </w:r>
      <w:r w:rsidRPr="00D24692">
        <w:rPr>
          <w:sz w:val="24"/>
          <w:szCs w:val="24"/>
        </w:rPr>
        <w:t>how”</w:t>
      </w:r>
      <w:r w:rsidR="00F818A1" w:rsidRPr="00D24692">
        <w:rPr>
          <w:sz w:val="24"/>
          <w:szCs w:val="24"/>
        </w:rPr>
        <w:t>.</w:t>
      </w:r>
    </w:p>
    <w:p w:rsidR="008A243D" w:rsidRPr="00F818A1" w:rsidRDefault="008A243D" w:rsidP="00F818A1">
      <w:pPr>
        <w:spacing w:line="288" w:lineRule="auto"/>
        <w:jc w:val="both"/>
        <w:rPr>
          <w:sz w:val="24"/>
          <w:szCs w:val="24"/>
        </w:rPr>
      </w:pPr>
    </w:p>
    <w:p w:rsidR="008A243D" w:rsidRPr="00F818A1" w:rsidRDefault="00D24692" w:rsidP="00D24692">
      <w:pPr>
        <w:spacing w:after="60" w:line="288" w:lineRule="auto"/>
        <w:ind w:right="7122"/>
        <w:jc w:val="both"/>
        <w:rPr>
          <w:sz w:val="24"/>
          <w:szCs w:val="24"/>
        </w:rPr>
      </w:pPr>
      <w:r>
        <w:rPr>
          <w:b/>
          <w:color w:val="2C2C2C"/>
          <w:spacing w:val="1"/>
          <w:sz w:val="24"/>
          <w:szCs w:val="24"/>
        </w:rPr>
        <w:t>5</w:t>
      </w:r>
      <w:r w:rsidR="00BD761C" w:rsidRPr="00F818A1">
        <w:rPr>
          <w:b/>
          <w:color w:val="2C2C2C"/>
          <w:sz w:val="24"/>
          <w:szCs w:val="24"/>
        </w:rPr>
        <w:t>.</w:t>
      </w:r>
      <w:r>
        <w:rPr>
          <w:b/>
          <w:color w:val="2C2C2C"/>
          <w:sz w:val="24"/>
          <w:szCs w:val="24"/>
        </w:rPr>
        <w:t>2.</w:t>
      </w:r>
      <w:r w:rsidR="00BD761C" w:rsidRPr="00F818A1">
        <w:rPr>
          <w:b/>
          <w:color w:val="2C2C2C"/>
          <w:spacing w:val="5"/>
          <w:sz w:val="24"/>
          <w:szCs w:val="24"/>
        </w:rPr>
        <w:t xml:space="preserve"> </w:t>
      </w:r>
      <w:r w:rsidR="00BD761C" w:rsidRPr="00F818A1">
        <w:rPr>
          <w:b/>
          <w:color w:val="000000"/>
          <w:spacing w:val="1"/>
          <w:sz w:val="24"/>
          <w:szCs w:val="24"/>
        </w:rPr>
        <w:t>S</w:t>
      </w:r>
      <w:r w:rsidR="00BD761C" w:rsidRPr="00F818A1">
        <w:rPr>
          <w:b/>
          <w:color w:val="000000"/>
          <w:sz w:val="24"/>
          <w:szCs w:val="24"/>
        </w:rPr>
        <w:t>a</w:t>
      </w:r>
      <w:r w:rsidR="00BD761C" w:rsidRPr="00F818A1">
        <w:rPr>
          <w:b/>
          <w:color w:val="000000"/>
          <w:spacing w:val="-1"/>
          <w:sz w:val="24"/>
          <w:szCs w:val="24"/>
        </w:rPr>
        <w:t>r</w:t>
      </w:r>
      <w:r w:rsidR="00BD761C" w:rsidRPr="00F818A1">
        <w:rPr>
          <w:b/>
          <w:color w:val="000000"/>
          <w:sz w:val="24"/>
          <w:szCs w:val="24"/>
        </w:rPr>
        <w:t>an</w:t>
      </w:r>
    </w:p>
    <w:p w:rsidR="008A243D" w:rsidRPr="00F818A1" w:rsidRDefault="00BD761C" w:rsidP="00D24692">
      <w:pPr>
        <w:spacing w:after="60" w:line="288" w:lineRule="auto"/>
        <w:ind w:right="79" w:firstLine="720"/>
        <w:jc w:val="both"/>
        <w:rPr>
          <w:sz w:val="24"/>
          <w:szCs w:val="24"/>
        </w:rPr>
      </w:pPr>
      <w:r w:rsidRPr="00F818A1">
        <w:rPr>
          <w:spacing w:val="-2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k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m</w:t>
      </w:r>
      <w:r w:rsidRPr="00F818A1">
        <w:rPr>
          <w:sz w:val="24"/>
          <w:szCs w:val="24"/>
        </w:rPr>
        <w:t>pulan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nul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2"/>
          <w:sz w:val="24"/>
          <w:szCs w:val="24"/>
        </w:rPr>
        <w:t>s</w:t>
      </w:r>
      <w:r w:rsidRPr="00F818A1">
        <w:rPr>
          <w:sz w:val="24"/>
          <w:szCs w:val="24"/>
        </w:rPr>
        <w:t>, 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jukan r</w:t>
      </w:r>
      <w:r w:rsidRPr="00F818A1">
        <w:rPr>
          <w:spacing w:val="-2"/>
          <w:sz w:val="24"/>
          <w:szCs w:val="24"/>
        </w:rPr>
        <w:t>e</w:t>
      </w:r>
      <w:r w:rsidRPr="00F818A1">
        <w:rPr>
          <w:sz w:val="24"/>
          <w:szCs w:val="24"/>
        </w:rPr>
        <w:t>komen</w:t>
      </w:r>
      <w:r w:rsidRPr="00F818A1">
        <w:rPr>
          <w:spacing w:val="2"/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</w:t>
      </w:r>
      <w:r w:rsidRPr="00F818A1">
        <w:rPr>
          <w:spacing w:val="2"/>
          <w:sz w:val="24"/>
          <w:szCs w:val="24"/>
        </w:rPr>
        <w:t>a</w:t>
      </w:r>
      <w:r w:rsidRPr="00F818A1">
        <w:rPr>
          <w:sz w:val="24"/>
          <w:szCs w:val="24"/>
        </w:rPr>
        <w:t>u 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n 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i b</w:t>
      </w:r>
      <w:r w:rsidRPr="00F818A1">
        <w:rPr>
          <w:spacing w:val="2"/>
          <w:sz w:val="24"/>
          <w:szCs w:val="24"/>
        </w:rPr>
        <w:t>e</w:t>
      </w:r>
      <w:r w:rsidR="00D24692">
        <w:rPr>
          <w:sz w:val="24"/>
          <w:szCs w:val="24"/>
        </w:rPr>
        <w:t>rikut</w:t>
      </w:r>
      <w:r w:rsidRPr="00F818A1">
        <w:rPr>
          <w:sz w:val="24"/>
          <w:szCs w:val="24"/>
        </w:rPr>
        <w:t>:</w:t>
      </w:r>
    </w:p>
    <w:p w:rsidR="008A243D" w:rsidRPr="00F818A1" w:rsidRDefault="00BD761C" w:rsidP="00D94CD3">
      <w:pPr>
        <w:spacing w:line="288" w:lineRule="auto"/>
        <w:ind w:right="79" w:firstLine="720"/>
        <w:jc w:val="both"/>
        <w:rPr>
          <w:sz w:val="24"/>
          <w:szCs w:val="24"/>
        </w:rPr>
      </w:pPr>
      <w:r w:rsidRPr="00F818A1">
        <w:rPr>
          <w:b/>
          <w:spacing w:val="1"/>
          <w:sz w:val="24"/>
          <w:szCs w:val="24"/>
        </w:rPr>
        <w:t>S</w:t>
      </w:r>
      <w:r w:rsidRPr="00F818A1">
        <w:rPr>
          <w:b/>
          <w:sz w:val="24"/>
          <w:szCs w:val="24"/>
        </w:rPr>
        <w:t>a</w:t>
      </w:r>
      <w:r w:rsidRPr="00F818A1">
        <w:rPr>
          <w:b/>
          <w:spacing w:val="-1"/>
          <w:sz w:val="24"/>
          <w:szCs w:val="24"/>
        </w:rPr>
        <w:t>r</w:t>
      </w:r>
      <w:r w:rsidRPr="00F818A1">
        <w:rPr>
          <w:b/>
          <w:sz w:val="24"/>
          <w:szCs w:val="24"/>
        </w:rPr>
        <w:t>an</w:t>
      </w:r>
      <w:r w:rsidRPr="00F818A1">
        <w:rPr>
          <w:b/>
          <w:spacing w:val="7"/>
          <w:sz w:val="24"/>
          <w:szCs w:val="24"/>
        </w:rPr>
        <w:t xml:space="preserve"> </w:t>
      </w:r>
      <w:r w:rsidRPr="00F818A1">
        <w:rPr>
          <w:b/>
          <w:sz w:val="24"/>
          <w:szCs w:val="24"/>
        </w:rPr>
        <w:t>t</w:t>
      </w:r>
      <w:r w:rsidRPr="00F818A1">
        <w:rPr>
          <w:b/>
          <w:spacing w:val="-2"/>
          <w:sz w:val="24"/>
          <w:szCs w:val="24"/>
        </w:rPr>
        <w:t>e</w:t>
      </w:r>
      <w:r w:rsidRPr="00F818A1">
        <w:rPr>
          <w:b/>
          <w:sz w:val="24"/>
          <w:szCs w:val="24"/>
        </w:rPr>
        <w:t>o</w:t>
      </w:r>
      <w:r w:rsidRPr="00F818A1">
        <w:rPr>
          <w:b/>
          <w:spacing w:val="-1"/>
          <w:sz w:val="24"/>
          <w:szCs w:val="24"/>
        </w:rPr>
        <w:t>r</w:t>
      </w:r>
      <w:r w:rsidRPr="00F818A1">
        <w:rPr>
          <w:b/>
          <w:sz w:val="24"/>
          <w:szCs w:val="24"/>
        </w:rPr>
        <w:t>iti</w:t>
      </w:r>
      <w:r w:rsidRPr="00F818A1">
        <w:rPr>
          <w:b/>
          <w:spacing w:val="1"/>
          <w:sz w:val="24"/>
          <w:szCs w:val="24"/>
        </w:rPr>
        <w:t>s</w:t>
      </w:r>
      <w:r w:rsidR="00446684">
        <w:rPr>
          <w:sz w:val="24"/>
          <w:szCs w:val="24"/>
        </w:rPr>
        <w:t>.</w:t>
      </w:r>
      <w:r w:rsidRPr="00F818A1">
        <w:rPr>
          <w:spacing w:val="2"/>
          <w:sz w:val="24"/>
          <w:szCs w:val="24"/>
        </w:rPr>
        <w:t xml:space="preserve"> </w:t>
      </w:r>
      <w:r w:rsidR="00446684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da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mah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s</w:t>
      </w:r>
      <w:r w:rsidRPr="00F818A1">
        <w:rPr>
          <w:sz w:val="24"/>
          <w:szCs w:val="24"/>
        </w:rPr>
        <w:t>wa komun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r w:rsidR="00446684">
        <w:rPr>
          <w:sz w:val="24"/>
          <w:szCs w:val="24"/>
        </w:rPr>
        <w:t>,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me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nk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untuk</w:t>
      </w:r>
      <w:r w:rsidRPr="00F818A1">
        <w:rPr>
          <w:spacing w:val="19"/>
          <w:sz w:val="24"/>
          <w:szCs w:val="24"/>
        </w:rPr>
        <w:t xml:space="preserve"> </w:t>
      </w:r>
      <w:r w:rsidRPr="00F818A1">
        <w:rPr>
          <w:sz w:val="24"/>
          <w:szCs w:val="24"/>
        </w:rPr>
        <w:t>mel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kuk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9"/>
          <w:sz w:val="24"/>
          <w:szCs w:val="24"/>
        </w:rPr>
        <w:t xml:space="preserve">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3"/>
          <w:sz w:val="24"/>
          <w:szCs w:val="24"/>
        </w:rPr>
        <w:t>t</w:t>
      </w:r>
      <w:r w:rsidRPr="00F818A1">
        <w:rPr>
          <w:sz w:val="24"/>
          <w:szCs w:val="24"/>
        </w:rPr>
        <w:t>ian</w:t>
      </w:r>
      <w:r w:rsidRPr="00F818A1">
        <w:rPr>
          <w:spacing w:val="19"/>
          <w:sz w:val="24"/>
          <w:szCs w:val="24"/>
        </w:rPr>
        <w:t xml:space="preserve"> </w:t>
      </w:r>
      <w:r w:rsidRPr="00F818A1">
        <w:rPr>
          <w:sz w:val="24"/>
          <w:szCs w:val="24"/>
        </w:rPr>
        <w:t>lebih</w:t>
      </w:r>
      <w:r w:rsidRPr="00F818A1">
        <w:rPr>
          <w:spacing w:val="19"/>
          <w:sz w:val="24"/>
          <w:szCs w:val="24"/>
        </w:rPr>
        <w:t xml:space="preserve"> </w:t>
      </w:r>
      <w:r w:rsidRPr="00F818A1">
        <w:rPr>
          <w:sz w:val="24"/>
          <w:szCs w:val="24"/>
        </w:rPr>
        <w:t>lanjut</w:t>
      </w:r>
      <w:r w:rsidRPr="00F818A1">
        <w:rPr>
          <w:spacing w:val="20"/>
          <w:sz w:val="24"/>
          <w:szCs w:val="24"/>
        </w:rPr>
        <w:t xml:space="preserve"> </w:t>
      </w:r>
      <w:r w:rsidRPr="00F818A1">
        <w:rPr>
          <w:sz w:val="24"/>
          <w:szCs w:val="24"/>
        </w:rPr>
        <w:t>men</w:t>
      </w:r>
      <w:r w:rsidRPr="00F818A1">
        <w:rPr>
          <w:spacing w:val="-3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i</w:t>
      </w:r>
      <w:r w:rsidRPr="00F818A1">
        <w:rPr>
          <w:spacing w:val="23"/>
          <w:sz w:val="24"/>
          <w:szCs w:val="24"/>
        </w:rPr>
        <w:t xml:space="preserve">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menuh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9"/>
          <w:sz w:val="24"/>
          <w:szCs w:val="24"/>
        </w:rPr>
        <w:t xml:space="preserve"> </w:t>
      </w:r>
      <w:r w:rsidRPr="00F818A1">
        <w:rPr>
          <w:sz w:val="24"/>
          <w:szCs w:val="24"/>
        </w:rPr>
        <w:t>unsur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uns</w:t>
      </w:r>
      <w:r w:rsidRPr="00F818A1">
        <w:rPr>
          <w:spacing w:val="2"/>
          <w:sz w:val="24"/>
          <w:szCs w:val="24"/>
        </w:rPr>
        <w:t>u</w:t>
      </w:r>
      <w:r w:rsidRPr="00F818A1">
        <w:rPr>
          <w:sz w:val="24"/>
          <w:szCs w:val="24"/>
        </w:rPr>
        <w:t>r</w:t>
      </w:r>
      <w:r w:rsidRPr="00F818A1">
        <w:rPr>
          <w:spacing w:val="18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="00452D6E">
        <w:rPr>
          <w:sz w:val="24"/>
          <w:szCs w:val="24"/>
        </w:rPr>
        <w:t xml:space="preserve"> </w:t>
      </w:r>
      <w:r w:rsidRPr="00F818A1">
        <w:rPr>
          <w:sz w:val="24"/>
          <w:szCs w:val="24"/>
        </w:rPr>
        <w:t>5</w:t>
      </w:r>
      <w:r w:rsidRPr="00F818A1">
        <w:rPr>
          <w:spacing w:val="1"/>
          <w:sz w:val="24"/>
          <w:szCs w:val="24"/>
        </w:rPr>
        <w:t>W</w:t>
      </w:r>
      <w:r w:rsidRPr="00F818A1">
        <w:rPr>
          <w:spacing w:val="-1"/>
          <w:sz w:val="24"/>
          <w:szCs w:val="24"/>
        </w:rPr>
        <w:t>+</w:t>
      </w:r>
      <w:r w:rsidRPr="00F818A1">
        <w:rPr>
          <w:sz w:val="24"/>
          <w:szCs w:val="24"/>
        </w:rPr>
        <w:t>1H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di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media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ne</w:t>
      </w:r>
      <w:r w:rsidRPr="00F818A1">
        <w:rPr>
          <w:spacing w:val="-1"/>
          <w:sz w:val="24"/>
          <w:szCs w:val="24"/>
        </w:rPr>
        <w:t xml:space="preserve"> </w:t>
      </w:r>
      <w:r w:rsidRPr="00F818A1">
        <w:rPr>
          <w:sz w:val="24"/>
          <w:szCs w:val="24"/>
        </w:rPr>
        <w:t>lain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.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pacing w:val="1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me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nk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ini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bisa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ja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di</w:t>
      </w:r>
      <w:r w:rsidRPr="00F818A1">
        <w:rPr>
          <w:spacing w:val="1"/>
          <w:sz w:val="24"/>
          <w:szCs w:val="24"/>
        </w:rPr>
        <w:t>t</w:t>
      </w:r>
      <w:r w:rsidRPr="00F818A1">
        <w:rPr>
          <w:spacing w:val="-3"/>
          <w:sz w:val="24"/>
          <w:szCs w:val="24"/>
        </w:rPr>
        <w:t>e</w:t>
      </w:r>
      <w:r w:rsidRPr="00F818A1">
        <w:rPr>
          <w:sz w:val="24"/>
          <w:szCs w:val="24"/>
        </w:rPr>
        <w:t>mukan media 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ne lain</w:t>
      </w:r>
      <w:r w:rsidRPr="00F818A1">
        <w:rPr>
          <w:spacing w:val="5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ju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1"/>
          <w:sz w:val="24"/>
          <w:szCs w:val="24"/>
        </w:rPr>
        <w:t>c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1"/>
          <w:sz w:val="24"/>
          <w:szCs w:val="24"/>
        </w:rPr>
        <w:t>r</w:t>
      </w:r>
      <w:r w:rsidRPr="00F818A1">
        <w:rPr>
          <w:sz w:val="24"/>
          <w:szCs w:val="24"/>
        </w:rPr>
        <w:t>a 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nuh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lum</w:t>
      </w:r>
      <w:r w:rsidRPr="00F818A1">
        <w:rPr>
          <w:spacing w:val="4"/>
          <w:sz w:val="24"/>
          <w:szCs w:val="24"/>
        </w:rPr>
        <w:t xml:space="preserve"> </w:t>
      </w:r>
      <w:r w:rsidRPr="00F818A1">
        <w:rPr>
          <w:sz w:val="24"/>
          <w:szCs w:val="24"/>
        </w:rPr>
        <w:t>men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p</w:t>
      </w:r>
      <w:r w:rsidRPr="00F818A1">
        <w:rPr>
          <w:spacing w:val="2"/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dis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pl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ju</w:t>
      </w:r>
      <w:r w:rsidRPr="00F818A1">
        <w:rPr>
          <w:spacing w:val="2"/>
          <w:sz w:val="24"/>
          <w:szCs w:val="24"/>
        </w:rPr>
        <w:t>r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st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k meng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i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unsur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unsur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pacing w:val="2"/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in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.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makin</w:t>
      </w:r>
      <w:r w:rsidRPr="00F818A1">
        <w:rPr>
          <w:spacing w:val="4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5"/>
          <w:sz w:val="24"/>
          <w:szCs w:val="24"/>
        </w:rPr>
        <w:t>n</w:t>
      </w:r>
      <w:r w:rsidRPr="00F818A1">
        <w:rPr>
          <w:spacing w:val="-5"/>
          <w:sz w:val="24"/>
          <w:szCs w:val="24"/>
        </w:rPr>
        <w:t>y</w:t>
      </w:r>
      <w:r w:rsidRPr="00F818A1">
        <w:rPr>
          <w:sz w:val="24"/>
          <w:szCs w:val="24"/>
        </w:rPr>
        <w:t>a 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6"/>
          <w:sz w:val="24"/>
          <w:szCs w:val="24"/>
        </w:rPr>
        <w:t xml:space="preserve"> </w:t>
      </w:r>
      <w:r w:rsidRPr="00F818A1">
        <w:rPr>
          <w:sz w:val="24"/>
          <w:szCs w:val="24"/>
        </w:rPr>
        <w:t>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jenis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 xml:space="preserve">ini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men</w:t>
      </w:r>
      <w:r w:rsidRPr="00F818A1">
        <w:rPr>
          <w:spacing w:val="2"/>
          <w:sz w:val="24"/>
          <w:szCs w:val="24"/>
        </w:rPr>
        <w:t>j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di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masukk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tau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kritik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memb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un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i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ra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pr</w:t>
      </w:r>
      <w:r w:rsidRPr="00F818A1">
        <w:rPr>
          <w:spacing w:val="-2"/>
          <w:sz w:val="24"/>
          <w:szCs w:val="24"/>
        </w:rPr>
        <w:t>a</w:t>
      </w:r>
      <w:r w:rsidRPr="00F818A1">
        <w:rPr>
          <w:spacing w:val="5"/>
          <w:sz w:val="24"/>
          <w:szCs w:val="24"/>
        </w:rPr>
        <w:t>k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med</w:t>
      </w:r>
      <w:r w:rsidRPr="00F818A1">
        <w:rPr>
          <w:spacing w:val="2"/>
          <w:sz w:val="24"/>
          <w:szCs w:val="24"/>
        </w:rPr>
        <w:t>i</w:t>
      </w:r>
      <w:r w:rsidRPr="00F818A1">
        <w:rPr>
          <w:sz w:val="24"/>
          <w:szCs w:val="24"/>
        </w:rPr>
        <w:t>a 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ne 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lam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nul</w:t>
      </w:r>
      <w:r w:rsidRPr="00F818A1">
        <w:rPr>
          <w:spacing w:val="1"/>
          <w:sz w:val="24"/>
          <w:szCs w:val="24"/>
        </w:rPr>
        <w:t>is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untuk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men</w:t>
      </w:r>
      <w:r w:rsidRPr="00F818A1">
        <w:rPr>
          <w:spacing w:val="-3"/>
          <w:sz w:val="24"/>
          <w:szCs w:val="24"/>
        </w:rPr>
        <w:t>g</w:t>
      </w:r>
      <w:r w:rsidRPr="00F818A1">
        <w:rPr>
          <w:sz w:val="24"/>
          <w:szCs w:val="24"/>
        </w:rPr>
        <w:t>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l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</w:t>
      </w:r>
      <w:r w:rsidRPr="00F818A1">
        <w:rPr>
          <w:spacing w:val="2"/>
          <w:sz w:val="24"/>
          <w:szCs w:val="24"/>
        </w:rPr>
        <w:t>t</w:t>
      </w:r>
      <w:r w:rsidRPr="00F818A1">
        <w:rPr>
          <w:sz w:val="24"/>
          <w:szCs w:val="24"/>
        </w:rPr>
        <w:t>a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6"/>
          <w:sz w:val="24"/>
          <w:szCs w:val="24"/>
        </w:rPr>
        <w:t xml:space="preserve">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>g lebih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obj</w:t>
      </w:r>
      <w:r w:rsidRPr="00F818A1">
        <w:rPr>
          <w:spacing w:val="2"/>
          <w:sz w:val="24"/>
          <w:szCs w:val="24"/>
        </w:rPr>
        <w:t>e</w:t>
      </w:r>
      <w:r w:rsidRPr="00F818A1">
        <w:rPr>
          <w:sz w:val="24"/>
          <w:szCs w:val="24"/>
        </w:rPr>
        <w:t>kt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f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rd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s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rk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 xml:space="preserve">n </w:t>
      </w:r>
      <w:r w:rsidRPr="00F818A1">
        <w:rPr>
          <w:spacing w:val="1"/>
          <w:sz w:val="24"/>
          <w:szCs w:val="24"/>
        </w:rPr>
        <w:t>f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kta.</w:t>
      </w:r>
    </w:p>
    <w:p w:rsidR="008A243D" w:rsidRDefault="00BD761C" w:rsidP="00D94CD3">
      <w:pPr>
        <w:spacing w:line="288" w:lineRule="auto"/>
        <w:ind w:right="77" w:firstLine="720"/>
        <w:jc w:val="both"/>
        <w:rPr>
          <w:sz w:val="24"/>
          <w:szCs w:val="24"/>
        </w:rPr>
      </w:pPr>
      <w:r w:rsidRPr="00F818A1">
        <w:rPr>
          <w:b/>
          <w:spacing w:val="1"/>
          <w:sz w:val="24"/>
          <w:szCs w:val="24"/>
        </w:rPr>
        <w:t>S</w:t>
      </w:r>
      <w:r w:rsidRPr="00F818A1">
        <w:rPr>
          <w:b/>
          <w:sz w:val="24"/>
          <w:szCs w:val="24"/>
        </w:rPr>
        <w:t>a</w:t>
      </w:r>
      <w:r w:rsidRPr="00F818A1">
        <w:rPr>
          <w:b/>
          <w:spacing w:val="-1"/>
          <w:sz w:val="24"/>
          <w:szCs w:val="24"/>
        </w:rPr>
        <w:t>r</w:t>
      </w:r>
      <w:r w:rsidRPr="00F818A1">
        <w:rPr>
          <w:b/>
          <w:sz w:val="24"/>
          <w:szCs w:val="24"/>
        </w:rPr>
        <w:t>an</w:t>
      </w:r>
      <w:r w:rsidRPr="00F818A1">
        <w:rPr>
          <w:b/>
          <w:spacing w:val="8"/>
          <w:sz w:val="24"/>
          <w:szCs w:val="24"/>
        </w:rPr>
        <w:t xml:space="preserve"> </w:t>
      </w:r>
      <w:r w:rsidRPr="00F818A1">
        <w:rPr>
          <w:b/>
          <w:spacing w:val="1"/>
          <w:sz w:val="24"/>
          <w:szCs w:val="24"/>
        </w:rPr>
        <w:t>p</w:t>
      </w:r>
      <w:r w:rsidRPr="00F818A1">
        <w:rPr>
          <w:b/>
          <w:spacing w:val="-1"/>
          <w:sz w:val="24"/>
          <w:szCs w:val="24"/>
        </w:rPr>
        <w:t>r</w:t>
      </w:r>
      <w:r w:rsidRPr="00F818A1">
        <w:rPr>
          <w:b/>
          <w:sz w:val="24"/>
          <w:szCs w:val="24"/>
        </w:rPr>
        <w:t>a</w:t>
      </w:r>
      <w:r w:rsidRPr="00F818A1">
        <w:rPr>
          <w:b/>
          <w:spacing w:val="1"/>
          <w:sz w:val="24"/>
          <w:szCs w:val="24"/>
        </w:rPr>
        <w:t>k</w:t>
      </w:r>
      <w:r w:rsidRPr="00F818A1">
        <w:rPr>
          <w:b/>
          <w:sz w:val="24"/>
          <w:szCs w:val="24"/>
        </w:rPr>
        <w:t>ti</w:t>
      </w:r>
      <w:r w:rsidRPr="00F818A1">
        <w:rPr>
          <w:b/>
          <w:spacing w:val="1"/>
          <w:sz w:val="24"/>
          <w:szCs w:val="24"/>
        </w:rPr>
        <w:t>s</w:t>
      </w:r>
      <w:r w:rsidR="00446684">
        <w:rPr>
          <w:sz w:val="24"/>
          <w:szCs w:val="24"/>
        </w:rPr>
        <w:t>.</w:t>
      </w:r>
      <w:r w:rsidRPr="00F818A1">
        <w:rPr>
          <w:spacing w:val="1"/>
          <w:sz w:val="24"/>
          <w:szCs w:val="24"/>
        </w:rPr>
        <w:t xml:space="preserve"> </w:t>
      </w:r>
      <w:r w:rsidR="00446684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 xml:space="preserve">da </w:t>
      </w:r>
      <w:r w:rsidR="00446684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k.</w:t>
      </w:r>
      <w:r w:rsidRPr="00F818A1">
        <w:rPr>
          <w:spacing w:val="-1"/>
          <w:sz w:val="24"/>
          <w:szCs w:val="24"/>
        </w:rPr>
        <w:t>c</w:t>
      </w:r>
      <w:r w:rsidRPr="00F818A1">
        <w:rPr>
          <w:sz w:val="24"/>
          <w:szCs w:val="24"/>
        </w:rPr>
        <w:t>om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media onl</w:t>
      </w:r>
      <w:r w:rsidRPr="00F818A1">
        <w:rPr>
          <w:spacing w:val="3"/>
          <w:sz w:val="24"/>
          <w:szCs w:val="24"/>
        </w:rPr>
        <w:t>i</w:t>
      </w:r>
      <w:r w:rsidRPr="00F818A1">
        <w:rPr>
          <w:sz w:val="24"/>
          <w:szCs w:val="24"/>
        </w:rPr>
        <w:t>ne 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jenis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ti</w:t>
      </w:r>
      <w:r w:rsidRPr="00F818A1">
        <w:rPr>
          <w:spacing w:val="5"/>
          <w:sz w:val="24"/>
          <w:szCs w:val="24"/>
        </w:rPr>
        <w:t xml:space="preserve"> </w:t>
      </w:r>
      <w:r w:rsidRPr="00F818A1">
        <w:rPr>
          <w:sz w:val="24"/>
          <w:szCs w:val="24"/>
        </w:rPr>
        <w:t>me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nk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 xml:space="preserve">n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r</w:t>
      </w:r>
      <w:r w:rsidRPr="00F818A1">
        <w:rPr>
          <w:spacing w:val="2"/>
          <w:sz w:val="24"/>
          <w:szCs w:val="24"/>
        </w:rPr>
        <w:t xml:space="preserve"> 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-1"/>
          <w:sz w:val="24"/>
          <w:szCs w:val="24"/>
        </w:rPr>
        <w:t>-</w:t>
      </w:r>
      <w:r w:rsidRPr="00F818A1">
        <w:rPr>
          <w:spacing w:val="2"/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7"/>
          <w:sz w:val="24"/>
          <w:szCs w:val="24"/>
        </w:rPr>
        <w:t xml:space="preserve">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 xml:space="preserve">g 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di</w:t>
      </w:r>
      <w:r w:rsidRPr="00F818A1">
        <w:rPr>
          <w:spacing w:val="1"/>
          <w:sz w:val="24"/>
          <w:szCs w:val="24"/>
        </w:rPr>
        <w:t>t</w:t>
      </w:r>
      <w:r w:rsidRPr="00F818A1">
        <w:rPr>
          <w:spacing w:val="4"/>
          <w:sz w:val="24"/>
          <w:szCs w:val="24"/>
        </w:rPr>
        <w:t>a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5"/>
          <w:sz w:val="24"/>
          <w:szCs w:val="24"/>
        </w:rPr>
        <w:t xml:space="preserve"> </w:t>
      </w:r>
      <w:r w:rsidRPr="00F818A1">
        <w:rPr>
          <w:sz w:val="24"/>
          <w:szCs w:val="24"/>
        </w:rPr>
        <w:t>men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r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pk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7"/>
          <w:sz w:val="24"/>
          <w:szCs w:val="24"/>
        </w:rPr>
        <w:t xml:space="preserve"> </w:t>
      </w:r>
      <w:r w:rsidRPr="00F818A1">
        <w:rPr>
          <w:sz w:val="24"/>
          <w:szCs w:val="24"/>
        </w:rPr>
        <w:t>unsu</w:t>
      </w:r>
      <w:r w:rsidRPr="00F818A1">
        <w:rPr>
          <w:spacing w:val="-1"/>
          <w:sz w:val="24"/>
          <w:szCs w:val="24"/>
        </w:rPr>
        <w:t>r-</w:t>
      </w:r>
      <w:r w:rsidRPr="00F818A1">
        <w:rPr>
          <w:sz w:val="24"/>
          <w:szCs w:val="24"/>
        </w:rPr>
        <w:t>unsur</w:t>
      </w:r>
      <w:r w:rsidRPr="00F818A1">
        <w:rPr>
          <w:spacing w:val="4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6"/>
          <w:sz w:val="24"/>
          <w:szCs w:val="24"/>
        </w:rPr>
        <w:t xml:space="preserve"> </w:t>
      </w:r>
      <w:r w:rsidRPr="00F818A1">
        <w:rPr>
          <w:sz w:val="24"/>
          <w:szCs w:val="24"/>
        </w:rPr>
        <w:t>5</w:t>
      </w:r>
      <w:r w:rsidRPr="00F818A1">
        <w:rPr>
          <w:spacing w:val="1"/>
          <w:sz w:val="24"/>
          <w:szCs w:val="24"/>
        </w:rPr>
        <w:t>W</w:t>
      </w:r>
      <w:r w:rsidRPr="00F818A1">
        <w:rPr>
          <w:sz w:val="24"/>
          <w:szCs w:val="24"/>
        </w:rPr>
        <w:t>1H 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hing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a me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</w:t>
      </w:r>
      <w:r w:rsidRPr="00F818A1">
        <w:rPr>
          <w:spacing w:val="1"/>
          <w:sz w:val="24"/>
          <w:szCs w:val="24"/>
        </w:rPr>
        <w:t>l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 xml:space="preserve">rita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="00446684">
        <w:rPr>
          <w:sz w:val="24"/>
          <w:szCs w:val="24"/>
        </w:rPr>
        <w:t xml:space="preserve">g </w:t>
      </w:r>
      <w:r w:rsidRPr="00F818A1">
        <w:rPr>
          <w:sz w:val="24"/>
          <w:szCs w:val="24"/>
        </w:rPr>
        <w:t>obje</w:t>
      </w:r>
      <w:r w:rsidRPr="00F818A1">
        <w:rPr>
          <w:spacing w:val="2"/>
          <w:sz w:val="24"/>
          <w:szCs w:val="24"/>
        </w:rPr>
        <w:t>k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f</w:t>
      </w:r>
      <w:r w:rsidRPr="00F818A1">
        <w:rPr>
          <w:spacing w:val="59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="00446684">
        <w:rPr>
          <w:sz w:val="24"/>
          <w:szCs w:val="24"/>
        </w:rPr>
        <w:t xml:space="preserve">n 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rd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s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rk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n f</w:t>
      </w:r>
      <w:r w:rsidRPr="00F818A1">
        <w:rPr>
          <w:spacing w:val="-2"/>
          <w:sz w:val="24"/>
          <w:szCs w:val="24"/>
        </w:rPr>
        <w:t>a</w:t>
      </w:r>
      <w:r w:rsidRPr="00F818A1">
        <w:rPr>
          <w:sz w:val="24"/>
          <w:szCs w:val="24"/>
        </w:rPr>
        <w:t>k</w:t>
      </w:r>
      <w:r w:rsidRPr="00F818A1">
        <w:rPr>
          <w:spacing w:val="3"/>
          <w:sz w:val="24"/>
          <w:szCs w:val="24"/>
        </w:rPr>
        <w:t>t</w:t>
      </w:r>
      <w:r w:rsidRPr="00F818A1">
        <w:rPr>
          <w:sz w:val="24"/>
          <w:szCs w:val="24"/>
        </w:rPr>
        <w:t>a</w:t>
      </w:r>
      <w:r w:rsidRPr="00F818A1">
        <w:rPr>
          <w:spacing w:val="59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i 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p</w:t>
      </w:r>
      <w:r w:rsidRPr="00F818A1">
        <w:rPr>
          <w:spacing w:val="4"/>
          <w:sz w:val="24"/>
          <w:szCs w:val="24"/>
        </w:rPr>
        <w:t xml:space="preserve">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u</w:t>
      </w:r>
      <w:bookmarkStart w:id="0" w:name="_GoBack"/>
      <w:bookmarkEnd w:id="0"/>
      <w:r w:rsidRPr="00F818A1">
        <w:rPr>
          <w:sz w:val="24"/>
          <w:szCs w:val="24"/>
        </w:rPr>
        <w:t>diens.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d</w:t>
      </w:r>
      <w:r w:rsidRPr="00F818A1">
        <w:rPr>
          <w:sz w:val="24"/>
          <w:szCs w:val="24"/>
        </w:rPr>
        <w:t>a p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ra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udiens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pacing w:val="2"/>
          <w:sz w:val="24"/>
          <w:szCs w:val="24"/>
        </w:rPr>
        <w:t>h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sil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ini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menj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di</w:t>
      </w:r>
      <w:r w:rsidRPr="00F818A1">
        <w:rPr>
          <w:spacing w:val="2"/>
          <w:sz w:val="24"/>
          <w:szCs w:val="24"/>
        </w:rPr>
        <w:t xml:space="preserve"> p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tahu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b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i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mba</w:t>
      </w:r>
      <w:r w:rsidRPr="00F818A1">
        <w:rPr>
          <w:spacing w:val="1"/>
          <w:sz w:val="24"/>
          <w:szCs w:val="24"/>
        </w:rPr>
        <w:t>c</w:t>
      </w:r>
      <w:r w:rsidRPr="00F818A1">
        <w:rPr>
          <w:sz w:val="24"/>
          <w:szCs w:val="24"/>
        </w:rPr>
        <w:t>a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rita di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med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a 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 xml:space="preserve">ne 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1"/>
          <w:sz w:val="24"/>
          <w:szCs w:val="24"/>
        </w:rPr>
        <w:t>a</w:t>
      </w:r>
      <w:r w:rsidRPr="00F818A1">
        <w:rPr>
          <w:sz w:val="24"/>
          <w:szCs w:val="24"/>
        </w:rPr>
        <w:t>r lebih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kritis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lam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memb</w:t>
      </w:r>
      <w:r w:rsidRPr="00F818A1">
        <w:rPr>
          <w:spacing w:val="-1"/>
          <w:sz w:val="24"/>
          <w:szCs w:val="24"/>
        </w:rPr>
        <w:t>ac</w:t>
      </w:r>
      <w:r w:rsidRPr="00F818A1">
        <w:rPr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t</w:t>
      </w:r>
      <w:r w:rsidRPr="00F818A1">
        <w:rPr>
          <w:spacing w:val="2"/>
          <w:sz w:val="24"/>
          <w:szCs w:val="24"/>
        </w:rPr>
        <w:t>e</w:t>
      </w:r>
      <w:r w:rsidRPr="00F818A1">
        <w:rPr>
          <w:sz w:val="24"/>
          <w:szCs w:val="24"/>
        </w:rPr>
        <w:t>ks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 xml:space="preserve">rita </w:t>
      </w:r>
      <w:r w:rsidRPr="00F818A1">
        <w:rPr>
          <w:spacing w:val="-5"/>
          <w:sz w:val="24"/>
          <w:szCs w:val="24"/>
        </w:rPr>
        <w:t>y</w:t>
      </w:r>
      <w:r w:rsidRPr="00F818A1">
        <w:rPr>
          <w:spacing w:val="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n</w:t>
      </w:r>
      <w:r w:rsidRPr="00F818A1">
        <w:rPr>
          <w:sz w:val="24"/>
          <w:szCs w:val="24"/>
        </w:rPr>
        <w:t xml:space="preserve">g  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 xml:space="preserve">disajikan   oleh  </w:t>
      </w:r>
      <w:r w:rsidRPr="00F818A1">
        <w:rPr>
          <w:spacing w:val="2"/>
          <w:sz w:val="24"/>
          <w:szCs w:val="24"/>
        </w:rPr>
        <w:t xml:space="preserve"> s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t</w:t>
      </w:r>
      <w:r w:rsidRPr="00F818A1">
        <w:rPr>
          <w:spacing w:val="1"/>
          <w:sz w:val="24"/>
          <w:szCs w:val="24"/>
        </w:rPr>
        <w:t>i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 xml:space="preserve">p  </w:t>
      </w:r>
      <w:r w:rsidRPr="00F818A1">
        <w:rPr>
          <w:spacing w:val="1"/>
          <w:sz w:val="24"/>
          <w:szCs w:val="24"/>
        </w:rPr>
        <w:t xml:space="preserve"> </w:t>
      </w:r>
      <w:r w:rsidRPr="00F818A1">
        <w:rPr>
          <w:sz w:val="24"/>
          <w:szCs w:val="24"/>
        </w:rPr>
        <w:t xml:space="preserve">media  </w:t>
      </w:r>
      <w:r w:rsidRPr="00F818A1">
        <w:rPr>
          <w:spacing w:val="2"/>
          <w:sz w:val="24"/>
          <w:szCs w:val="24"/>
        </w:rPr>
        <w:t xml:space="preserve"> </w:t>
      </w:r>
      <w:r w:rsidRPr="00F818A1">
        <w:rPr>
          <w:sz w:val="24"/>
          <w:szCs w:val="24"/>
        </w:rPr>
        <w:t>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ne   d</w:t>
      </w:r>
      <w:r w:rsidRPr="00F818A1">
        <w:rPr>
          <w:spacing w:val="1"/>
          <w:sz w:val="24"/>
          <w:szCs w:val="24"/>
        </w:rPr>
        <w:t>e</w:t>
      </w:r>
      <w:r w:rsidRPr="00F818A1">
        <w:rPr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 xml:space="preserve">n  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mem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rik</w:t>
      </w:r>
      <w:r w:rsidRPr="00F818A1">
        <w:rPr>
          <w:spacing w:val="2"/>
          <w:sz w:val="24"/>
          <w:szCs w:val="24"/>
        </w:rPr>
        <w:t>s</w:t>
      </w:r>
      <w:r w:rsidRPr="00F818A1">
        <w:rPr>
          <w:sz w:val="24"/>
          <w:szCs w:val="24"/>
        </w:rPr>
        <w:t>a   k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3"/>
          <w:sz w:val="24"/>
          <w:szCs w:val="24"/>
        </w:rPr>
        <w:t>l</w:t>
      </w:r>
      <w:r w:rsidRPr="00F818A1">
        <w:rPr>
          <w:spacing w:val="-1"/>
          <w:sz w:val="24"/>
          <w:szCs w:val="24"/>
        </w:rPr>
        <w:t>e</w:t>
      </w:r>
      <w:r w:rsidRPr="00F818A1">
        <w:rPr>
          <w:spacing w:val="2"/>
          <w:sz w:val="24"/>
          <w:szCs w:val="24"/>
        </w:rPr>
        <w:t>n</w:t>
      </w:r>
      <w:r w:rsidRPr="00F818A1">
        <w:rPr>
          <w:spacing w:val="-2"/>
          <w:sz w:val="24"/>
          <w:szCs w:val="24"/>
        </w:rPr>
        <w:t>g</w:t>
      </w:r>
      <w:r w:rsidRPr="00F818A1">
        <w:rPr>
          <w:sz w:val="24"/>
          <w:szCs w:val="24"/>
        </w:rPr>
        <w:t>k</w:t>
      </w:r>
      <w:r w:rsidRPr="00F818A1">
        <w:rPr>
          <w:spacing w:val="-1"/>
          <w:sz w:val="24"/>
          <w:szCs w:val="24"/>
        </w:rPr>
        <w:t>a</w:t>
      </w:r>
      <w:r w:rsidRPr="00F818A1">
        <w:rPr>
          <w:spacing w:val="2"/>
          <w:sz w:val="24"/>
          <w:szCs w:val="24"/>
        </w:rPr>
        <w:t>p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n unsu</w:t>
      </w:r>
      <w:r w:rsidRPr="00F818A1">
        <w:rPr>
          <w:spacing w:val="-1"/>
          <w:sz w:val="24"/>
          <w:szCs w:val="24"/>
        </w:rPr>
        <w:t>r-</w:t>
      </w:r>
      <w:r w:rsidRPr="00F818A1">
        <w:rPr>
          <w:sz w:val="24"/>
          <w:szCs w:val="24"/>
        </w:rPr>
        <w:t>unsur 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-1"/>
          <w:sz w:val="24"/>
          <w:szCs w:val="24"/>
        </w:rPr>
        <w:t xml:space="preserve"> </w:t>
      </w:r>
      <w:r w:rsidRPr="00F818A1">
        <w:rPr>
          <w:sz w:val="24"/>
          <w:szCs w:val="24"/>
        </w:rPr>
        <w:t>5</w:t>
      </w:r>
      <w:r w:rsidRPr="00F818A1">
        <w:rPr>
          <w:spacing w:val="1"/>
          <w:sz w:val="24"/>
          <w:szCs w:val="24"/>
        </w:rPr>
        <w:t>W</w:t>
      </w:r>
      <w:r w:rsidRPr="00F818A1">
        <w:rPr>
          <w:spacing w:val="-1"/>
          <w:sz w:val="24"/>
          <w:szCs w:val="24"/>
        </w:rPr>
        <w:t>+</w:t>
      </w:r>
      <w:r w:rsidRPr="00F818A1">
        <w:rPr>
          <w:spacing w:val="2"/>
          <w:sz w:val="24"/>
          <w:szCs w:val="24"/>
        </w:rPr>
        <w:t>1</w:t>
      </w:r>
      <w:r w:rsidRPr="00F818A1">
        <w:rPr>
          <w:sz w:val="24"/>
          <w:szCs w:val="24"/>
        </w:rPr>
        <w:t>H d</w:t>
      </w:r>
      <w:r w:rsidRPr="00F818A1">
        <w:rPr>
          <w:spacing w:val="-1"/>
          <w:sz w:val="24"/>
          <w:szCs w:val="24"/>
        </w:rPr>
        <w:t>a</w:t>
      </w:r>
      <w:r w:rsidRPr="00F818A1">
        <w:rPr>
          <w:sz w:val="24"/>
          <w:szCs w:val="24"/>
        </w:rPr>
        <w:t>lam 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</w:t>
      </w:r>
      <w:r w:rsidRPr="00F818A1">
        <w:rPr>
          <w:spacing w:val="3"/>
          <w:sz w:val="24"/>
          <w:szCs w:val="24"/>
        </w:rPr>
        <w:t>a</w:t>
      </w:r>
      <w:r w:rsidRPr="00F818A1">
        <w:rPr>
          <w:spacing w:val="-1"/>
          <w:sz w:val="24"/>
          <w:szCs w:val="24"/>
        </w:rPr>
        <w:t>-</w:t>
      </w:r>
      <w:r w:rsidRPr="00F818A1">
        <w:rPr>
          <w:sz w:val="24"/>
          <w:szCs w:val="24"/>
        </w:rPr>
        <w:t>b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rita</w:t>
      </w:r>
      <w:r w:rsidRPr="00F818A1">
        <w:rPr>
          <w:spacing w:val="-1"/>
          <w:sz w:val="24"/>
          <w:szCs w:val="24"/>
        </w:rPr>
        <w:t xml:space="preserve"> </w:t>
      </w:r>
      <w:r w:rsidRPr="00F818A1">
        <w:rPr>
          <w:sz w:val="24"/>
          <w:szCs w:val="24"/>
        </w:rPr>
        <w:t>di</w:t>
      </w:r>
      <w:r w:rsidRPr="00F818A1">
        <w:rPr>
          <w:spacing w:val="3"/>
          <w:sz w:val="24"/>
          <w:szCs w:val="24"/>
        </w:rPr>
        <w:t xml:space="preserve"> </w:t>
      </w:r>
      <w:r w:rsidRPr="00F818A1">
        <w:rPr>
          <w:sz w:val="24"/>
          <w:szCs w:val="24"/>
        </w:rPr>
        <w:t>media</w:t>
      </w:r>
      <w:r w:rsidRPr="00F818A1">
        <w:rPr>
          <w:spacing w:val="-1"/>
          <w:sz w:val="24"/>
          <w:szCs w:val="24"/>
        </w:rPr>
        <w:t xml:space="preserve"> </w:t>
      </w:r>
      <w:r w:rsidRPr="00F818A1">
        <w:rPr>
          <w:sz w:val="24"/>
          <w:szCs w:val="24"/>
        </w:rPr>
        <w:t>onl</w:t>
      </w:r>
      <w:r w:rsidRPr="00F818A1">
        <w:rPr>
          <w:spacing w:val="1"/>
          <w:sz w:val="24"/>
          <w:szCs w:val="24"/>
        </w:rPr>
        <w:t>i</w:t>
      </w:r>
      <w:r w:rsidRPr="00F818A1">
        <w:rPr>
          <w:sz w:val="24"/>
          <w:szCs w:val="24"/>
        </w:rPr>
        <w:t>n</w:t>
      </w:r>
      <w:r w:rsidRPr="00F818A1">
        <w:rPr>
          <w:spacing w:val="-1"/>
          <w:sz w:val="24"/>
          <w:szCs w:val="24"/>
        </w:rPr>
        <w:t>e</w:t>
      </w:r>
      <w:r w:rsidRPr="00F818A1">
        <w:rPr>
          <w:sz w:val="24"/>
          <w:szCs w:val="24"/>
        </w:rPr>
        <w:t>.</w:t>
      </w:r>
    </w:p>
    <w:p w:rsidR="00D24692" w:rsidRDefault="00D24692" w:rsidP="009F414F">
      <w:pPr>
        <w:spacing w:after="60" w:line="288" w:lineRule="auto"/>
        <w:ind w:right="79"/>
        <w:jc w:val="both"/>
        <w:rPr>
          <w:sz w:val="24"/>
          <w:szCs w:val="24"/>
        </w:rPr>
      </w:pPr>
    </w:p>
    <w:p w:rsidR="008A243D" w:rsidRDefault="00BD761C" w:rsidP="00D24692">
      <w:pPr>
        <w:spacing w:before="29"/>
        <w:ind w:right="2951"/>
        <w:jc w:val="both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>A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TAR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AKA</w:t>
      </w:r>
    </w:p>
    <w:p w:rsidR="008A243D" w:rsidRDefault="008A243D" w:rsidP="00D24692">
      <w:pPr>
        <w:spacing w:before="5" w:line="140" w:lineRule="exact"/>
        <w:jc w:val="both"/>
        <w:rPr>
          <w:sz w:val="14"/>
          <w:szCs w:val="14"/>
        </w:rPr>
      </w:pPr>
    </w:p>
    <w:p w:rsidR="008A243D" w:rsidRDefault="00BD761C" w:rsidP="00D94CD3">
      <w:pPr>
        <w:spacing w:after="80"/>
        <w:ind w:left="720" w:right="79" w:hanging="72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dianto, Elv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ro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Kom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la,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ukiati. </w:t>
      </w:r>
      <w:r>
        <w:rPr>
          <w:spacing w:val="4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2005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spacing w:val="38"/>
          <w:sz w:val="24"/>
          <w:szCs w:val="24"/>
        </w:rPr>
        <w:t xml:space="preserve"> </w:t>
      </w:r>
      <w:r>
        <w:rPr>
          <w:i/>
          <w:sz w:val="24"/>
          <w:szCs w:val="24"/>
        </w:rPr>
        <w:t>Komuni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 xml:space="preserve">asi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as</w:t>
      </w:r>
      <w:r>
        <w:rPr>
          <w:i/>
          <w:spacing w:val="-2"/>
          <w:sz w:val="24"/>
          <w:szCs w:val="24"/>
        </w:rPr>
        <w:t>s</w:t>
      </w:r>
      <w:r>
        <w:rPr>
          <w:i/>
          <w:sz w:val="24"/>
          <w:szCs w:val="24"/>
        </w:rPr>
        <w:t>a Suatu</w:t>
      </w:r>
      <w:r w:rsidR="00D94CD3"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nganta</w:t>
      </w:r>
      <w:r>
        <w:rPr>
          <w:i/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.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iosa Rekut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</w:p>
    <w:p w:rsidR="00452D6E" w:rsidRDefault="00BD761C" w:rsidP="00D94CD3">
      <w:pPr>
        <w:spacing w:after="80"/>
        <w:ind w:left="760" w:right="83" w:hanging="72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nis.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2011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ori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Komuni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asi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ass</w:t>
      </w:r>
      <w:r>
        <w:rPr>
          <w:i/>
          <w:spacing w:val="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disi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6: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uku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2). 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lemba</w:t>
      </w:r>
      <w:r w:rsidR="00452D6E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Hum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nika</w:t>
      </w:r>
    </w:p>
    <w:p w:rsidR="008A243D" w:rsidRDefault="00BD761C" w:rsidP="00D94CD3">
      <w:pPr>
        <w:spacing w:after="80"/>
        <w:ind w:left="760" w:right="83" w:hanging="720"/>
        <w:jc w:val="both"/>
        <w:rPr>
          <w:sz w:val="24"/>
          <w:szCs w:val="24"/>
        </w:rPr>
      </w:pPr>
      <w:r>
        <w:rPr>
          <w:sz w:val="24"/>
          <w:szCs w:val="24"/>
        </w:rPr>
        <w:t>Muht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di,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4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ful.</w:t>
      </w:r>
      <w:r>
        <w:rPr>
          <w:spacing w:val="4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2018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ngantar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Il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u</w:t>
      </w:r>
      <w:r>
        <w:rPr>
          <w:i/>
          <w:spacing w:val="48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k</w:t>
      </w:r>
      <w:r>
        <w:rPr>
          <w:sz w:val="24"/>
          <w:szCs w:val="24"/>
        </w:rPr>
        <w:t>.</w:t>
      </w:r>
      <w:r>
        <w:rPr>
          <w:spacing w:val="4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4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osa</w:t>
      </w:r>
      <w:r w:rsidR="00452D6E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</w:p>
    <w:p w:rsidR="008A243D" w:rsidRDefault="00BD761C" w:rsidP="00D94CD3">
      <w:pPr>
        <w:spacing w:after="80"/>
        <w:ind w:left="760" w:right="81" w:hanging="720"/>
        <w:jc w:val="both"/>
        <w:rPr>
          <w:sz w:val="24"/>
          <w:szCs w:val="24"/>
        </w:rPr>
      </w:pPr>
      <w:r>
        <w:rPr>
          <w:sz w:val="24"/>
          <w:szCs w:val="24"/>
        </w:rPr>
        <w:t>Rom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msu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M.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 w:rsidR="00FB489A">
        <w:rPr>
          <w:sz w:val="24"/>
          <w:szCs w:val="24"/>
        </w:rPr>
        <w:t>20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ik</w:t>
      </w:r>
      <w:r>
        <w:rPr>
          <w:i/>
          <w:spacing w:val="14"/>
          <w:sz w:val="24"/>
          <w:szCs w:val="24"/>
        </w:rPr>
        <w:t xml:space="preserve"> </w:t>
      </w:r>
      <w:r>
        <w:rPr>
          <w:i/>
          <w:sz w:val="24"/>
          <w:szCs w:val="24"/>
        </w:rPr>
        <w:t>Online:</w:t>
      </w:r>
      <w:r>
        <w:rPr>
          <w:i/>
          <w:spacing w:val="13"/>
          <w:sz w:val="24"/>
          <w:szCs w:val="24"/>
        </w:rPr>
        <w:t xml:space="preserve"> </w:t>
      </w:r>
      <w:r>
        <w:rPr>
          <w:i/>
          <w:sz w:val="24"/>
          <w:szCs w:val="24"/>
        </w:rPr>
        <w:t>Panduan</w:t>
      </w:r>
      <w:r>
        <w:rPr>
          <w:i/>
          <w:spacing w:val="1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ng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lo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a</w:t>
      </w:r>
      <w:r>
        <w:rPr>
          <w:i/>
          <w:spacing w:val="1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dia</w:t>
      </w:r>
      <w:r w:rsidR="00452D6E"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Online</w:t>
      </w:r>
      <w:r>
        <w:rPr>
          <w:sz w:val="24"/>
          <w:szCs w:val="24"/>
        </w:rPr>
        <w:t xml:space="preserve">.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: 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kia</w:t>
      </w:r>
    </w:p>
    <w:p w:rsidR="00452D6E" w:rsidRDefault="00BD761C" w:rsidP="00D94CD3">
      <w:pPr>
        <w:spacing w:after="80"/>
        <w:ind w:left="760" w:right="82" w:hanging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lastRenderedPageBreak/>
        <w:t>S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iha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to, R. Toto.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9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>
        <w:rPr>
          <w:i/>
          <w:sz w:val="24"/>
          <w:szCs w:val="24"/>
        </w:rPr>
        <w:t xml:space="preserve">Panduan </w:t>
      </w:r>
      <w:r>
        <w:rPr>
          <w:i/>
          <w:spacing w:val="1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njadi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pacing w:val="2"/>
          <w:sz w:val="24"/>
          <w:szCs w:val="24"/>
        </w:rPr>
        <w:t>u</w:t>
      </w:r>
      <w:r>
        <w:rPr>
          <w:i/>
          <w:sz w:val="24"/>
          <w:szCs w:val="24"/>
        </w:rPr>
        <w:t>rnalis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Prod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siona</w:t>
      </w:r>
      <w:r>
        <w:rPr>
          <w:i/>
          <w:spacing w:val="3"/>
          <w:sz w:val="24"/>
          <w:szCs w:val="24"/>
        </w:rPr>
        <w:t>l</w:t>
      </w:r>
      <w:r>
        <w:rPr>
          <w:sz w:val="24"/>
          <w:szCs w:val="24"/>
        </w:rPr>
        <w:t>. Yog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 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ska</w:t>
      </w:r>
    </w:p>
    <w:p w:rsidR="008A243D" w:rsidRDefault="00BD761C" w:rsidP="00D94CD3">
      <w:pPr>
        <w:spacing w:after="80"/>
        <w:ind w:left="760" w:right="82" w:hanging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nto,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201</w:t>
      </w:r>
      <w:r>
        <w:rPr>
          <w:spacing w:val="2"/>
          <w:sz w:val="24"/>
          <w:szCs w:val="24"/>
        </w:rPr>
        <w:t>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ntar Ilmu Komuni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as</w:t>
      </w:r>
      <w:r>
        <w:rPr>
          <w:i/>
          <w:spacing w:val="2"/>
          <w:sz w:val="24"/>
          <w:szCs w:val="24"/>
        </w:rPr>
        <w:t>i</w:t>
      </w:r>
      <w:r>
        <w:rPr>
          <w:sz w:val="24"/>
          <w:szCs w:val="24"/>
        </w:rPr>
        <w:t>.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: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V Pustaka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a</w:t>
      </w:r>
    </w:p>
    <w:p w:rsidR="008A243D" w:rsidRDefault="00BD761C" w:rsidP="00D94CD3">
      <w:pPr>
        <w:spacing w:after="80"/>
        <w:ind w:left="760" w:right="79" w:hanging="72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umadi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ia, As. H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ris.</w:t>
      </w:r>
      <w:r>
        <w:rPr>
          <w:spacing w:val="2"/>
          <w:sz w:val="24"/>
          <w:szCs w:val="24"/>
        </w:rPr>
        <w:t xml:space="preserve"> (</w:t>
      </w:r>
      <w:r>
        <w:rPr>
          <w:sz w:val="24"/>
          <w:szCs w:val="24"/>
        </w:rPr>
        <w:t>2005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ik Indo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sia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nul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 dan </w:t>
      </w:r>
      <w:r>
        <w:rPr>
          <w:i/>
          <w:spacing w:val="2"/>
          <w:sz w:val="24"/>
          <w:szCs w:val="24"/>
        </w:rPr>
        <w:t>F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ature: Panduan Pra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ik Profesiona</w:t>
      </w:r>
      <w:r>
        <w:rPr>
          <w:i/>
          <w:spacing w:val="3"/>
          <w:sz w:val="24"/>
          <w:szCs w:val="24"/>
        </w:rPr>
        <w:t>l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biosa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tama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dia</w:t>
      </w:r>
    </w:p>
    <w:p w:rsidR="008A243D" w:rsidRDefault="008A243D" w:rsidP="00452D6E">
      <w:pPr>
        <w:ind w:left="41" w:right="645"/>
        <w:jc w:val="both"/>
        <w:rPr>
          <w:sz w:val="24"/>
          <w:szCs w:val="24"/>
        </w:rPr>
      </w:pPr>
    </w:p>
    <w:p w:rsidR="009401B2" w:rsidRDefault="009401B2" w:rsidP="00423F8B">
      <w:pPr>
        <w:spacing w:before="7" w:line="359" w:lineRule="auto"/>
        <w:ind w:right="124"/>
        <w:rPr>
          <w:sz w:val="24"/>
          <w:szCs w:val="24"/>
        </w:rPr>
      </w:pPr>
    </w:p>
    <w:sectPr w:rsidR="009401B2" w:rsidSect="00452D6E">
      <w:footerReference w:type="default" r:id="rId8"/>
      <w:pgSz w:w="11920" w:h="16840"/>
      <w:pgMar w:top="1560" w:right="1600" w:bottom="280" w:left="1680" w:header="0" w:footer="90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9C9" w:rsidRDefault="00E839C9">
      <w:r>
        <w:separator/>
      </w:r>
    </w:p>
  </w:endnote>
  <w:endnote w:type="continuationSeparator" w:id="0">
    <w:p w:rsidR="00E839C9" w:rsidRDefault="00E8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51120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2D6E" w:rsidRDefault="00452D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684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2C4098" w:rsidRDefault="002C4098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9C9" w:rsidRDefault="00E839C9">
      <w:r>
        <w:separator/>
      </w:r>
    </w:p>
  </w:footnote>
  <w:footnote w:type="continuationSeparator" w:id="0">
    <w:p w:rsidR="00E839C9" w:rsidRDefault="00E83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B0"/>
    <w:multiLevelType w:val="multilevel"/>
    <w:tmpl w:val="8050E8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50931BD"/>
    <w:multiLevelType w:val="hybridMultilevel"/>
    <w:tmpl w:val="A022A1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EC0774"/>
    <w:multiLevelType w:val="hybridMultilevel"/>
    <w:tmpl w:val="23804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08071B"/>
    <w:multiLevelType w:val="hybridMultilevel"/>
    <w:tmpl w:val="974A5E1E"/>
    <w:lvl w:ilvl="0" w:tplc="0409000F">
      <w:start w:val="1"/>
      <w:numFmt w:val="decimal"/>
      <w:lvlText w:val="%1."/>
      <w:lvlJc w:val="left"/>
      <w:pPr>
        <w:ind w:left="6" w:hanging="360"/>
      </w:p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4" w15:restartNumberingAfterBreak="0">
    <w:nsid w:val="64E14A60"/>
    <w:multiLevelType w:val="hybridMultilevel"/>
    <w:tmpl w:val="2912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43D"/>
    <w:rsid w:val="00003B0E"/>
    <w:rsid w:val="00004B87"/>
    <w:rsid w:val="00033AB2"/>
    <w:rsid w:val="0004606F"/>
    <w:rsid w:val="000676B7"/>
    <w:rsid w:val="00086904"/>
    <w:rsid w:val="000A06E6"/>
    <w:rsid w:val="000B549B"/>
    <w:rsid w:val="000E4DB4"/>
    <w:rsid w:val="001003A7"/>
    <w:rsid w:val="001460E8"/>
    <w:rsid w:val="00146759"/>
    <w:rsid w:val="00195D50"/>
    <w:rsid w:val="001A5EE8"/>
    <w:rsid w:val="001C08BF"/>
    <w:rsid w:val="001D5DA5"/>
    <w:rsid w:val="00200A40"/>
    <w:rsid w:val="00204A20"/>
    <w:rsid w:val="00221FE3"/>
    <w:rsid w:val="00232F1E"/>
    <w:rsid w:val="00243D70"/>
    <w:rsid w:val="00251F03"/>
    <w:rsid w:val="002C4098"/>
    <w:rsid w:val="002D7C5A"/>
    <w:rsid w:val="0030497D"/>
    <w:rsid w:val="00306063"/>
    <w:rsid w:val="003140AD"/>
    <w:rsid w:val="0032266A"/>
    <w:rsid w:val="00331E00"/>
    <w:rsid w:val="003321C0"/>
    <w:rsid w:val="003344EA"/>
    <w:rsid w:val="0034138C"/>
    <w:rsid w:val="003437F3"/>
    <w:rsid w:val="0035779F"/>
    <w:rsid w:val="00361638"/>
    <w:rsid w:val="00397EDC"/>
    <w:rsid w:val="003A72C4"/>
    <w:rsid w:val="003D3746"/>
    <w:rsid w:val="003D39CF"/>
    <w:rsid w:val="003F71EF"/>
    <w:rsid w:val="00423F8B"/>
    <w:rsid w:val="00432112"/>
    <w:rsid w:val="00446684"/>
    <w:rsid w:val="00452D6E"/>
    <w:rsid w:val="00477A66"/>
    <w:rsid w:val="004B7A98"/>
    <w:rsid w:val="004C5725"/>
    <w:rsid w:val="00503117"/>
    <w:rsid w:val="00512548"/>
    <w:rsid w:val="00517018"/>
    <w:rsid w:val="00526B45"/>
    <w:rsid w:val="0055435C"/>
    <w:rsid w:val="00563A98"/>
    <w:rsid w:val="00567141"/>
    <w:rsid w:val="00572635"/>
    <w:rsid w:val="005845FA"/>
    <w:rsid w:val="005A4786"/>
    <w:rsid w:val="005B5496"/>
    <w:rsid w:val="005B77C7"/>
    <w:rsid w:val="005C362E"/>
    <w:rsid w:val="005D5A6E"/>
    <w:rsid w:val="005E6956"/>
    <w:rsid w:val="005F2362"/>
    <w:rsid w:val="005F60DD"/>
    <w:rsid w:val="00600F89"/>
    <w:rsid w:val="00607702"/>
    <w:rsid w:val="00625CA6"/>
    <w:rsid w:val="00643579"/>
    <w:rsid w:val="00664526"/>
    <w:rsid w:val="006726BA"/>
    <w:rsid w:val="00676F2A"/>
    <w:rsid w:val="006D38FE"/>
    <w:rsid w:val="006E2696"/>
    <w:rsid w:val="006F38C7"/>
    <w:rsid w:val="007025B1"/>
    <w:rsid w:val="0071628E"/>
    <w:rsid w:val="007247F9"/>
    <w:rsid w:val="0072721C"/>
    <w:rsid w:val="00733B68"/>
    <w:rsid w:val="00741E0F"/>
    <w:rsid w:val="00793C34"/>
    <w:rsid w:val="00797E66"/>
    <w:rsid w:val="007B41AF"/>
    <w:rsid w:val="007B663B"/>
    <w:rsid w:val="0087287D"/>
    <w:rsid w:val="0089546C"/>
    <w:rsid w:val="00895EFC"/>
    <w:rsid w:val="008A0591"/>
    <w:rsid w:val="008A243D"/>
    <w:rsid w:val="008A340C"/>
    <w:rsid w:val="008E1843"/>
    <w:rsid w:val="00904E1E"/>
    <w:rsid w:val="00917E0B"/>
    <w:rsid w:val="009219EE"/>
    <w:rsid w:val="00926F68"/>
    <w:rsid w:val="009401B2"/>
    <w:rsid w:val="009440DC"/>
    <w:rsid w:val="00971B50"/>
    <w:rsid w:val="009907F9"/>
    <w:rsid w:val="009A2B66"/>
    <w:rsid w:val="009F414F"/>
    <w:rsid w:val="00A16F3A"/>
    <w:rsid w:val="00A26FB8"/>
    <w:rsid w:val="00A46AFB"/>
    <w:rsid w:val="00A62AD6"/>
    <w:rsid w:val="00A7232B"/>
    <w:rsid w:val="00AA4AB4"/>
    <w:rsid w:val="00AC2E9B"/>
    <w:rsid w:val="00AC6EBD"/>
    <w:rsid w:val="00AD1C75"/>
    <w:rsid w:val="00AE6880"/>
    <w:rsid w:val="00AF3EDC"/>
    <w:rsid w:val="00B10F0A"/>
    <w:rsid w:val="00B40A00"/>
    <w:rsid w:val="00B61B49"/>
    <w:rsid w:val="00B877AA"/>
    <w:rsid w:val="00B9743A"/>
    <w:rsid w:val="00BB2B8E"/>
    <w:rsid w:val="00BB762D"/>
    <w:rsid w:val="00BD01F0"/>
    <w:rsid w:val="00BD761C"/>
    <w:rsid w:val="00C020D4"/>
    <w:rsid w:val="00C2414C"/>
    <w:rsid w:val="00C405C1"/>
    <w:rsid w:val="00C42AA9"/>
    <w:rsid w:val="00C73776"/>
    <w:rsid w:val="00CA5BF1"/>
    <w:rsid w:val="00CD4FA3"/>
    <w:rsid w:val="00CF486B"/>
    <w:rsid w:val="00CF516E"/>
    <w:rsid w:val="00D07181"/>
    <w:rsid w:val="00D24692"/>
    <w:rsid w:val="00D3665C"/>
    <w:rsid w:val="00D50E1D"/>
    <w:rsid w:val="00D631B7"/>
    <w:rsid w:val="00D8016F"/>
    <w:rsid w:val="00D94CD3"/>
    <w:rsid w:val="00DA0427"/>
    <w:rsid w:val="00DE47AB"/>
    <w:rsid w:val="00DF2970"/>
    <w:rsid w:val="00E01C15"/>
    <w:rsid w:val="00E10E5E"/>
    <w:rsid w:val="00E839C9"/>
    <w:rsid w:val="00EC30FF"/>
    <w:rsid w:val="00EE12BE"/>
    <w:rsid w:val="00EE3A67"/>
    <w:rsid w:val="00EE5A42"/>
    <w:rsid w:val="00EE77E0"/>
    <w:rsid w:val="00F16F12"/>
    <w:rsid w:val="00F20DF6"/>
    <w:rsid w:val="00F22624"/>
    <w:rsid w:val="00F35AAC"/>
    <w:rsid w:val="00F428EA"/>
    <w:rsid w:val="00F65D7E"/>
    <w:rsid w:val="00F818A1"/>
    <w:rsid w:val="00FB11B2"/>
    <w:rsid w:val="00FB489A"/>
    <w:rsid w:val="00FC4ED2"/>
    <w:rsid w:val="00FE4C05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93A29"/>
  <w15:docId w15:val="{6A498F3C-80A7-4AD8-8878-2F9361BE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AF3E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3EDC"/>
  </w:style>
  <w:style w:type="paragraph" w:styleId="Footer">
    <w:name w:val="footer"/>
    <w:basedOn w:val="Normal"/>
    <w:link w:val="FooterChar"/>
    <w:uiPriority w:val="99"/>
    <w:unhideWhenUsed/>
    <w:rsid w:val="00AF3E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3EDC"/>
  </w:style>
  <w:style w:type="paragraph" w:styleId="ListParagraph">
    <w:name w:val="List Paragraph"/>
    <w:basedOn w:val="Normal"/>
    <w:uiPriority w:val="34"/>
    <w:qFormat/>
    <w:rsid w:val="00563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16</Pages>
  <Words>6594</Words>
  <Characters>37590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</cp:lastModifiedBy>
  <cp:revision>94</cp:revision>
  <dcterms:created xsi:type="dcterms:W3CDTF">2022-08-01T05:27:00Z</dcterms:created>
  <dcterms:modified xsi:type="dcterms:W3CDTF">2022-08-07T23:17:00Z</dcterms:modified>
</cp:coreProperties>
</file>