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F5C95" w14:textId="77777777" w:rsidR="005F2362" w:rsidRPr="00282550" w:rsidRDefault="005F2362" w:rsidP="005F2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200A40">
        <w:rPr>
          <w:b/>
          <w:sz w:val="28"/>
          <w:szCs w:val="28"/>
        </w:rPr>
        <w:t>EMENUHAN UNSUR-UNSUR BERITA DALAM PEMBERITAAN</w:t>
      </w:r>
      <w:r>
        <w:rPr>
          <w:b/>
          <w:sz w:val="28"/>
          <w:szCs w:val="28"/>
        </w:rPr>
        <w:t xml:space="preserve"> COVID-19 </w:t>
      </w:r>
      <w:r w:rsidR="00200A40">
        <w:rPr>
          <w:b/>
          <w:sz w:val="28"/>
          <w:szCs w:val="28"/>
        </w:rPr>
        <w:t>PADA DETIK.COM</w:t>
      </w:r>
    </w:p>
    <w:p w14:paraId="59BF9FD0" w14:textId="77777777" w:rsidR="005F2362" w:rsidRPr="005F2362" w:rsidRDefault="005F2362" w:rsidP="005F2362">
      <w:pPr>
        <w:jc w:val="center"/>
        <w:rPr>
          <w:sz w:val="24"/>
          <w:szCs w:val="24"/>
        </w:rPr>
      </w:pPr>
    </w:p>
    <w:p w14:paraId="2762C6AE" w14:textId="77777777" w:rsidR="008A243D" w:rsidRDefault="005F2362" w:rsidP="00200A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Ayu Tanti </w:t>
      </w:r>
      <w:proofErr w:type="spellStart"/>
      <w:r>
        <w:rPr>
          <w:b/>
          <w:sz w:val="24"/>
          <w:szCs w:val="24"/>
        </w:rPr>
        <w:t>Rahayu</w:t>
      </w:r>
      <w:proofErr w:type="spellEnd"/>
      <w:r>
        <w:rPr>
          <w:b/>
          <w:sz w:val="24"/>
          <w:szCs w:val="24"/>
        </w:rPr>
        <w:t xml:space="preserve"> &amp; </w:t>
      </w:r>
      <w:r w:rsidRPr="005A16BF">
        <w:rPr>
          <w:b/>
          <w:sz w:val="24"/>
          <w:szCs w:val="24"/>
        </w:rPr>
        <w:t xml:space="preserve">Nelson </w:t>
      </w:r>
      <w:proofErr w:type="spellStart"/>
      <w:r w:rsidRPr="005A16BF">
        <w:rPr>
          <w:b/>
          <w:sz w:val="24"/>
          <w:szCs w:val="24"/>
        </w:rPr>
        <w:t>Holong</w:t>
      </w:r>
      <w:proofErr w:type="spellEnd"/>
      <w:r w:rsidRPr="005A16BF">
        <w:rPr>
          <w:b/>
          <w:sz w:val="24"/>
          <w:szCs w:val="24"/>
        </w:rPr>
        <w:t xml:space="preserve"> </w:t>
      </w:r>
      <w:commentRangeStart w:id="0"/>
      <w:proofErr w:type="spellStart"/>
      <w:r w:rsidRPr="005A16BF">
        <w:rPr>
          <w:b/>
          <w:sz w:val="24"/>
          <w:szCs w:val="24"/>
        </w:rPr>
        <w:t>Parapat</w:t>
      </w:r>
      <w:commentRangeEnd w:id="0"/>
      <w:proofErr w:type="spellEnd"/>
      <w:r w:rsidR="000474E1">
        <w:rPr>
          <w:rStyle w:val="CommentReference"/>
        </w:rPr>
        <w:commentReference w:id="0"/>
      </w:r>
    </w:p>
    <w:p w14:paraId="136CCC11" w14:textId="77777777" w:rsidR="005F2362" w:rsidRDefault="005F2362" w:rsidP="005F2362">
      <w:pPr>
        <w:jc w:val="both"/>
        <w:rPr>
          <w:sz w:val="24"/>
          <w:szCs w:val="24"/>
        </w:rPr>
      </w:pPr>
    </w:p>
    <w:p w14:paraId="4FDD6D42" w14:textId="77777777" w:rsidR="005F2362" w:rsidRPr="00086904" w:rsidRDefault="005F2362" w:rsidP="005F2362">
      <w:pPr>
        <w:jc w:val="both"/>
        <w:rPr>
          <w:sz w:val="24"/>
          <w:szCs w:val="24"/>
        </w:rPr>
      </w:pPr>
    </w:p>
    <w:p w14:paraId="7CB568F2" w14:textId="77777777" w:rsidR="00086904" w:rsidRPr="00086904" w:rsidRDefault="00086904" w:rsidP="00F65D7E">
      <w:pPr>
        <w:spacing w:after="60"/>
        <w:ind w:right="13"/>
        <w:jc w:val="center"/>
        <w:rPr>
          <w:b/>
          <w:i/>
          <w:sz w:val="24"/>
          <w:szCs w:val="24"/>
        </w:rPr>
      </w:pPr>
      <w:commentRangeStart w:id="1"/>
      <w:r w:rsidRPr="00086904">
        <w:rPr>
          <w:b/>
          <w:i/>
          <w:sz w:val="24"/>
          <w:szCs w:val="24"/>
        </w:rPr>
        <w:t>Abstract</w:t>
      </w:r>
      <w:commentRangeEnd w:id="1"/>
      <w:r w:rsidR="000474E1">
        <w:rPr>
          <w:rStyle w:val="CommentReference"/>
        </w:rPr>
        <w:commentReference w:id="1"/>
      </w:r>
    </w:p>
    <w:p w14:paraId="5688024D" w14:textId="77777777" w:rsidR="00086904" w:rsidRPr="00086904" w:rsidRDefault="00086904" w:rsidP="00F65D7E">
      <w:pPr>
        <w:spacing w:after="60"/>
        <w:ind w:right="3396"/>
        <w:jc w:val="both"/>
        <w:rPr>
          <w:i/>
          <w:sz w:val="24"/>
          <w:szCs w:val="24"/>
        </w:rPr>
      </w:pPr>
    </w:p>
    <w:p w14:paraId="3ACD1D83" w14:textId="77777777" w:rsidR="00086904" w:rsidRDefault="00086904" w:rsidP="001460E8">
      <w:pPr>
        <w:spacing w:after="60"/>
        <w:ind w:right="79" w:firstLine="720"/>
        <w:jc w:val="both"/>
        <w:rPr>
          <w:i/>
          <w:spacing w:val="1"/>
          <w:sz w:val="24"/>
          <w:szCs w:val="24"/>
        </w:rPr>
      </w:pP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du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ted to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how the ful</w:t>
      </w:r>
      <w:r w:rsidRPr="00086904">
        <w:rPr>
          <w:i/>
          <w:spacing w:val="-1"/>
          <w:sz w:val="24"/>
          <w:szCs w:val="24"/>
        </w:rPr>
        <w:t>f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of </w:t>
      </w:r>
      <w:r w:rsidRPr="00086904">
        <w:rPr>
          <w:i/>
          <w:spacing w:val="-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3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media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nsw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 probl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m,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theo</w:t>
      </w:r>
      <w:r w:rsidRPr="00086904">
        <w:rPr>
          <w:i/>
          <w:spacing w:val="3"/>
          <w:sz w:val="24"/>
          <w:szCs w:val="24"/>
        </w:rPr>
        <w:t>r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4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rsp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ve</w:t>
      </w:r>
      <w:r w:rsidRPr="00086904">
        <w:rPr>
          <w:i/>
          <w:spacing w:val="5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2"/>
          <w:sz w:val="24"/>
          <w:szCs w:val="24"/>
        </w:rPr>
        <w:t>e</w:t>
      </w:r>
      <w:r w:rsidRPr="00086904">
        <w:rPr>
          <w:i/>
          <w:sz w:val="24"/>
          <w:szCs w:val="24"/>
        </w:rPr>
        <w:t>ments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>
        <w:rPr>
          <w:i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>
        <w:rPr>
          <w:i/>
          <w:spacing w:val="1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(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ow</w:t>
      </w:r>
      <w:r w:rsidRPr="00086904">
        <w:rPr>
          <w:i/>
          <w:spacing w:val="-1"/>
          <w:sz w:val="24"/>
          <w:szCs w:val="24"/>
        </w:rPr>
        <w:t>)</w:t>
      </w:r>
      <w:r w:rsidRPr="00086904">
        <w:rPr>
          <w:i/>
          <w:sz w:val="24"/>
          <w:szCs w:val="24"/>
        </w:rPr>
        <w:t>.</w:t>
      </w:r>
    </w:p>
    <w:p w14:paraId="69F206C0" w14:textId="77777777" w:rsidR="00086904" w:rsidRPr="00086904" w:rsidRDefault="00086904" w:rsidP="001460E8">
      <w:pPr>
        <w:spacing w:after="60"/>
        <w:ind w:right="79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ar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 xml:space="preserve">s </w:t>
      </w:r>
      <w:r w:rsidRPr="00086904">
        <w:rPr>
          <w:i/>
          <w:spacing w:val="1"/>
          <w:sz w:val="24"/>
          <w:szCs w:val="24"/>
        </w:rPr>
        <w:t>conducted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</w:t>
      </w:r>
      <w:r w:rsidRPr="00086904">
        <w:rPr>
          <w:i/>
          <w:spacing w:val="3"/>
          <w:sz w:val="24"/>
          <w:szCs w:val="24"/>
        </w:rPr>
        <w:t>n</w:t>
      </w:r>
      <w:r w:rsidRPr="00086904">
        <w:rPr>
          <w:i/>
          <w:sz w:val="24"/>
          <w:szCs w:val="24"/>
        </w:rPr>
        <w:t>g qu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tative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ontent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methods.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re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 subj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or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ta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sou</w:t>
      </w:r>
      <w:r w:rsidRPr="00086904">
        <w:rPr>
          <w:i/>
          <w:spacing w:val="2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rposive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mp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hnique</w:t>
      </w:r>
      <w:r w:rsidRPr="00086904">
        <w:rPr>
          <w:i/>
          <w:spacing w:val="-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number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re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m</w:t>
      </w:r>
      <w:r w:rsidRPr="00086904">
        <w:rPr>
          <w:i/>
          <w:spacing w:val="2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-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12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ws.</w:t>
      </w:r>
    </w:p>
    <w:p w14:paraId="04F9DDA1" w14:textId="77777777" w:rsidR="00086904" w:rsidRPr="00086904" w:rsidRDefault="00086904" w:rsidP="001460E8">
      <w:pPr>
        <w:spacing w:after="60"/>
        <w:ind w:right="79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unit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5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</w:t>
      </w:r>
      <w:r w:rsidRPr="00086904">
        <w:rPr>
          <w:i/>
          <w:spacing w:val="-2"/>
          <w:sz w:val="24"/>
          <w:szCs w:val="24"/>
        </w:rPr>
        <w:t>v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ript 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pacing w:val="-1"/>
          <w:sz w:val="24"/>
          <w:szCs w:val="24"/>
        </w:rPr>
        <w:t>ee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z w:val="24"/>
          <w:szCs w:val="24"/>
        </w:rPr>
        <w:t>ro</w:t>
      </w:r>
      <w:r w:rsidRPr="00086904">
        <w:rPr>
          <w:i/>
          <w:spacing w:val="-2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ca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The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1"/>
          <w:sz w:val="24"/>
          <w:szCs w:val="24"/>
        </w:rPr>
        <w:t>c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f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t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ll 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 inclu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in 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dl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 le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d, bo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 le</w:t>
      </w:r>
      <w:r w:rsidRPr="00086904">
        <w:rPr>
          <w:i/>
          <w:spacing w:val="-3"/>
          <w:sz w:val="24"/>
          <w:szCs w:val="24"/>
        </w:rPr>
        <w:t>g</w:t>
      </w:r>
      <w:r w:rsidRPr="00086904">
        <w:rPr>
          <w:i/>
          <w:sz w:val="24"/>
          <w:szCs w:val="24"/>
        </w:rPr>
        <w:t>.</w:t>
      </w:r>
    </w:p>
    <w:p w14:paraId="00B80FDB" w14:textId="77777777" w:rsidR="00086904" w:rsidRPr="00086904" w:rsidRDefault="00086904" w:rsidP="001460E8">
      <w:pPr>
        <w:spacing w:after="120"/>
        <w:ind w:right="74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The 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sul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show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dia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</w:t>
      </w:r>
      <w:r w:rsidRPr="00086904">
        <w:rPr>
          <w:i/>
          <w:spacing w:val="1"/>
          <w:sz w:val="24"/>
          <w:szCs w:val="24"/>
        </w:rPr>
        <w:t>u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y 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-12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How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 und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 xml:space="preserve">y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nted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4"/>
          <w:sz w:val="24"/>
          <w:szCs w:val="24"/>
        </w:rPr>
        <w:t>s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discip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ine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rdi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whi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2"/>
          <w:sz w:val="24"/>
          <w:szCs w:val="24"/>
        </w:rPr>
        <w:t>g</w:t>
      </w:r>
      <w:r w:rsidRPr="00086904">
        <w:rPr>
          <w:i/>
          <w:sz w:val="24"/>
          <w:szCs w:val="24"/>
        </w:rPr>
        <w:t>ui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for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 xml:space="preserve">riting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 xml:space="preserve">g 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a</w:t>
      </w:r>
      <w:r w:rsidRPr="00086904">
        <w:rPr>
          <w:i/>
          <w:sz w:val="24"/>
          <w:szCs w:val="24"/>
        </w:rPr>
        <w:t>bout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Covi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 xml:space="preserve">19 </w:t>
      </w:r>
      <w:r w:rsidRPr="00086904">
        <w:rPr>
          <w:i/>
          <w:spacing w:val="1"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 xml:space="preserve">c. </w:t>
      </w:r>
    </w:p>
    <w:p w14:paraId="3044F809" w14:textId="77777777" w:rsidR="00086904" w:rsidRDefault="00086904" w:rsidP="001460E8">
      <w:pPr>
        <w:spacing w:after="120"/>
        <w:ind w:right="74"/>
        <w:jc w:val="both"/>
        <w:rPr>
          <w:i/>
          <w:sz w:val="24"/>
          <w:szCs w:val="24"/>
        </w:rPr>
      </w:pPr>
      <w:commentRangeStart w:id="2"/>
      <w:r w:rsidRPr="00086904">
        <w:rPr>
          <w:i/>
          <w:sz w:val="24"/>
          <w:szCs w:val="24"/>
        </w:rPr>
        <w:t>K</w:t>
      </w:r>
      <w:r w:rsidRPr="00086904">
        <w:rPr>
          <w:i/>
          <w:spacing w:val="3"/>
          <w:sz w:val="24"/>
          <w:szCs w:val="24"/>
        </w:rPr>
        <w:t>e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wo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ds: 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ws, </w:t>
      </w:r>
      <w:r w:rsidRPr="00086904">
        <w:rPr>
          <w:i/>
          <w:spacing w:val="-1"/>
          <w:sz w:val="24"/>
          <w:szCs w:val="24"/>
        </w:rPr>
        <w:t>Ne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El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ments, 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-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dia,</w:t>
      </w:r>
      <w:r w:rsidRPr="00086904">
        <w:rPr>
          <w:i/>
          <w:spacing w:val="2"/>
          <w:sz w:val="24"/>
          <w:szCs w:val="24"/>
        </w:rPr>
        <w:t xml:space="preserve"> J</w:t>
      </w:r>
      <w:r w:rsidRPr="00086904">
        <w:rPr>
          <w:i/>
          <w:sz w:val="24"/>
          <w:szCs w:val="24"/>
        </w:rPr>
        <w:t>ourn</w:t>
      </w:r>
      <w:r w:rsidRPr="00086904">
        <w:rPr>
          <w:i/>
          <w:spacing w:val="-2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sm</w:t>
      </w:r>
      <w:commentRangeEnd w:id="2"/>
      <w:r w:rsidR="000474E1">
        <w:rPr>
          <w:rStyle w:val="CommentReference"/>
        </w:rPr>
        <w:commentReference w:id="2"/>
      </w:r>
    </w:p>
    <w:p w14:paraId="60EC42F1" w14:textId="77777777" w:rsidR="00563A98" w:rsidRDefault="00563A98" w:rsidP="00F65D7E">
      <w:pPr>
        <w:ind w:right="74"/>
        <w:jc w:val="both"/>
        <w:rPr>
          <w:sz w:val="24"/>
          <w:szCs w:val="24"/>
        </w:rPr>
      </w:pPr>
    </w:p>
    <w:p w14:paraId="62D0FC71" w14:textId="77777777" w:rsidR="008A243D" w:rsidRPr="00086904" w:rsidRDefault="00BD761C" w:rsidP="00F65D7E">
      <w:pPr>
        <w:spacing w:after="60"/>
        <w:ind w:right="13"/>
        <w:jc w:val="center"/>
        <w:rPr>
          <w:b/>
          <w:sz w:val="24"/>
          <w:szCs w:val="24"/>
        </w:rPr>
      </w:pPr>
      <w:commentRangeStart w:id="3"/>
      <w:proofErr w:type="spellStart"/>
      <w:r w:rsidRPr="00086904">
        <w:rPr>
          <w:b/>
          <w:sz w:val="24"/>
          <w:szCs w:val="24"/>
        </w:rPr>
        <w:t>A</w:t>
      </w:r>
      <w:r w:rsidR="00232F1E" w:rsidRPr="00086904">
        <w:rPr>
          <w:b/>
          <w:sz w:val="24"/>
          <w:szCs w:val="24"/>
        </w:rPr>
        <w:t>bstrak</w:t>
      </w:r>
      <w:commentRangeEnd w:id="3"/>
      <w:proofErr w:type="spellEnd"/>
      <w:r w:rsidR="000474E1">
        <w:rPr>
          <w:rStyle w:val="CommentReference"/>
        </w:rPr>
        <w:commentReference w:id="3"/>
      </w:r>
    </w:p>
    <w:p w14:paraId="067157F7" w14:textId="77777777" w:rsidR="00232F1E" w:rsidRPr="00086904" w:rsidRDefault="00232F1E" w:rsidP="00F65D7E">
      <w:pPr>
        <w:spacing w:after="60"/>
        <w:ind w:right="3629"/>
        <w:jc w:val="both"/>
        <w:rPr>
          <w:sz w:val="24"/>
          <w:szCs w:val="24"/>
        </w:rPr>
      </w:pPr>
    </w:p>
    <w:p w14:paraId="45485B33" w14:textId="77777777" w:rsidR="008A243D" w:rsidRDefault="00BD761C" w:rsidP="0035779F">
      <w:pPr>
        <w:spacing w:after="60"/>
        <w:ind w:right="237" w:firstLine="720"/>
        <w:jc w:val="both"/>
        <w:rPr>
          <w:sz w:val="24"/>
          <w:szCs w:val="24"/>
        </w:rPr>
      </w:pPr>
      <w:proofErr w:type="spellStart"/>
      <w:r w:rsidRPr="00086904">
        <w:rPr>
          <w:spacing w:val="1"/>
          <w:sz w:val="24"/>
          <w:szCs w:val="24"/>
        </w:rPr>
        <w:t>P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n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l</w:t>
      </w:r>
      <w:r w:rsidRPr="00086904">
        <w:rPr>
          <w:spacing w:val="1"/>
          <w:sz w:val="24"/>
          <w:szCs w:val="24"/>
        </w:rPr>
        <w:t>i</w:t>
      </w:r>
      <w:r w:rsidRPr="00086904">
        <w:rPr>
          <w:sz w:val="24"/>
          <w:szCs w:val="24"/>
        </w:rPr>
        <w:t>t</w:t>
      </w:r>
      <w:r w:rsidRPr="00086904">
        <w:rPr>
          <w:spacing w:val="1"/>
          <w:sz w:val="24"/>
          <w:szCs w:val="24"/>
        </w:rPr>
        <w:t>i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proofErr w:type="spellEnd"/>
      <w:r w:rsidRPr="00086904">
        <w:rPr>
          <w:spacing w:val="1"/>
          <w:sz w:val="24"/>
          <w:szCs w:val="24"/>
        </w:rPr>
        <w:t xml:space="preserve"> </w:t>
      </w:r>
      <w:proofErr w:type="spellStart"/>
      <w:r w:rsidRPr="00086904">
        <w:rPr>
          <w:sz w:val="24"/>
          <w:szCs w:val="24"/>
        </w:rPr>
        <w:t>ini</w:t>
      </w:r>
      <w:proofErr w:type="spellEnd"/>
      <w:r w:rsidRPr="00086904">
        <w:rPr>
          <w:spacing w:val="2"/>
          <w:sz w:val="24"/>
          <w:szCs w:val="24"/>
        </w:rPr>
        <w:t xml:space="preserve"> </w:t>
      </w:r>
      <w:proofErr w:type="spellStart"/>
      <w:r w:rsidRPr="00086904">
        <w:rPr>
          <w:sz w:val="24"/>
          <w:szCs w:val="24"/>
        </w:rPr>
        <w:t>di</w:t>
      </w:r>
      <w:r w:rsidRPr="00086904">
        <w:rPr>
          <w:spacing w:val="1"/>
          <w:sz w:val="24"/>
          <w:szCs w:val="24"/>
        </w:rPr>
        <w:t>l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kuk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proofErr w:type="spellEnd"/>
      <w:r w:rsidRPr="00086904">
        <w:rPr>
          <w:spacing w:val="1"/>
          <w:sz w:val="24"/>
          <w:szCs w:val="24"/>
        </w:rPr>
        <w:t xml:space="preserve"> </w:t>
      </w:r>
      <w:proofErr w:type="spellStart"/>
      <w:r w:rsidRPr="00086904">
        <w:rPr>
          <w:sz w:val="24"/>
          <w:szCs w:val="24"/>
        </w:rPr>
        <w:t>b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rtuju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ian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 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ho,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3DF7D69" w14:textId="77777777" w:rsidR="008A243D" w:rsidRDefault="00BD761C" w:rsidP="0035779F">
      <w:pPr>
        <w:spacing w:after="60"/>
        <w:ind w:right="239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tatif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metode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ubjek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om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purp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sive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ing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12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</w:p>
    <w:p w14:paraId="2FDADC5E" w14:textId="77777777" w:rsidR="008A243D" w:rsidRDefault="00BD761C" w:rsidP="0035779F">
      <w:pPr>
        <w:spacing w:after="60"/>
        <w:ind w:right="237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 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ta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judu</w:t>
      </w:r>
      <w:r>
        <w:rPr>
          <w:spacing w:val="1"/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</w:p>
    <w:p w14:paraId="7A44D6F7" w14:textId="77777777" w:rsidR="00232F1E" w:rsidRDefault="00BD761C" w:rsidP="0035779F">
      <w:pPr>
        <w:spacing w:after="120"/>
        <w:ind w:right="238"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om </w:t>
      </w:r>
      <w:proofErr w:type="spellStart"/>
      <w:r>
        <w:rPr>
          <w:sz w:val="24"/>
          <w:szCs w:val="24"/>
        </w:rPr>
        <w:t>belum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 xml:space="preserve">ho, 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 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doman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</w:p>
    <w:p w14:paraId="3DF7B33F" w14:textId="77777777" w:rsidR="008A243D" w:rsidRDefault="00BD761C" w:rsidP="0035779F">
      <w:pPr>
        <w:spacing w:after="120"/>
        <w:ind w:right="238"/>
        <w:jc w:val="both"/>
        <w:rPr>
          <w:sz w:val="24"/>
          <w:szCs w:val="24"/>
        </w:rPr>
      </w:pPr>
      <w:commentRangeStart w:id="4"/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ta </w:t>
      </w:r>
      <w:proofErr w:type="spellStart"/>
      <w:proofErr w:type="gramStart"/>
      <w:r>
        <w:rPr>
          <w:position w:val="-1"/>
          <w:sz w:val="24"/>
          <w:szCs w:val="24"/>
        </w:rPr>
        <w:t>kun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i</w:t>
      </w:r>
      <w:proofErr w:type="spellEnd"/>
      <w:r>
        <w:rPr>
          <w:position w:val="-1"/>
          <w:sz w:val="24"/>
          <w:szCs w:val="24"/>
        </w:rPr>
        <w:t xml:space="preserve"> :</w:t>
      </w:r>
      <w:proofErr w:type="gramEnd"/>
      <w:r>
        <w:rPr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proofErr w:type="spellEnd"/>
      <w:r>
        <w:rPr>
          <w:position w:val="-1"/>
          <w:sz w:val="24"/>
          <w:szCs w:val="24"/>
        </w:rPr>
        <w:t xml:space="preserve">, </w:t>
      </w:r>
      <w:proofErr w:type="spellStart"/>
      <w:r>
        <w:rPr>
          <w:position w:val="-1"/>
          <w:sz w:val="24"/>
          <w:szCs w:val="24"/>
        </w:rPr>
        <w:t>Uns</w:t>
      </w:r>
      <w:r>
        <w:rPr>
          <w:spacing w:val="2"/>
          <w:position w:val="-1"/>
          <w:sz w:val="24"/>
          <w:szCs w:val="24"/>
        </w:rPr>
        <w:t>u</w:t>
      </w:r>
      <w:r>
        <w:rPr>
          <w:position w:val="-1"/>
          <w:sz w:val="24"/>
          <w:szCs w:val="24"/>
        </w:rPr>
        <w:t>r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spacing w:val="-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rit</w:t>
      </w:r>
      <w:r>
        <w:rPr>
          <w:spacing w:val="-1"/>
          <w:position w:val="-1"/>
          <w:sz w:val="24"/>
          <w:szCs w:val="24"/>
        </w:rPr>
        <w:t>a</w:t>
      </w:r>
      <w:proofErr w:type="spellEnd"/>
      <w:r>
        <w:rPr>
          <w:position w:val="-1"/>
          <w:sz w:val="24"/>
          <w:szCs w:val="24"/>
        </w:rPr>
        <w:t>, 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dia </w:t>
      </w:r>
      <w:r>
        <w:rPr>
          <w:spacing w:val="-1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>nl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, </w:t>
      </w:r>
      <w:proofErr w:type="spellStart"/>
      <w:r>
        <w:rPr>
          <w:spacing w:val="2"/>
          <w:position w:val="-1"/>
          <w:sz w:val="24"/>
          <w:szCs w:val="24"/>
        </w:rPr>
        <w:t>J</w:t>
      </w:r>
      <w:r>
        <w:rPr>
          <w:position w:val="-1"/>
          <w:sz w:val="24"/>
          <w:szCs w:val="24"/>
        </w:rPr>
        <w:t>urn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st</w:t>
      </w:r>
      <w:r>
        <w:rPr>
          <w:spacing w:val="3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k</w:t>
      </w:r>
      <w:commentRangeEnd w:id="4"/>
      <w:proofErr w:type="spellEnd"/>
      <w:r w:rsidR="000474E1">
        <w:rPr>
          <w:rStyle w:val="CommentReference"/>
        </w:rPr>
        <w:commentReference w:id="4"/>
      </w:r>
    </w:p>
    <w:p w14:paraId="62A458EB" w14:textId="77777777" w:rsidR="008A243D" w:rsidRPr="00563A98" w:rsidRDefault="008A243D" w:rsidP="00563A98">
      <w:pPr>
        <w:rPr>
          <w:sz w:val="24"/>
          <w:szCs w:val="24"/>
        </w:rPr>
      </w:pPr>
    </w:p>
    <w:p w14:paraId="55F411D3" w14:textId="77777777" w:rsidR="008A243D" w:rsidRPr="00563A98" w:rsidRDefault="008A243D" w:rsidP="00F65D7E">
      <w:pPr>
        <w:rPr>
          <w:sz w:val="24"/>
          <w:szCs w:val="24"/>
        </w:rPr>
      </w:pPr>
    </w:p>
    <w:p w14:paraId="0F5CBF6B" w14:textId="77777777" w:rsidR="008A243D" w:rsidRPr="00563A98" w:rsidRDefault="000676B7" w:rsidP="00793C34">
      <w:pPr>
        <w:spacing w:after="60" w:line="288" w:lineRule="auto"/>
        <w:ind w:right="3771"/>
        <w:jc w:val="both"/>
        <w:rPr>
          <w:sz w:val="24"/>
          <w:szCs w:val="24"/>
        </w:rPr>
      </w:pPr>
      <w:commentRangeStart w:id="5"/>
      <w:r>
        <w:rPr>
          <w:b/>
          <w:sz w:val="24"/>
          <w:szCs w:val="24"/>
        </w:rPr>
        <w:t>1</w:t>
      </w:r>
      <w:r w:rsidR="00563A98">
        <w:rPr>
          <w:b/>
          <w:sz w:val="24"/>
          <w:szCs w:val="24"/>
        </w:rPr>
        <w:t xml:space="preserve">. </w:t>
      </w:r>
      <w:r w:rsidR="00BD761C" w:rsidRPr="00563A98">
        <w:rPr>
          <w:b/>
          <w:spacing w:val="-3"/>
          <w:position w:val="-1"/>
          <w:sz w:val="24"/>
          <w:szCs w:val="24"/>
        </w:rPr>
        <w:t>P</w:t>
      </w:r>
      <w:r w:rsidR="00BD761C" w:rsidRPr="00563A98">
        <w:rPr>
          <w:b/>
          <w:position w:val="-1"/>
          <w:sz w:val="24"/>
          <w:szCs w:val="24"/>
        </w:rPr>
        <w:t>EN</w:t>
      </w:r>
      <w:r w:rsidR="00BD761C" w:rsidRPr="00563A98">
        <w:rPr>
          <w:b/>
          <w:spacing w:val="-1"/>
          <w:position w:val="-1"/>
          <w:sz w:val="24"/>
          <w:szCs w:val="24"/>
        </w:rPr>
        <w:t>D</w:t>
      </w:r>
      <w:r w:rsidR="00BD761C" w:rsidRPr="00563A98">
        <w:rPr>
          <w:b/>
          <w:position w:val="-1"/>
          <w:sz w:val="24"/>
          <w:szCs w:val="24"/>
        </w:rPr>
        <w:t>AHUL</w:t>
      </w:r>
      <w:r w:rsidR="00BD761C" w:rsidRPr="00563A98">
        <w:rPr>
          <w:b/>
          <w:spacing w:val="2"/>
          <w:position w:val="-1"/>
          <w:sz w:val="24"/>
          <w:szCs w:val="24"/>
        </w:rPr>
        <w:t>U</w:t>
      </w:r>
      <w:r w:rsidR="00BD761C" w:rsidRPr="00563A98">
        <w:rPr>
          <w:b/>
          <w:position w:val="-1"/>
          <w:sz w:val="24"/>
          <w:szCs w:val="24"/>
        </w:rPr>
        <w:t>AN</w:t>
      </w:r>
      <w:commentRangeEnd w:id="5"/>
      <w:r w:rsidR="000474E1">
        <w:rPr>
          <w:rStyle w:val="CommentReference"/>
        </w:rPr>
        <w:commentReference w:id="5"/>
      </w:r>
    </w:p>
    <w:p w14:paraId="742837B2" w14:textId="77777777" w:rsidR="008A243D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nia,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sia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orona </w:t>
      </w:r>
      <w:proofErr w:type="spellStart"/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tapi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ha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rip</w:t>
      </w:r>
      <w:proofErr w:type="spellEnd"/>
      <w:r>
        <w:rPr>
          <w:sz w:val="24"/>
          <w:szCs w:val="24"/>
        </w:rPr>
        <w:t xml:space="preserve"> flu.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teo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 w:rsidR="00917E0B">
        <w:rPr>
          <w:sz w:val="24"/>
          <w:szCs w:val="24"/>
        </w:rPr>
        <w:t>usul</w:t>
      </w:r>
      <w:proofErr w:type="spellEnd"/>
      <w:r w:rsidR="00917E0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di </w:t>
      </w:r>
      <w:r>
        <w:rPr>
          <w:sz w:val="24"/>
          <w:szCs w:val="24"/>
        </w:rPr>
        <w:t>dunia.</w:t>
      </w:r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Rumor </w:t>
      </w:r>
      <w:proofErr w:type="spellStart"/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tu</w:t>
      </w:r>
      <w:proofErr w:type="spellEnd"/>
      <w:r>
        <w:rPr>
          <w:spacing w:val="5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ngk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>n</w:t>
      </w:r>
      <w:proofErr w:type="spellEnd"/>
      <w:r w:rsidR="00917E0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>n</w:t>
      </w:r>
      <w:proofErr w:type="spellEnd"/>
      <w:r w:rsidR="00917E0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mbelian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jah</w:t>
      </w:r>
      <w:proofErr w:type="spellEnd"/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kosistem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proofErr w:type="spellStart"/>
      <w:r>
        <w:rPr>
          <w:sz w:val="24"/>
          <w:szCs w:val="24"/>
        </w:rPr>
        <w:t>infom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unikan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krisis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e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viro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>t</w:t>
      </w:r>
      <w:proofErr w:type="spellEnd"/>
      <w:r w:rsidR="00917E0B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proofErr w:type="spellEnd"/>
      <w:r>
        <w:rPr>
          <w:sz w:val="24"/>
          <w:szCs w:val="24"/>
        </w:rPr>
        <w:t xml:space="preserve">  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 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 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 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 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>h</w:t>
      </w:r>
      <w:proofErr w:type="spellEnd"/>
      <w:r w:rsidR="00917E0B">
        <w:rPr>
          <w:sz w:val="24"/>
          <w:szCs w:val="24"/>
        </w:rPr>
        <w:t xml:space="preserve">,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 w:rsidR="00A46AFB">
        <w:rPr>
          <w:sz w:val="24"/>
          <w:szCs w:val="24"/>
        </w:rPr>
        <w:t>hingga</w:t>
      </w:r>
      <w:proofErr w:type="spellEnd"/>
      <w:r w:rsidR="00A46AF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</w:t>
      </w:r>
      <w:proofErr w:type="spellEnd"/>
      <w:r>
        <w:rPr>
          <w:sz w:val="24"/>
          <w:szCs w:val="24"/>
        </w:rPr>
        <w:t xml:space="preserve">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ipada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19. </w:t>
      </w:r>
      <w:proofErr w:type="spellStart"/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media </w:t>
      </w:r>
      <w:proofErr w:type="spellStart"/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lemb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tentu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 w:rsidR="00917E0B">
        <w:rPr>
          <w:sz w:val="24"/>
          <w:szCs w:val="24"/>
        </w:rPr>
        <w:t>jadi</w:t>
      </w:r>
      <w:proofErr w:type="spellEnd"/>
      <w:r w:rsidR="00917E0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5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manusi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kuti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proofErr w:type="spellEnd"/>
      <w:r>
        <w:rPr>
          <w:sz w:val="24"/>
          <w:szCs w:val="24"/>
        </w:rPr>
        <w:t xml:space="preserve">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mbar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rita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risiko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pidemi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ribusi</w:t>
      </w:r>
      <w:proofErr w:type="spellEnd"/>
      <w:r>
        <w:rPr>
          <w:sz w:val="24"/>
          <w:szCs w:val="24"/>
        </w:rPr>
        <w:t xml:space="preserve"> pada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pidemi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</w:p>
    <w:p w14:paraId="45EDA0F9" w14:textId="77777777" w:rsidR="00A26FB8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kulasi</w:t>
      </w:r>
      <w:proofErr w:type="spellEnd"/>
      <w:r>
        <w:rPr>
          <w:sz w:val="24"/>
          <w:szCs w:val="24"/>
        </w:rPr>
        <w:t>,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lsu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manusia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.</w:t>
      </w:r>
      <w:r w:rsidR="0072721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rin</w:t>
      </w:r>
      <w:r>
        <w:rPr>
          <w:spacing w:val="-3"/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putus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putan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masif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dibandi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Ebo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putan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commentRangeStart w:id="6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21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Fe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20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7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pat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61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100.000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3.000,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AR</w:t>
      </w:r>
      <w:r>
        <w:rPr>
          <w:spacing w:val="5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commentRangeEnd w:id="6"/>
      <w:r w:rsidR="000474E1">
        <w:rPr>
          <w:rStyle w:val="CommentReference"/>
        </w:rPr>
        <w:commentReference w:id="6"/>
      </w:r>
      <w:proofErr w:type="spellStart"/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takut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commentRangeStart w:id="7"/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 most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ious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bout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commentRangeEnd w:id="7"/>
      <w:r w:rsidR="000474E1">
        <w:rPr>
          <w:rStyle w:val="CommentReference"/>
        </w:rPr>
        <w:commentReference w:id="7"/>
      </w:r>
      <w:commentRangeStart w:id="8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rhitun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pihak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we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konspir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ine.</w:t>
      </w:r>
      <w:commentRangeEnd w:id="8"/>
      <w:r w:rsidR="000474E1">
        <w:rPr>
          <w:rStyle w:val="CommentReference"/>
        </w:rPr>
        <w:commentReference w:id="8"/>
      </w:r>
    </w:p>
    <w:p w14:paraId="48454D4B" w14:textId="77777777"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iring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proofErr w:type="spellEnd"/>
      <w:r>
        <w:rPr>
          <w:sz w:val="24"/>
          <w:szCs w:val="24"/>
        </w:rPr>
        <w:t xml:space="preserve">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nia.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6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2020,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hingga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43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menit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utama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koso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4"/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sing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t. </w:t>
      </w:r>
      <w:commentRangeStart w:id="9"/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commentRangeEnd w:id="9"/>
      <w:r w:rsidR="00C36691">
        <w:rPr>
          <w:rStyle w:val="CommentReference"/>
        </w:rPr>
        <w:commentReference w:id="9"/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media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>, upd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</w:p>
    <w:p w14:paraId="25B3121C" w14:textId="77777777" w:rsidR="008A243D" w:rsidRDefault="00BD761C" w:rsidP="00CD4FA3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proofErr w:type="spellStart"/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melonjak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plat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aca</w:t>
      </w:r>
      <w:proofErr w:type="spellEnd"/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oleh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om,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rlu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 detik.com.</w:t>
      </w:r>
      <w:r w:rsidR="00BB762D">
        <w:rPr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mampu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sme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disajikan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fisik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rol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juga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mesti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>.</w:t>
      </w:r>
    </w:p>
    <w:p w14:paraId="61CA8A2C" w14:textId="77777777"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ing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 w:rsidR="0089546C"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proofErr w:type="spellStart"/>
      <w:r w:rsidR="0089546C">
        <w:rPr>
          <w:spacing w:val="-1"/>
          <w:sz w:val="24"/>
          <w:szCs w:val="24"/>
        </w:rPr>
        <w:t>perlu</w:t>
      </w:r>
      <w:proofErr w:type="spellEnd"/>
      <w:r w:rsidR="0089546C">
        <w:rPr>
          <w:spacing w:val="-1"/>
          <w:sz w:val="24"/>
          <w:szCs w:val="24"/>
        </w:rPr>
        <w:t xml:space="preserve"> </w:t>
      </w:r>
      <w:proofErr w:type="spellStart"/>
      <w:r w:rsidR="0089546C">
        <w:rPr>
          <w:spacing w:val="-1"/>
          <w:sz w:val="24"/>
          <w:szCs w:val="24"/>
        </w:rPr>
        <w:t>mengkritisi</w:t>
      </w:r>
      <w:proofErr w:type="spellEnd"/>
      <w:r w:rsidR="0089546C">
        <w:rPr>
          <w:spacing w:val="-1"/>
          <w:sz w:val="24"/>
          <w:szCs w:val="24"/>
        </w:rPr>
        <w:t xml:space="preserve"> </w:t>
      </w:r>
      <w:proofErr w:type="spellStart"/>
      <w:r w:rsidR="0089546C">
        <w:rPr>
          <w:spacing w:val="-1"/>
          <w:sz w:val="24"/>
          <w:szCs w:val="24"/>
        </w:rPr>
        <w:t>a</w:t>
      </w:r>
      <w:r w:rsidR="0089546C">
        <w:rPr>
          <w:sz w:val="24"/>
          <w:szCs w:val="24"/>
        </w:rPr>
        <w:t>p</w:t>
      </w:r>
      <w:r w:rsidR="0089546C">
        <w:rPr>
          <w:spacing w:val="-1"/>
          <w:sz w:val="24"/>
          <w:szCs w:val="24"/>
        </w:rPr>
        <w:t>a</w:t>
      </w:r>
      <w:r w:rsidR="0089546C">
        <w:rPr>
          <w:spacing w:val="2"/>
          <w:sz w:val="24"/>
          <w:szCs w:val="24"/>
        </w:rPr>
        <w:t>k</w:t>
      </w:r>
      <w:r w:rsidR="0089546C">
        <w:rPr>
          <w:spacing w:val="-1"/>
          <w:sz w:val="24"/>
          <w:szCs w:val="24"/>
        </w:rPr>
        <w:t>a</w:t>
      </w:r>
      <w:r w:rsidR="0089546C">
        <w:rPr>
          <w:sz w:val="24"/>
          <w:szCs w:val="24"/>
        </w:rPr>
        <w:t>h</w:t>
      </w:r>
      <w:proofErr w:type="spellEnd"/>
      <w:r w:rsidR="0089546C">
        <w:rPr>
          <w:spacing w:val="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jauh</w:t>
      </w:r>
      <w:proofErr w:type="spellEnd"/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ks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proofErr w:type="spellStart"/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commentRangeStart w:id="10"/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tek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 xml:space="preserve">ada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khususn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ring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li  </w:t>
      </w:r>
      <w:r>
        <w:rPr>
          <w:spacing w:val="2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 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 w:rsidR="00004B8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 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 xml:space="preserve">1H  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jur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proofErr w:type="spellEnd"/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khusus</w:t>
      </w:r>
      <w:r>
        <w:rPr>
          <w:spacing w:val="3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 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proofErr w:type="spellEnd"/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mas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pula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media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olah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pihak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hukum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khusus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sian</w:t>
      </w:r>
      <w:proofErr w:type="spellEnd"/>
      <w:r>
        <w:rPr>
          <w:sz w:val="24"/>
          <w:szCs w:val="24"/>
        </w:rPr>
        <w:t>.</w:t>
      </w:r>
      <w:commentRangeEnd w:id="10"/>
      <w:r w:rsidR="00C36691">
        <w:rPr>
          <w:rStyle w:val="CommentReference"/>
        </w:rPr>
        <w:commentReference w:id="10"/>
      </w:r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lah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dikaji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dipub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ikasik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oleh media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Covid</w:t>
      </w:r>
      <w:r w:rsidR="00D50E1D">
        <w:rPr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4"/>
          <w:sz w:val="24"/>
          <w:szCs w:val="24"/>
        </w:rPr>
        <w:t xml:space="preserve"> </w:t>
      </w:r>
      <w:commentRangeStart w:id="11"/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proofErr w:type="spellStart"/>
      <w:r>
        <w:rPr>
          <w:sz w:val="24"/>
          <w:szCs w:val="24"/>
        </w:rPr>
        <w:t>siap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: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 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menujuk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dung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  <w:commentRangeEnd w:id="11"/>
      <w:r w:rsidR="00C36691">
        <w:rPr>
          <w:rStyle w:val="CommentReference"/>
        </w:rPr>
        <w:commentReference w:id="11"/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5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uhi</w:t>
      </w:r>
      <w:proofErr w:type="spellEnd"/>
      <w:r>
        <w:rPr>
          <w:sz w:val="24"/>
          <w:szCs w:val="24"/>
        </w:rPr>
        <w:t xml:space="preserve">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sa </w:t>
      </w:r>
      <w:commentRangeStart w:id="12"/>
      <w:proofErr w:type="spellStart"/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commentRangeEnd w:id="12"/>
      <w:proofErr w:type="spellEnd"/>
      <w:r w:rsidR="00C36691">
        <w:rPr>
          <w:rStyle w:val="CommentReference"/>
        </w:rPr>
        <w:commentReference w:id="12"/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</w:p>
    <w:p w14:paraId="32239732" w14:textId="77777777" w:rsidR="008A243D" w:rsidRDefault="0089546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Dengan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i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oleh </w:t>
      </w:r>
      <w:proofErr w:type="spellStart"/>
      <w:r>
        <w:rPr>
          <w:spacing w:val="2"/>
          <w:sz w:val="24"/>
          <w:szCs w:val="24"/>
        </w:rPr>
        <w:t>pemikiran</w:t>
      </w:r>
      <w:proofErr w:type="spellEnd"/>
      <w:r>
        <w:rPr>
          <w:spacing w:val="2"/>
          <w:sz w:val="24"/>
          <w:szCs w:val="24"/>
        </w:rPr>
        <w:t xml:space="preserve"> di </w:t>
      </w:r>
      <w:proofErr w:type="spellStart"/>
      <w:r>
        <w:rPr>
          <w:spacing w:val="2"/>
          <w:sz w:val="24"/>
          <w:szCs w:val="24"/>
        </w:rPr>
        <w:t>atas</w:t>
      </w:r>
      <w:proofErr w:type="spellEnd"/>
      <w:r>
        <w:rPr>
          <w:spacing w:val="2"/>
          <w:sz w:val="24"/>
          <w:szCs w:val="24"/>
        </w:rPr>
        <w:t>,</w:t>
      </w:r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maka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</w:t>
      </w:r>
      <w:r w:rsidR="00D50E1D">
        <w:rPr>
          <w:spacing w:val="-1"/>
          <w:sz w:val="24"/>
          <w:szCs w:val="24"/>
        </w:rPr>
        <w:t>ngajukan</w:t>
      </w:r>
      <w:proofErr w:type="spellEnd"/>
      <w:r w:rsidR="00D50E1D">
        <w:rPr>
          <w:spacing w:val="-1"/>
          <w:sz w:val="24"/>
          <w:szCs w:val="24"/>
        </w:rPr>
        <w:t xml:space="preserve"> </w:t>
      </w:r>
      <w:proofErr w:type="spellStart"/>
      <w:r w:rsidR="00D50E1D">
        <w:rPr>
          <w:spacing w:val="-1"/>
          <w:sz w:val="24"/>
          <w:szCs w:val="24"/>
        </w:rPr>
        <w:t>pertanyaan</w:t>
      </w:r>
      <w:proofErr w:type="spellEnd"/>
      <w:r w:rsidR="00D50E1D">
        <w:rPr>
          <w:spacing w:val="-1"/>
          <w:sz w:val="24"/>
          <w:szCs w:val="24"/>
        </w:rPr>
        <w:t xml:space="preserve"> yang </w:t>
      </w:r>
      <w:proofErr w:type="spellStart"/>
      <w:r w:rsidR="00D50E1D">
        <w:rPr>
          <w:spacing w:val="-1"/>
          <w:sz w:val="24"/>
          <w:szCs w:val="24"/>
        </w:rPr>
        <w:t>merupakan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D50E1D">
        <w:rPr>
          <w:spacing w:val="1"/>
          <w:sz w:val="24"/>
          <w:szCs w:val="24"/>
        </w:rPr>
        <w:t>penelitian</w:t>
      </w:r>
      <w:proofErr w:type="spellEnd"/>
      <w:r w:rsidR="00D50E1D">
        <w:rPr>
          <w:spacing w:val="1"/>
          <w:sz w:val="24"/>
          <w:szCs w:val="24"/>
        </w:rPr>
        <w:t xml:space="preserve"> </w:t>
      </w:r>
      <w:proofErr w:type="spellStart"/>
      <w:r w:rsidR="00D50E1D">
        <w:rPr>
          <w:spacing w:val="1"/>
          <w:sz w:val="24"/>
          <w:szCs w:val="24"/>
        </w:rPr>
        <w:t>ini</w:t>
      </w:r>
      <w:proofErr w:type="spellEnd"/>
      <w:r w:rsidR="00D50E1D">
        <w:rPr>
          <w:spacing w:val="1"/>
          <w:sz w:val="24"/>
          <w:szCs w:val="24"/>
        </w:rPr>
        <w:t xml:space="preserve">, </w:t>
      </w:r>
      <w:proofErr w:type="spellStart"/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proofErr w:type="spellEnd"/>
      <w:r w:rsidR="00BD761C">
        <w:rPr>
          <w:spacing w:val="5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“</w:t>
      </w:r>
      <w:proofErr w:type="spellStart"/>
      <w:r w:rsidR="00BD761C" w:rsidRPr="00D50E1D">
        <w:rPr>
          <w:sz w:val="24"/>
          <w:szCs w:val="24"/>
        </w:rPr>
        <w:t>Baga</w:t>
      </w:r>
      <w:r w:rsidR="00BD761C" w:rsidRPr="00D50E1D">
        <w:rPr>
          <w:spacing w:val="3"/>
          <w:sz w:val="24"/>
          <w:szCs w:val="24"/>
        </w:rPr>
        <w:t>i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a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a</w:t>
      </w:r>
      <w:proofErr w:type="spellEnd"/>
      <w:r w:rsidR="00BD761C" w:rsidRPr="00D50E1D">
        <w:rPr>
          <w:spacing w:val="6"/>
          <w:sz w:val="24"/>
          <w:szCs w:val="24"/>
        </w:rPr>
        <w:t xml:space="preserve"> </w:t>
      </w:r>
      <w:proofErr w:type="spellStart"/>
      <w:r w:rsidR="00BD761C" w:rsidRPr="00D50E1D">
        <w:rPr>
          <w:spacing w:val="1"/>
          <w:sz w:val="24"/>
          <w:szCs w:val="24"/>
        </w:rPr>
        <w:t>pe</w:t>
      </w:r>
      <w:r w:rsidR="00BD761C" w:rsidRPr="00D50E1D">
        <w:rPr>
          <w:spacing w:val="-1"/>
          <w:sz w:val="24"/>
          <w:szCs w:val="24"/>
        </w:rPr>
        <w:t>me</w:t>
      </w:r>
      <w:r w:rsidR="00BD761C" w:rsidRPr="00D50E1D">
        <w:rPr>
          <w:spacing w:val="1"/>
          <w:sz w:val="24"/>
          <w:szCs w:val="24"/>
        </w:rPr>
        <w:t>nuh</w:t>
      </w:r>
      <w:r w:rsidR="00BD761C" w:rsidRPr="00D50E1D">
        <w:rPr>
          <w:sz w:val="24"/>
          <w:szCs w:val="24"/>
        </w:rPr>
        <w:t>an</w:t>
      </w:r>
      <w:proofErr w:type="spellEnd"/>
      <w:r w:rsidR="00BD761C" w:rsidRPr="00D50E1D">
        <w:rPr>
          <w:sz w:val="24"/>
          <w:szCs w:val="24"/>
        </w:rPr>
        <w:t xml:space="preserve"> </w:t>
      </w:r>
      <w:proofErr w:type="spellStart"/>
      <w:r w:rsidR="00BD761C" w:rsidRPr="00D50E1D">
        <w:rPr>
          <w:spacing w:val="1"/>
          <w:sz w:val="24"/>
          <w:szCs w:val="24"/>
        </w:rPr>
        <w:t>un</w:t>
      </w:r>
      <w:r w:rsidR="00BD761C" w:rsidRPr="00D50E1D">
        <w:rPr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>r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pacing w:val="1"/>
          <w:sz w:val="24"/>
          <w:szCs w:val="24"/>
        </w:rPr>
        <w:t>un</w:t>
      </w:r>
      <w:r w:rsidR="00BD761C" w:rsidRPr="00D50E1D">
        <w:rPr>
          <w:spacing w:val="-2"/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>r</w:t>
      </w:r>
      <w:proofErr w:type="spellEnd"/>
      <w:r w:rsidR="00BD761C" w:rsidRPr="00D50E1D">
        <w:rPr>
          <w:sz w:val="24"/>
          <w:szCs w:val="24"/>
        </w:rPr>
        <w:t xml:space="preserve"> </w:t>
      </w:r>
      <w:proofErr w:type="spellStart"/>
      <w:r w:rsidR="00BD761C" w:rsidRPr="00D50E1D">
        <w:rPr>
          <w:spacing w:val="1"/>
          <w:sz w:val="24"/>
          <w:szCs w:val="24"/>
        </w:rPr>
        <w:t>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>ita</w:t>
      </w:r>
      <w:proofErr w:type="spellEnd"/>
      <w:r w:rsidR="00BD761C" w:rsidRPr="00D50E1D">
        <w:rPr>
          <w:sz w:val="24"/>
          <w:szCs w:val="24"/>
        </w:rPr>
        <w:t xml:space="preserve"> </w:t>
      </w:r>
      <w:proofErr w:type="spellStart"/>
      <w:r w:rsidR="00D50E1D">
        <w:rPr>
          <w:spacing w:val="1"/>
          <w:sz w:val="24"/>
          <w:szCs w:val="24"/>
        </w:rPr>
        <w:t>dalam</w:t>
      </w:r>
      <w:proofErr w:type="spellEnd"/>
      <w:r w:rsidR="00BD761C" w:rsidRPr="00D50E1D">
        <w:rPr>
          <w:spacing w:val="1"/>
          <w:sz w:val="24"/>
          <w:szCs w:val="24"/>
        </w:rPr>
        <w:t xml:space="preserve"> </w:t>
      </w:r>
      <w:proofErr w:type="spellStart"/>
      <w:r w:rsidR="00BD761C" w:rsidRPr="00D50E1D">
        <w:rPr>
          <w:spacing w:val="1"/>
          <w:sz w:val="24"/>
          <w:szCs w:val="24"/>
        </w:rPr>
        <w:t>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>ita</w:t>
      </w:r>
      <w:proofErr w:type="spellEnd"/>
      <w:r w:rsidR="00BD761C" w:rsidRPr="00D50E1D">
        <w:rPr>
          <w:sz w:val="24"/>
          <w:szCs w:val="24"/>
        </w:rPr>
        <w:t xml:space="preserve"> </w:t>
      </w:r>
      <w:proofErr w:type="spellStart"/>
      <w:r w:rsidR="00BD761C" w:rsidRPr="00D50E1D">
        <w:rPr>
          <w:sz w:val="24"/>
          <w:szCs w:val="24"/>
        </w:rPr>
        <w:t>t</w:t>
      </w:r>
      <w:r w:rsidR="00BD761C" w:rsidRPr="00D50E1D">
        <w:rPr>
          <w:spacing w:val="-2"/>
          <w:sz w:val="24"/>
          <w:szCs w:val="24"/>
        </w:rPr>
        <w:t>e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tang</w:t>
      </w:r>
      <w:proofErr w:type="spellEnd"/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C</w:t>
      </w:r>
      <w:r w:rsidR="00D50E1D">
        <w:rPr>
          <w:spacing w:val="4"/>
          <w:sz w:val="24"/>
          <w:szCs w:val="24"/>
        </w:rPr>
        <w:t>ovid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z w:val="24"/>
          <w:szCs w:val="24"/>
        </w:rPr>
        <w:t>19</w:t>
      </w:r>
      <w:r w:rsidR="00BD761C" w:rsidRPr="00D50E1D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>pada</w:t>
      </w:r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D</w:t>
      </w:r>
      <w:r w:rsidR="00BD761C" w:rsidRPr="00D50E1D">
        <w:rPr>
          <w:spacing w:val="-1"/>
          <w:sz w:val="24"/>
          <w:szCs w:val="24"/>
        </w:rPr>
        <w:t>e</w:t>
      </w:r>
      <w:r w:rsidR="00BD761C" w:rsidRPr="00D50E1D">
        <w:rPr>
          <w:sz w:val="24"/>
          <w:szCs w:val="24"/>
        </w:rPr>
        <w:t>tik.</w:t>
      </w:r>
      <w:r w:rsidR="00BD761C" w:rsidRPr="00D50E1D">
        <w:rPr>
          <w:spacing w:val="-1"/>
          <w:sz w:val="24"/>
          <w:szCs w:val="24"/>
        </w:rPr>
        <w:t>c</w:t>
      </w:r>
      <w:r w:rsidR="00BD761C" w:rsidRPr="00D50E1D">
        <w:rPr>
          <w:spacing w:val="2"/>
          <w:sz w:val="24"/>
          <w:szCs w:val="24"/>
        </w:rPr>
        <w:t>o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?”</w:t>
      </w:r>
      <w:r w:rsidR="00D50E1D">
        <w:rPr>
          <w:sz w:val="24"/>
          <w:szCs w:val="24"/>
        </w:rPr>
        <w:t xml:space="preserve"> </w:t>
      </w:r>
      <w:proofErr w:type="spellStart"/>
      <w:r w:rsidR="00BD761C">
        <w:rPr>
          <w:spacing w:val="-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D50E1D">
        <w:rPr>
          <w:spacing w:val="3"/>
          <w:sz w:val="24"/>
          <w:szCs w:val="24"/>
        </w:rPr>
        <w:t>pertanyaan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D50E1D">
        <w:rPr>
          <w:sz w:val="24"/>
          <w:szCs w:val="24"/>
        </w:rPr>
        <w:lastRenderedPageBreak/>
        <w:t>pokok</w:t>
      </w:r>
      <w:proofErr w:type="spellEnd"/>
      <w:r w:rsidR="00D50E1D">
        <w:rPr>
          <w:sz w:val="24"/>
          <w:szCs w:val="24"/>
        </w:rPr>
        <w:t xml:space="preserve"> </w:t>
      </w:r>
      <w:proofErr w:type="spellStart"/>
      <w:r w:rsidR="00D50E1D">
        <w:rPr>
          <w:sz w:val="24"/>
          <w:szCs w:val="24"/>
        </w:rPr>
        <w:t>ini</w:t>
      </w:r>
      <w:proofErr w:type="spellEnd"/>
      <w:r w:rsidR="00D50E1D">
        <w:rPr>
          <w:sz w:val="24"/>
          <w:szCs w:val="24"/>
        </w:rPr>
        <w:t>,</w:t>
      </w:r>
      <w:r w:rsidR="00BD761C">
        <w:rPr>
          <w:spacing w:val="1"/>
          <w:sz w:val="24"/>
          <w:szCs w:val="24"/>
        </w:rPr>
        <w:t xml:space="preserve"> </w:t>
      </w:r>
      <w:proofErr w:type="spellStart"/>
      <w:r w:rsidR="00D50E1D">
        <w:rPr>
          <w:spacing w:val="1"/>
          <w:sz w:val="24"/>
          <w:szCs w:val="24"/>
        </w:rPr>
        <w:t>maka</w:t>
      </w:r>
      <w:proofErr w:type="spellEnd"/>
      <w:r w:rsidR="00D50E1D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tu</w:t>
      </w:r>
      <w:r w:rsidR="00BD761C">
        <w:rPr>
          <w:spacing w:val="1"/>
          <w:sz w:val="24"/>
          <w:szCs w:val="24"/>
        </w:rPr>
        <w:t>j</w:t>
      </w:r>
      <w:r w:rsidR="00BD761C">
        <w:rPr>
          <w:sz w:val="24"/>
          <w:szCs w:val="24"/>
        </w:rPr>
        <w:t>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ar</w:t>
      </w:r>
      <w:r w:rsidR="00BD761C">
        <w:rPr>
          <w:sz w:val="24"/>
          <w:szCs w:val="24"/>
        </w:rPr>
        <w:t>i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ini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untuk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meng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proofErr w:type="spellEnd"/>
      <w:r w:rsidR="00BD761C">
        <w:rPr>
          <w:spacing w:val="-1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nuh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-12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u</w:t>
      </w:r>
      <w:r w:rsidR="00BD761C">
        <w:rPr>
          <w:sz w:val="24"/>
          <w:szCs w:val="24"/>
        </w:rPr>
        <w:t>nsu</w:t>
      </w:r>
      <w:r w:rsidR="00BD761C">
        <w:rPr>
          <w:spacing w:val="1"/>
          <w:sz w:val="24"/>
          <w:szCs w:val="24"/>
        </w:rPr>
        <w:t>r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unsur</w:t>
      </w:r>
      <w:proofErr w:type="spellEnd"/>
      <w:r w:rsidR="00BD761C">
        <w:rPr>
          <w:spacing w:val="-13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pacing w:val="-13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</w:t>
      </w:r>
      <w:proofErr w:type="spellEnd"/>
      <w:r w:rsidR="00BD761C">
        <w:rPr>
          <w:spacing w:val="-12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-10"/>
          <w:sz w:val="24"/>
          <w:szCs w:val="24"/>
        </w:rPr>
        <w:t xml:space="preserve"> </w:t>
      </w:r>
      <w:r w:rsidR="00BD761C">
        <w:rPr>
          <w:sz w:val="24"/>
          <w:szCs w:val="24"/>
        </w:rPr>
        <w:t>C</w:t>
      </w:r>
      <w:r w:rsidR="00D50E1D">
        <w:rPr>
          <w:sz w:val="24"/>
          <w:szCs w:val="24"/>
        </w:rPr>
        <w:t>ovid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-12"/>
          <w:sz w:val="24"/>
          <w:szCs w:val="24"/>
        </w:rPr>
        <w:t xml:space="preserve"> </w:t>
      </w:r>
      <w:r w:rsidR="00D50E1D">
        <w:rPr>
          <w:sz w:val="24"/>
          <w:szCs w:val="24"/>
        </w:rPr>
        <w:t>pada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proofErr w:type="spellEnd"/>
      <w:r w:rsidR="00BD761C">
        <w:rPr>
          <w:spacing w:val="5"/>
          <w:sz w:val="24"/>
          <w:szCs w:val="24"/>
        </w:rPr>
        <w:t xml:space="preserve"> </w:t>
      </w:r>
      <w:r w:rsidR="00BD761C">
        <w:rPr>
          <w:sz w:val="24"/>
          <w:szCs w:val="24"/>
        </w:rPr>
        <w:t>media</w:t>
      </w:r>
      <w:r w:rsidR="00BD761C">
        <w:rPr>
          <w:spacing w:val="7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 xml:space="preserve">g </w:t>
      </w:r>
      <w:proofErr w:type="spellStart"/>
      <w:r w:rsidR="00BD761C">
        <w:rPr>
          <w:sz w:val="24"/>
          <w:szCs w:val="24"/>
        </w:rPr>
        <w:t>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gutam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7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ece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p</w:t>
      </w:r>
      <w:r w:rsidR="00BD761C">
        <w:rPr>
          <w:sz w:val="24"/>
          <w:szCs w:val="24"/>
        </w:rPr>
        <w:t>ubl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>n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ra</w:t>
      </w:r>
      <w:proofErr w:type="spellEnd"/>
      <w:r w:rsidR="00BD761C">
        <w:rPr>
          <w:spacing w:val="-2"/>
          <w:sz w:val="24"/>
          <w:szCs w:val="24"/>
        </w:rPr>
        <w:t xml:space="preserve"> </w:t>
      </w:r>
      <w:r w:rsidR="00BD761C">
        <w:rPr>
          <w:sz w:val="24"/>
          <w:szCs w:val="24"/>
        </w:rPr>
        <w:t>onl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D50E1D">
        <w:rPr>
          <w:sz w:val="24"/>
          <w:szCs w:val="24"/>
        </w:rPr>
        <w:t>.</w:t>
      </w:r>
    </w:p>
    <w:p w14:paraId="1A6C3182" w14:textId="77777777" w:rsidR="008A243D" w:rsidRPr="009A2B66" w:rsidRDefault="008A243D" w:rsidP="00CD4FA3">
      <w:pPr>
        <w:spacing w:after="60" w:line="288" w:lineRule="auto"/>
        <w:ind w:firstLine="720"/>
        <w:rPr>
          <w:sz w:val="24"/>
          <w:szCs w:val="24"/>
        </w:rPr>
      </w:pPr>
    </w:p>
    <w:p w14:paraId="43B4019F" w14:textId="77777777" w:rsidR="008A243D" w:rsidRPr="00741E0F" w:rsidRDefault="00741E0F" w:rsidP="00CD4FA3">
      <w:pPr>
        <w:spacing w:after="60" w:line="288" w:lineRule="auto"/>
        <w:jc w:val="both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2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T</w:t>
      </w:r>
      <w:r w:rsidR="00CD4FA3">
        <w:rPr>
          <w:b/>
          <w:sz w:val="24"/>
          <w:szCs w:val="24"/>
        </w:rPr>
        <w:t>INJAUAN</w:t>
      </w:r>
      <w:r w:rsidR="00BD761C">
        <w:rPr>
          <w:b/>
          <w:spacing w:val="1"/>
          <w:sz w:val="24"/>
          <w:szCs w:val="24"/>
        </w:rPr>
        <w:t xml:space="preserve"> </w:t>
      </w:r>
      <w:r w:rsidR="003D3746">
        <w:rPr>
          <w:b/>
          <w:spacing w:val="-3"/>
          <w:sz w:val="24"/>
          <w:szCs w:val="24"/>
        </w:rPr>
        <w:t>T</w:t>
      </w:r>
      <w:r w:rsidR="00CD4FA3">
        <w:rPr>
          <w:b/>
          <w:spacing w:val="-3"/>
          <w:sz w:val="24"/>
          <w:szCs w:val="24"/>
        </w:rPr>
        <w:t>EORITIS</w:t>
      </w:r>
    </w:p>
    <w:p w14:paraId="6BAF0FD8" w14:textId="77777777" w:rsidR="008A243D" w:rsidRDefault="00741E0F" w:rsidP="00CD4FA3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BD761C">
        <w:rPr>
          <w:b/>
          <w:sz w:val="24"/>
          <w:szCs w:val="24"/>
        </w:rPr>
        <w:t>1.</w:t>
      </w:r>
      <w:r w:rsidR="00BD761C">
        <w:rPr>
          <w:b/>
          <w:spacing w:val="7"/>
          <w:sz w:val="24"/>
          <w:szCs w:val="24"/>
        </w:rPr>
        <w:t xml:space="preserve"> </w:t>
      </w:r>
      <w:proofErr w:type="spellStart"/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2"/>
          <w:sz w:val="24"/>
          <w:szCs w:val="24"/>
        </w:rPr>
        <w:t>o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asi</w:t>
      </w:r>
      <w:proofErr w:type="spellEnd"/>
      <w:r w:rsidR="00895EFC">
        <w:rPr>
          <w:b/>
          <w:sz w:val="24"/>
          <w:szCs w:val="24"/>
        </w:rPr>
        <w:t xml:space="preserve"> Massa</w:t>
      </w:r>
    </w:p>
    <w:p w14:paraId="35FFBE91" w14:textId="77777777" w:rsidR="00033AB2" w:rsidRDefault="00A62AD6" w:rsidP="00CD4FA3">
      <w:pPr>
        <w:spacing w:after="60" w:line="288" w:lineRule="auto"/>
        <w:ind w:right="76" w:firstLine="720"/>
        <w:jc w:val="both"/>
        <w:rPr>
          <w:sz w:val="24"/>
          <w:szCs w:val="24"/>
        </w:rPr>
      </w:pP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rkomunik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manusia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7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manusia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dan </w:t>
      </w:r>
      <w:proofErr w:type="spellStart"/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. Salah </w:t>
      </w:r>
      <w:proofErr w:type="spellStart"/>
      <w:r>
        <w:rPr>
          <w:sz w:val="24"/>
          <w:szCs w:val="24"/>
        </w:rPr>
        <w:t>satu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beberapa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z w:val="24"/>
          <w:szCs w:val="24"/>
        </w:rPr>
        <w:t xml:space="preserve"> media </w:t>
      </w:r>
      <w:proofErr w:type="spellStart"/>
      <w:r>
        <w:rPr>
          <w:sz w:val="24"/>
          <w:szCs w:val="24"/>
        </w:rPr>
        <w:t>komunikasi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media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bidang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kajiannya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komunikasi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. </w:t>
      </w:r>
      <w:proofErr w:type="spellStart"/>
      <w:r w:rsidR="00033AB2">
        <w:rPr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proofErr w:type="spellEnd"/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massa</w:t>
      </w:r>
      <w:proofErr w:type="spellEnd"/>
      <w:r w:rsidR="00BD761C">
        <w:rPr>
          <w:spacing w:val="4"/>
          <w:sz w:val="24"/>
          <w:szCs w:val="24"/>
        </w:rPr>
        <w:t xml:space="preserve"> </w:t>
      </w:r>
      <w:proofErr w:type="spellStart"/>
      <w:r w:rsidR="00033AB2">
        <w:rPr>
          <w:spacing w:val="-5"/>
          <w:sz w:val="24"/>
          <w:szCs w:val="24"/>
        </w:rPr>
        <w:t>menurut</w:t>
      </w:r>
      <w:proofErr w:type="spellEnd"/>
      <w:r w:rsidR="00BD761C">
        <w:rPr>
          <w:sz w:val="24"/>
          <w:szCs w:val="24"/>
        </w:rPr>
        <w:t xml:space="preserve"> </w:t>
      </w:r>
      <w:r w:rsidR="00BD761C">
        <w:rPr>
          <w:spacing w:val="-2"/>
          <w:sz w:val="24"/>
          <w:szCs w:val="24"/>
        </w:rPr>
        <w:t>B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 xml:space="preserve">tner </w:t>
      </w:r>
      <w:r w:rsidR="00BD761C">
        <w:rPr>
          <w:spacing w:val="1"/>
          <w:sz w:val="24"/>
          <w:szCs w:val="24"/>
        </w:rPr>
        <w:t>(</w:t>
      </w:r>
      <w:proofErr w:type="spellStart"/>
      <w:r w:rsidR="00033AB2">
        <w:rPr>
          <w:spacing w:val="1"/>
          <w:sz w:val="24"/>
          <w:szCs w:val="24"/>
        </w:rPr>
        <w:t>dalam</w:t>
      </w:r>
      <w:proofErr w:type="spellEnd"/>
      <w:r w:rsidR="00033AB2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A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dianto</w:t>
      </w:r>
      <w:proofErr w:type="spellEnd"/>
      <w:r w:rsidR="00BD761C">
        <w:rPr>
          <w:sz w:val="24"/>
          <w:szCs w:val="24"/>
        </w:rPr>
        <w:t>,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3)</w:t>
      </w:r>
      <w:r w:rsidR="00BD761C">
        <w:rPr>
          <w:spacing w:val="5"/>
          <w:sz w:val="24"/>
          <w:szCs w:val="24"/>
        </w:rPr>
        <w:t xml:space="preserve"> </w:t>
      </w:r>
      <w:proofErr w:type="spellStart"/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6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 xml:space="preserve">g </w:t>
      </w:r>
      <w:proofErr w:type="spellStart"/>
      <w:r w:rsidR="00BD761C">
        <w:rPr>
          <w:sz w:val="24"/>
          <w:szCs w:val="24"/>
        </w:rPr>
        <w:t>diko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unikasikan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lui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</w:t>
      </w:r>
      <w:r w:rsidR="003D39CF">
        <w:rPr>
          <w:spacing w:val="3"/>
          <w:sz w:val="24"/>
          <w:szCs w:val="24"/>
        </w:rPr>
        <w:t>e</w:t>
      </w:r>
      <w:r w:rsidR="00BD761C">
        <w:rPr>
          <w:sz w:val="24"/>
          <w:szCs w:val="24"/>
        </w:rPr>
        <w:t xml:space="preserve">dia </w:t>
      </w:r>
      <w:proofErr w:type="spellStart"/>
      <w:r w:rsidR="00BD761C">
        <w:rPr>
          <w:sz w:val="24"/>
          <w:szCs w:val="24"/>
        </w:rPr>
        <w:t>massa</w:t>
      </w:r>
      <w:proofErr w:type="spellEnd"/>
      <w:r w:rsidR="00BD761C">
        <w:rPr>
          <w:sz w:val="24"/>
          <w:szCs w:val="24"/>
        </w:rPr>
        <w:t xml:space="preserve"> 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da </w:t>
      </w:r>
      <w:proofErr w:type="spellStart"/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-2"/>
          <w:sz w:val="24"/>
          <w:szCs w:val="24"/>
        </w:rPr>
        <w:t>j</w:t>
      </w:r>
      <w:r w:rsidR="00BD761C">
        <w:rPr>
          <w:sz w:val="24"/>
          <w:szCs w:val="24"/>
        </w:rPr>
        <w:t>um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</w:t>
      </w:r>
      <w:proofErr w:type="spellEnd"/>
      <w:r w:rsidR="00BD761C">
        <w:rPr>
          <w:sz w:val="24"/>
          <w:szCs w:val="24"/>
        </w:rPr>
        <w:t xml:space="preserve"> or</w:t>
      </w:r>
      <w:r w:rsidR="00BD761C">
        <w:rPr>
          <w:spacing w:val="-2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033AB2">
        <w:rPr>
          <w:sz w:val="24"/>
          <w:szCs w:val="24"/>
        </w:rPr>
        <w:t>.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o</w:t>
      </w:r>
      <w:r w:rsidR="00033AB2">
        <w:rPr>
          <w:spacing w:val="1"/>
          <w:sz w:val="24"/>
          <w:szCs w:val="24"/>
        </w:rPr>
        <w:t>r</w:t>
      </w:r>
      <w:r w:rsidR="00033AB2">
        <w:rPr>
          <w:sz w:val="24"/>
          <w:szCs w:val="24"/>
        </w:rPr>
        <w:t>ge</w:t>
      </w:r>
      <w:r w:rsidR="00033AB2">
        <w:rPr>
          <w:spacing w:val="1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rbn</w:t>
      </w:r>
      <w:r w:rsidR="00033AB2">
        <w:rPr>
          <w:spacing w:val="-2"/>
          <w:sz w:val="24"/>
          <w:szCs w:val="24"/>
        </w:rPr>
        <w:t>e</w:t>
      </w:r>
      <w:r w:rsidR="00033AB2">
        <w:rPr>
          <w:sz w:val="24"/>
          <w:szCs w:val="24"/>
        </w:rPr>
        <w:t>r</w:t>
      </w:r>
      <w:proofErr w:type="spellEnd"/>
      <w:r w:rsidR="00033AB2">
        <w:rPr>
          <w:sz w:val="24"/>
          <w:szCs w:val="24"/>
        </w:rPr>
        <w:t xml:space="preserve"> </w:t>
      </w:r>
      <w:r w:rsidR="00033AB2">
        <w:rPr>
          <w:spacing w:val="-1"/>
          <w:sz w:val="24"/>
          <w:szCs w:val="24"/>
        </w:rPr>
        <w:t>(</w:t>
      </w:r>
      <w:proofErr w:type="spellStart"/>
      <w:r w:rsidR="00033AB2">
        <w:rPr>
          <w:spacing w:val="-1"/>
          <w:sz w:val="24"/>
          <w:szCs w:val="24"/>
        </w:rPr>
        <w:t>dalam</w:t>
      </w:r>
      <w:proofErr w:type="spellEnd"/>
      <w:r w:rsidR="00033AB2">
        <w:rPr>
          <w:spacing w:val="-1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A</w:t>
      </w:r>
      <w:r w:rsidR="00033AB2">
        <w:rPr>
          <w:spacing w:val="-1"/>
          <w:sz w:val="24"/>
          <w:szCs w:val="24"/>
        </w:rPr>
        <w:t>r</w:t>
      </w:r>
      <w:r w:rsidR="00033AB2">
        <w:rPr>
          <w:sz w:val="24"/>
          <w:szCs w:val="24"/>
        </w:rPr>
        <w:t>dianto</w:t>
      </w:r>
      <w:proofErr w:type="spellEnd"/>
      <w:r w:rsidR="00033AB2">
        <w:rPr>
          <w:sz w:val="24"/>
          <w:szCs w:val="24"/>
        </w:rPr>
        <w:t>,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2005: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3</w:t>
      </w:r>
      <w:r w:rsidR="00033AB2">
        <w:rPr>
          <w:spacing w:val="-1"/>
          <w:sz w:val="24"/>
          <w:szCs w:val="24"/>
        </w:rPr>
        <w:t>-</w:t>
      </w:r>
      <w:r w:rsidR="00033AB2">
        <w:rPr>
          <w:spacing w:val="2"/>
          <w:sz w:val="24"/>
          <w:szCs w:val="24"/>
        </w:rPr>
        <w:t>4</w:t>
      </w:r>
      <w:r w:rsidR="00033AB2">
        <w:rPr>
          <w:sz w:val="24"/>
          <w:szCs w:val="24"/>
        </w:rPr>
        <w:t xml:space="preserve">) </w:t>
      </w:r>
      <w:proofErr w:type="spellStart"/>
      <w:r w:rsidR="00033AB2">
        <w:rPr>
          <w:sz w:val="24"/>
          <w:szCs w:val="24"/>
        </w:rPr>
        <w:t>memb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rik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pacing w:val="2"/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2"/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rti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n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b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hwa</w:t>
      </w:r>
      <w:proofErr w:type="spellEnd"/>
      <w:r w:rsidR="00033AB2">
        <w:rPr>
          <w:sz w:val="24"/>
          <w:szCs w:val="24"/>
        </w:rPr>
        <w:t xml:space="preserve"> </w:t>
      </w:r>
      <w:r w:rsidR="00033AB2">
        <w:rPr>
          <w:spacing w:val="3"/>
          <w:sz w:val="24"/>
          <w:szCs w:val="24"/>
        </w:rPr>
        <w:t>“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ass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om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unication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is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pacing w:val="-2"/>
          <w:sz w:val="24"/>
          <w:szCs w:val="24"/>
        </w:rPr>
        <w:t>t</w:t>
      </w:r>
      <w:r w:rsidR="00033AB2">
        <w:rPr>
          <w:i/>
          <w:sz w:val="24"/>
          <w:szCs w:val="24"/>
        </w:rPr>
        <w:t xml:space="preserve">he </w:t>
      </w:r>
      <w:proofErr w:type="spellStart"/>
      <w:r w:rsidR="00033AB2">
        <w:rPr>
          <w:i/>
          <w:sz w:val="24"/>
          <w:szCs w:val="24"/>
        </w:rPr>
        <w:t>tehnologically</w:t>
      </w:r>
      <w:proofErr w:type="spellEnd"/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ut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onal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y bas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produ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dis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ribu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ion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the most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broadly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shared</w:t>
      </w:r>
      <w:r w:rsidR="00033AB2">
        <w:rPr>
          <w:i/>
          <w:spacing w:val="1"/>
          <w:sz w:val="24"/>
          <w:szCs w:val="24"/>
        </w:rPr>
        <w:t xml:space="preserve"> </w:t>
      </w:r>
      <w:proofErr w:type="spellStart"/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ont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nuos</w:t>
      </w:r>
      <w:proofErr w:type="spellEnd"/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f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ow 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m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ssages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industr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pacing w:val="-2"/>
          <w:sz w:val="24"/>
          <w:szCs w:val="24"/>
        </w:rPr>
        <w:t>a</w:t>
      </w:r>
      <w:r w:rsidR="00033AB2">
        <w:rPr>
          <w:i/>
          <w:sz w:val="24"/>
          <w:szCs w:val="24"/>
        </w:rPr>
        <w:t>l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so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ieties</w:t>
      </w:r>
      <w:r w:rsidR="00033AB2">
        <w:rPr>
          <w:i/>
          <w:spacing w:val="6"/>
          <w:sz w:val="24"/>
          <w:szCs w:val="24"/>
        </w:rPr>
        <w:t xml:space="preserve">”.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ri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finisi</w:t>
      </w:r>
      <w:proofErr w:type="spellEnd"/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but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proofErr w:type="spellEnd"/>
      <w:r w:rsidR="00BD761C">
        <w:rPr>
          <w:spacing w:val="4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di</w:t>
      </w:r>
      <w:r w:rsidR="00033AB2">
        <w:rPr>
          <w:sz w:val="24"/>
          <w:szCs w:val="24"/>
        </w:rPr>
        <w:t>paham</w:t>
      </w:r>
      <w:r w:rsidR="00BD761C">
        <w:rPr>
          <w:sz w:val="24"/>
          <w:szCs w:val="24"/>
        </w:rPr>
        <w:t>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hwa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pacing w:val="3"/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massa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rus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meng</w:t>
      </w:r>
      <w:r w:rsidR="00BD761C">
        <w:rPr>
          <w:spacing w:val="-3"/>
          <w:sz w:val="24"/>
          <w:szCs w:val="24"/>
        </w:rPr>
        <w:t>g</w:t>
      </w:r>
      <w:r w:rsidR="00BD761C">
        <w:rPr>
          <w:sz w:val="24"/>
          <w:szCs w:val="24"/>
        </w:rPr>
        <w:t>u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dia</w:t>
      </w:r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2"/>
          <w:sz w:val="24"/>
          <w:szCs w:val="24"/>
        </w:rPr>
        <w:t>s</w:t>
      </w:r>
      <w:r w:rsidR="00BD761C">
        <w:rPr>
          <w:sz w:val="24"/>
          <w:szCs w:val="24"/>
        </w:rPr>
        <w:t>a</w:t>
      </w:r>
      <w:proofErr w:type="spellEnd"/>
      <w:r w:rsidR="00BD761C">
        <w:rPr>
          <w:sz w:val="24"/>
          <w:szCs w:val="24"/>
        </w:rPr>
        <w:t xml:space="preserve"> (m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</w:t>
      </w:r>
      <w:r w:rsidR="00BD761C">
        <w:rPr>
          <w:spacing w:val="3"/>
          <w:sz w:val="24"/>
          <w:szCs w:val="24"/>
        </w:rPr>
        <w:t>i</w:t>
      </w:r>
      <w:r w:rsidR="00BD761C">
        <w:rPr>
          <w:sz w:val="24"/>
          <w:szCs w:val="24"/>
        </w:rPr>
        <w:t xml:space="preserve">a </w:t>
      </w:r>
      <w:proofErr w:type="spellStart"/>
      <w:r w:rsidR="00BD761C">
        <w:rPr>
          <w:spacing w:val="1"/>
          <w:sz w:val="24"/>
          <w:szCs w:val="24"/>
        </w:rPr>
        <w:t>c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tak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media </w:t>
      </w:r>
      <w:proofErr w:type="spellStart"/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lektr</w:t>
      </w:r>
      <w:r w:rsidR="00BD761C">
        <w:rPr>
          <w:spacing w:val="-1"/>
          <w:sz w:val="24"/>
          <w:szCs w:val="24"/>
        </w:rPr>
        <w:t>o</w:t>
      </w:r>
      <w:r w:rsidR="00BD761C">
        <w:rPr>
          <w:sz w:val="24"/>
          <w:szCs w:val="24"/>
        </w:rPr>
        <w:t>nik</w:t>
      </w:r>
      <w:proofErr w:type="spellEnd"/>
      <w:r w:rsidR="00BD761C">
        <w:rPr>
          <w:sz w:val="24"/>
          <w:szCs w:val="24"/>
        </w:rPr>
        <w:t>)</w:t>
      </w:r>
      <w:r w:rsidR="00BD761C">
        <w:rPr>
          <w:spacing w:val="3"/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1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</w:t>
      </w:r>
      <w:r w:rsidR="00033AB2">
        <w:rPr>
          <w:spacing w:val="2"/>
          <w:sz w:val="24"/>
          <w:szCs w:val="24"/>
        </w:rPr>
        <w:t>l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s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teknolo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i</w:t>
      </w:r>
      <w:proofErr w:type="spellEnd"/>
      <w:r w:rsidR="00033AB2">
        <w:rPr>
          <w:sz w:val="24"/>
          <w:szCs w:val="24"/>
        </w:rPr>
        <w:t xml:space="preserve">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n </w:t>
      </w:r>
      <w:proofErr w:type="spellStart"/>
      <w:r w:rsidR="00033AB2">
        <w:rPr>
          <w:sz w:val="24"/>
          <w:szCs w:val="24"/>
        </w:rPr>
        <w:t>lemb</w:t>
      </w:r>
      <w:r w:rsidR="00033AB2">
        <w:rPr>
          <w:spacing w:val="1"/>
          <w:sz w:val="24"/>
          <w:szCs w:val="24"/>
        </w:rPr>
        <w:t>a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a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ri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rus</w:t>
      </w:r>
      <w:proofErr w:type="spellEnd"/>
      <w:r w:rsidR="00033AB2">
        <w:rPr>
          <w:spacing w:val="59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s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</w:t>
      </w:r>
      <w:proofErr w:type="spellEnd"/>
      <w:r w:rsidR="00033AB2">
        <w:rPr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proofErr w:type="spellStart"/>
      <w:proofErr w:type="gramStart"/>
      <w:r w:rsidR="00033AB2">
        <w:rPr>
          <w:spacing w:val="2"/>
          <w:sz w:val="24"/>
          <w:szCs w:val="24"/>
        </w:rPr>
        <w:t>k</w:t>
      </w:r>
      <w:r w:rsidR="00033AB2">
        <w:rPr>
          <w:sz w:val="24"/>
          <w:szCs w:val="24"/>
        </w:rPr>
        <w:t>ont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5"/>
          <w:sz w:val="24"/>
          <w:szCs w:val="24"/>
        </w:rPr>
        <w:t>y</w:t>
      </w:r>
      <w:r w:rsidR="00033AB2">
        <w:rPr>
          <w:sz w:val="24"/>
          <w:szCs w:val="24"/>
        </w:rPr>
        <w:t>u</w:t>
      </w:r>
      <w:proofErr w:type="spellEnd"/>
      <w:r w:rsidR="00033AB2">
        <w:rPr>
          <w:sz w:val="24"/>
          <w:szCs w:val="24"/>
        </w:rPr>
        <w:t xml:space="preserve"> </w:t>
      </w:r>
      <w:r w:rsidR="00033AB2">
        <w:rPr>
          <w:spacing w:val="4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s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rta</w:t>
      </w:r>
      <w:proofErr w:type="spellEnd"/>
      <w:proofErr w:type="gramEnd"/>
      <w:r w:rsidR="00033AB2">
        <w:rPr>
          <w:spacing w:val="59"/>
          <w:sz w:val="24"/>
          <w:szCs w:val="24"/>
        </w:rPr>
        <w:t xml:space="preserve"> </w:t>
      </w:r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lu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s</w:t>
      </w:r>
      <w:proofErr w:type="spellEnd"/>
      <w:r w:rsidR="00033AB2">
        <w:rPr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di</w:t>
      </w:r>
      <w:r w:rsidR="00033AB2">
        <w:rPr>
          <w:spacing w:val="1"/>
          <w:sz w:val="24"/>
          <w:szCs w:val="24"/>
        </w:rPr>
        <w:t>m</w:t>
      </w:r>
      <w:r w:rsidR="00033AB2">
        <w:rPr>
          <w:sz w:val="24"/>
          <w:szCs w:val="24"/>
        </w:rPr>
        <w:t>i</w:t>
      </w:r>
      <w:r w:rsidR="00033AB2">
        <w:rPr>
          <w:spacing w:val="1"/>
          <w:sz w:val="24"/>
          <w:szCs w:val="24"/>
        </w:rPr>
        <w:t>l</w:t>
      </w:r>
      <w:r w:rsidR="00033AB2">
        <w:rPr>
          <w:sz w:val="24"/>
          <w:szCs w:val="24"/>
        </w:rPr>
        <w:t>iki</w:t>
      </w:r>
      <w:proofErr w:type="spellEnd"/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or</w:t>
      </w:r>
      <w:r w:rsidR="00033AB2">
        <w:rPr>
          <w:spacing w:val="-2"/>
          <w:sz w:val="24"/>
          <w:szCs w:val="24"/>
        </w:rPr>
        <w:t>a</w:t>
      </w:r>
      <w:r w:rsidR="00033AB2">
        <w:rPr>
          <w:sz w:val="24"/>
          <w:szCs w:val="24"/>
        </w:rPr>
        <w:t xml:space="preserve">ng </w:t>
      </w:r>
      <w:proofErr w:type="spellStart"/>
      <w:r w:rsidR="00033AB2">
        <w:rPr>
          <w:sz w:val="24"/>
          <w:szCs w:val="24"/>
        </w:rPr>
        <w:t>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lam</w:t>
      </w:r>
      <w:proofErr w:type="spellEnd"/>
      <w:r w:rsidR="00033AB2">
        <w:rPr>
          <w:spacing w:val="4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ma</w:t>
      </w:r>
      <w:r w:rsidR="00033AB2">
        <w:rPr>
          <w:spacing w:val="2"/>
          <w:sz w:val="24"/>
          <w:szCs w:val="24"/>
        </w:rPr>
        <w:t>s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1"/>
          <w:sz w:val="24"/>
          <w:szCs w:val="24"/>
        </w:rPr>
        <w:t>a</w:t>
      </w:r>
      <w:r w:rsidR="00033AB2">
        <w:rPr>
          <w:sz w:val="24"/>
          <w:szCs w:val="24"/>
        </w:rPr>
        <w:t>r</w:t>
      </w:r>
      <w:r w:rsidR="00033AB2">
        <w:rPr>
          <w:spacing w:val="-2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t</w:t>
      </w:r>
      <w:proofErr w:type="spellEnd"/>
      <w:r w:rsidR="00033AB2">
        <w:rPr>
          <w:spacing w:val="2"/>
          <w:sz w:val="24"/>
          <w:szCs w:val="24"/>
        </w:rPr>
        <w:t xml:space="preserve"> </w:t>
      </w:r>
      <w:proofErr w:type="spellStart"/>
      <w:r w:rsidR="00033AB2">
        <w:rPr>
          <w:sz w:val="24"/>
          <w:szCs w:val="24"/>
        </w:rPr>
        <w:t>industri</w:t>
      </w:r>
      <w:proofErr w:type="spellEnd"/>
      <w:r w:rsidR="00033AB2">
        <w:rPr>
          <w:sz w:val="24"/>
          <w:szCs w:val="24"/>
        </w:rPr>
        <w:t>.</w:t>
      </w:r>
    </w:p>
    <w:p w14:paraId="2F3E8623" w14:textId="77777777" w:rsidR="00033AB2" w:rsidRDefault="00033AB2" w:rsidP="00643579">
      <w:pPr>
        <w:spacing w:after="60" w:line="288" w:lineRule="auto"/>
        <w:ind w:right="74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h </w:t>
      </w:r>
      <w:proofErr w:type="spellStart"/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sikan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mendidik</w:t>
      </w:r>
      <w:proofErr w:type="spellEnd"/>
      <w:r>
        <w:rPr>
          <w:spacing w:val="1"/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, 2011: 3).</w:t>
      </w:r>
    </w:p>
    <w:p w14:paraId="0CACAECE" w14:textId="77777777" w:rsidR="008A243D" w:rsidRDefault="00517018" w:rsidP="00517018">
      <w:pPr>
        <w:spacing w:before="29"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proofErr w:type="spellStart"/>
      <w:r w:rsidR="005845FA">
        <w:rPr>
          <w:b/>
          <w:spacing w:val="-1"/>
          <w:sz w:val="24"/>
          <w:szCs w:val="24"/>
        </w:rPr>
        <w:t>Jurnalistik</w:t>
      </w:r>
      <w:proofErr w:type="spellEnd"/>
      <w:r w:rsidR="00BD761C">
        <w:rPr>
          <w:b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On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>e</w:t>
      </w:r>
    </w:p>
    <w:p w14:paraId="57BAD041" w14:textId="77777777" w:rsidR="00643579" w:rsidRDefault="00643579" w:rsidP="005845FA">
      <w:pPr>
        <w:spacing w:after="60"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 media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khusus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media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maupun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lektr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nik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(20</w:t>
      </w:r>
      <w:r w:rsidR="00917E0B">
        <w:rPr>
          <w:sz w:val="24"/>
          <w:szCs w:val="24"/>
        </w:rPr>
        <w:t>20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35)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dia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media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komputer</w:t>
      </w:r>
      <w:proofErr w:type="spellEnd"/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),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</w:t>
      </w:r>
      <w:proofErr w:type="spellEnd"/>
      <w:r>
        <w:rPr>
          <w:sz w:val="24"/>
          <w:szCs w:val="24"/>
        </w:rPr>
        <w:t xml:space="preserve">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(situs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b, </w:t>
      </w:r>
      <w:proofErr w:type="spellStart"/>
      <w:r>
        <w:rPr>
          <w:sz w:val="24"/>
          <w:szCs w:val="24"/>
        </w:rPr>
        <w:t>tem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suk</w:t>
      </w:r>
      <w:proofErr w:type="spellEnd"/>
      <w:r>
        <w:rPr>
          <w:sz w:val="24"/>
          <w:szCs w:val="24"/>
        </w:rPr>
        <w:t xml:space="preserve"> 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og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mail.</w:t>
      </w:r>
      <w:r w:rsidR="005845FA">
        <w:rPr>
          <w:sz w:val="24"/>
          <w:szCs w:val="24"/>
        </w:rPr>
        <w:t xml:space="preserve"> 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ne</w:t>
      </w:r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proofErr w:type="spellEnd"/>
      <w:r w:rsidR="005845FA">
        <w:rPr>
          <w:spacing w:val="2"/>
          <w:sz w:val="24"/>
          <w:szCs w:val="24"/>
        </w:rPr>
        <w:t xml:space="preserve"> </w:t>
      </w:r>
      <w:proofErr w:type="spellStart"/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proofErr w:type="spellEnd"/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media</w:t>
      </w:r>
      <w:r w:rsidR="005845FA">
        <w:rPr>
          <w:spacing w:val="6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 xml:space="preserve">g </w:t>
      </w:r>
      <w:proofErr w:type="spellStart"/>
      <w:r w:rsidR="005845FA">
        <w:rPr>
          <w:sz w:val="24"/>
          <w:szCs w:val="24"/>
        </w:rPr>
        <w:t>t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proofErr w:type="spellEnd"/>
      <w:r w:rsidR="005845FA">
        <w:rPr>
          <w:spacing w:val="2"/>
          <w:sz w:val="24"/>
          <w:szCs w:val="24"/>
        </w:rPr>
        <w:t xml:space="preserve"> </w:t>
      </w:r>
      <w:proofErr w:type="spellStart"/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r w:rsidR="005845FA">
        <w:rPr>
          <w:spacing w:val="3"/>
          <w:sz w:val="24"/>
          <w:szCs w:val="24"/>
        </w:rPr>
        <w:t>n</w:t>
      </w:r>
      <w:r w:rsidR="005845FA">
        <w:rPr>
          <w:sz w:val="24"/>
          <w:szCs w:val="24"/>
        </w:rPr>
        <w:t>g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l</w:t>
      </w:r>
      <w:r w:rsidR="005845FA">
        <w:rPr>
          <w:spacing w:val="2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</w:t>
      </w:r>
      <w:proofErr w:type="spellEnd"/>
      <w:r w:rsidR="005845FA">
        <w:rPr>
          <w:spacing w:val="3"/>
          <w:sz w:val="24"/>
          <w:szCs w:val="24"/>
        </w:rPr>
        <w:t xml:space="preserve"> </w:t>
      </w:r>
      <w:proofErr w:type="spellStart"/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proofErr w:type="spellEnd"/>
      <w:r w:rsidR="005845FA">
        <w:rPr>
          <w:sz w:val="24"/>
          <w:szCs w:val="24"/>
        </w:rPr>
        <w:t>.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9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 xml:space="preserve">g </w:t>
      </w:r>
      <w:proofErr w:type="spellStart"/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w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rk</w:t>
      </w:r>
      <w:r w:rsidR="005845FA">
        <w:rPr>
          <w:spacing w:val="-2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proofErr w:type="spellEnd"/>
      <w:r w:rsidR="005845FA">
        <w:rPr>
          <w:spacing w:val="4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rb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i</w:t>
      </w:r>
      <w:proofErr w:type="spellEnd"/>
      <w:r w:rsidR="005845FA">
        <w:rPr>
          <w:spacing w:val="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mudah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proofErr w:type="spellEnd"/>
      <w:r w:rsidR="005845FA">
        <w:rPr>
          <w:spacing w:val="4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</w:t>
      </w:r>
      <w:proofErr w:type="spellEnd"/>
      <w:r w:rsidR="005845FA">
        <w:rPr>
          <w:spacing w:val="4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h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l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men</w:t>
      </w:r>
      <w:r w:rsidR="005845FA">
        <w:rPr>
          <w:spacing w:val="-1"/>
          <w:sz w:val="24"/>
          <w:szCs w:val="24"/>
        </w:rPr>
        <w:t>ca</w:t>
      </w:r>
      <w:r w:rsidR="005845FA">
        <w:rPr>
          <w:sz w:val="24"/>
          <w:szCs w:val="24"/>
        </w:rPr>
        <w:t>ri</w:t>
      </w:r>
      <w:proofErr w:type="spellEnd"/>
      <w:r w:rsidR="005845FA">
        <w:rPr>
          <w:spacing w:val="-3"/>
          <w:sz w:val="24"/>
          <w:szCs w:val="24"/>
        </w:rPr>
        <w:t xml:space="preserve"> </w:t>
      </w:r>
      <w:proofErr w:type="spellStart"/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rit</w:t>
      </w:r>
      <w:r w:rsidR="005845FA">
        <w:rPr>
          <w:spacing w:val="-1"/>
          <w:sz w:val="24"/>
          <w:szCs w:val="24"/>
        </w:rPr>
        <w:t>a</w:t>
      </w:r>
      <w:proofErr w:type="spellEnd"/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er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ul</w:t>
      </w:r>
      <w:proofErr w:type="spellEnd"/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rbisnis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in</w:t>
      </w:r>
      <w:r w:rsidR="005845FA">
        <w:rPr>
          <w:spacing w:val="1"/>
          <w:sz w:val="24"/>
          <w:szCs w:val="24"/>
        </w:rPr>
        <w:t>i</w:t>
      </w:r>
      <w:proofErr w:type="spellEnd"/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proofErr w:type="spellEnd"/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proofErr w:type="spellEnd"/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s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proofErr w:type="spellEnd"/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te</w:t>
      </w:r>
      <w:r w:rsidR="005845FA">
        <w:rPr>
          <w:spacing w:val="-1"/>
          <w:sz w:val="24"/>
          <w:szCs w:val="24"/>
        </w:rPr>
        <w:t>r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ik</w:t>
      </w:r>
      <w:proofErr w:type="spellEnd"/>
      <w:r w:rsidR="005845FA">
        <w:rPr>
          <w:spacing w:val="-2"/>
          <w:sz w:val="24"/>
          <w:szCs w:val="24"/>
        </w:rPr>
        <w:t xml:space="preserve"> </w:t>
      </w:r>
      <w:proofErr w:type="spellStart"/>
      <w:r w:rsidR="005845FA">
        <w:rPr>
          <w:spacing w:val="2"/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proofErr w:type="spellEnd"/>
      <w:r w:rsidR="005845FA">
        <w:rPr>
          <w:sz w:val="24"/>
          <w:szCs w:val="24"/>
        </w:rPr>
        <w:t>.</w:t>
      </w:r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lalui</w:t>
      </w:r>
      <w:proofErr w:type="spellEnd"/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media 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 xml:space="preserve">ne </w:t>
      </w:r>
      <w:proofErr w:type="spellStart"/>
      <w:r w:rsidR="005845FA">
        <w:rPr>
          <w:sz w:val="24"/>
          <w:szCs w:val="24"/>
        </w:rPr>
        <w:t>ma</w:t>
      </w:r>
      <w:r w:rsidR="005845FA">
        <w:rPr>
          <w:spacing w:val="4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1"/>
          <w:sz w:val="24"/>
          <w:szCs w:val="24"/>
        </w:rPr>
        <w:t>r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p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e</w:t>
      </w:r>
      <w:r w:rsidR="005845FA">
        <w:rPr>
          <w:spacing w:val="2"/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mud</w:t>
      </w:r>
      <w:r w:rsidR="005845FA">
        <w:rPr>
          <w:spacing w:val="2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proofErr w:type="spellEnd"/>
      <w:r w:rsidR="005845FA">
        <w:rPr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meng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ks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s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inf</w:t>
      </w:r>
      <w:r w:rsidR="005845FA">
        <w:rPr>
          <w:spacing w:val="2"/>
          <w:sz w:val="24"/>
          <w:szCs w:val="24"/>
        </w:rPr>
        <w:t>o</w:t>
      </w:r>
      <w:r w:rsidR="005845FA">
        <w:rPr>
          <w:sz w:val="24"/>
          <w:szCs w:val="24"/>
        </w:rPr>
        <w:t>rm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proofErr w:type="spellEnd"/>
      <w:r w:rsidR="005845FA">
        <w:rPr>
          <w:spacing w:val="2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i</w:t>
      </w:r>
      <w:r w:rsidR="005845FA">
        <w:rPr>
          <w:sz w:val="24"/>
          <w:szCs w:val="24"/>
        </w:rPr>
        <w:t>k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ri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l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m</w:t>
      </w:r>
      <w:proofErr w:type="spellEnd"/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</w:t>
      </w:r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ma</w:t>
      </w:r>
      <w:r w:rsidR="005845FA">
        <w:rPr>
          <w:spacing w:val="2"/>
          <w:sz w:val="24"/>
          <w:szCs w:val="24"/>
        </w:rPr>
        <w:t>u</w:t>
      </w:r>
      <w:r w:rsidR="005845FA">
        <w:rPr>
          <w:sz w:val="24"/>
          <w:szCs w:val="24"/>
        </w:rPr>
        <w:t>pun</w:t>
      </w:r>
      <w:proofErr w:type="spellEnd"/>
      <w:r w:rsidR="005845FA">
        <w:rPr>
          <w:spacing w:val="1"/>
          <w:sz w:val="24"/>
          <w:szCs w:val="24"/>
        </w:rPr>
        <w:t xml:space="preserve"> </w:t>
      </w:r>
      <w:proofErr w:type="spellStart"/>
      <w:r w:rsidR="005845FA">
        <w:rPr>
          <w:sz w:val="24"/>
          <w:szCs w:val="24"/>
        </w:rPr>
        <w:t>luar</w:t>
      </w:r>
      <w:proofErr w:type="spellEnd"/>
      <w:r w:rsidR="005845FA">
        <w:rPr>
          <w:sz w:val="24"/>
          <w:szCs w:val="24"/>
        </w:rPr>
        <w:t xml:space="preserve"> 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ri.</w:t>
      </w:r>
    </w:p>
    <w:p w14:paraId="34D42907" w14:textId="77777777" w:rsidR="005845FA" w:rsidRDefault="005845FA" w:rsidP="003F71EF">
      <w:pPr>
        <w:spacing w:after="60" w:line="288" w:lineRule="auto"/>
        <w:ind w:right="79" w:firstLine="720"/>
        <w:jc w:val="both"/>
        <w:rPr>
          <w:sz w:val="24"/>
          <w:szCs w:val="24"/>
        </w:rPr>
      </w:pPr>
      <w:commentRangeStart w:id="13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um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diaplikasikan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pa</w:t>
      </w:r>
      <w:proofErr w:type="spellEnd"/>
      <w:r>
        <w:rPr>
          <w:sz w:val="24"/>
          <w:szCs w:val="24"/>
        </w:rPr>
        <w:t xml:space="preserve">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inkan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fitur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teknolo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8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4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48"/>
          <w:sz w:val="24"/>
          <w:szCs w:val="24"/>
        </w:rPr>
        <w:t xml:space="preserve"> </w:t>
      </w:r>
      <w:r w:rsidRPr="00F428EA">
        <w:rPr>
          <w:i/>
          <w:sz w:val="24"/>
          <w:szCs w:val="24"/>
        </w:rPr>
        <w:t>Conten</w:t>
      </w:r>
      <w:r w:rsidRPr="00F428EA">
        <w:rPr>
          <w:i/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r>
        <w:rPr>
          <w:spacing w:val="5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</w:t>
      </w:r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r>
        <w:rPr>
          <w:spacing w:val="5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r>
        <w:rPr>
          <w:spacing w:val="5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4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gsun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orum </w:t>
      </w:r>
      <w:proofErr w:type="spellStart"/>
      <w:r>
        <w:rPr>
          <w:sz w:val="24"/>
          <w:szCs w:val="24"/>
        </w:rPr>
        <w:t>diskusi</w:t>
      </w:r>
      <w:proofErr w:type="spellEnd"/>
      <w:r>
        <w:rPr>
          <w:sz w:val="24"/>
          <w:szCs w:val="24"/>
        </w:rPr>
        <w:t xml:space="preserve">, dan </w:t>
      </w:r>
      <w:r>
        <w:rPr>
          <w:spacing w:val="1"/>
          <w:sz w:val="24"/>
          <w:szCs w:val="24"/>
        </w:rPr>
        <w:t>lain-</w:t>
      </w:r>
      <w:r>
        <w:rPr>
          <w:sz w:val="24"/>
          <w:szCs w:val="24"/>
        </w:rPr>
        <w:t xml:space="preserve">lain. </w:t>
      </w:r>
      <w:proofErr w:type="spellStart"/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proofErr w:type="spellStart"/>
      <w:r>
        <w:rPr>
          <w:sz w:val="24"/>
          <w:szCs w:val="24"/>
        </w:rPr>
        <w:t>dise</w:t>
      </w:r>
      <w:r>
        <w:rPr>
          <w:spacing w:val="-3"/>
          <w:sz w:val="24"/>
          <w:szCs w:val="24"/>
        </w:rPr>
        <w:t>b</w:t>
      </w:r>
      <w:r>
        <w:rPr>
          <w:sz w:val="24"/>
          <w:szCs w:val="24"/>
        </w:rPr>
        <w:t>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media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pro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media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commentRangeEnd w:id="13"/>
      <w:r w:rsidR="00C36691">
        <w:rPr>
          <w:rStyle w:val="CommentReference"/>
        </w:rPr>
        <w:commentReference w:id="13"/>
      </w:r>
    </w:p>
    <w:p w14:paraId="4A36BC19" w14:textId="77777777" w:rsidR="008A243D" w:rsidRDefault="00BD761C" w:rsidP="00FB489A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 w:rsidR="00C42AA9">
        <w:rPr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42AA9">
        <w:rPr>
          <w:sz w:val="24"/>
          <w:szCs w:val="24"/>
        </w:rPr>
        <w:t>jurnalistik</w:t>
      </w:r>
      <w:proofErr w:type="spellEnd"/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media </w:t>
      </w:r>
      <w:proofErr w:type="spellStart"/>
      <w:r>
        <w:rPr>
          <w:sz w:val="24"/>
          <w:szCs w:val="24"/>
        </w:rPr>
        <w:t>konv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>/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nik</w:t>
      </w:r>
      <w:proofErr w:type="spellEnd"/>
      <w:r>
        <w:rPr>
          <w:sz w:val="24"/>
          <w:szCs w:val="24"/>
        </w:rPr>
        <w:t xml:space="preserve">) </w:t>
      </w:r>
      <w:proofErr w:type="spellStart"/>
      <w:r w:rsidR="00F20DF6">
        <w:rPr>
          <w:sz w:val="24"/>
          <w:szCs w:val="24"/>
        </w:rPr>
        <w:t>menurut</w:t>
      </w:r>
      <w:proofErr w:type="spellEnd"/>
      <w:r w:rsidR="00C42AA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 w:rsidR="00F20DF6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 w:rsidR="00F20DF6">
        <w:rPr>
          <w:sz w:val="24"/>
          <w:szCs w:val="24"/>
        </w:rPr>
        <w:t>(</w:t>
      </w:r>
      <w:r>
        <w:rPr>
          <w:sz w:val="24"/>
          <w:szCs w:val="24"/>
        </w:rPr>
        <w:t>2020: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37)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 w:rsidR="00AA4AB4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lain:</w:t>
      </w:r>
    </w:p>
    <w:p w14:paraId="30DADAA8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84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Mul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dia:</w:t>
      </w:r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memu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proofErr w:type="spellEnd"/>
      <w:r w:rsidRPr="00C42AA9">
        <w:rPr>
          <w:spacing w:val="28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</w:t>
      </w:r>
      <w:r w:rsidRPr="00C42AA9">
        <w:rPr>
          <w:spacing w:val="4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er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proofErr w:type="spellEnd"/>
      <w:r w:rsidRPr="00C42AA9">
        <w:rPr>
          <w:sz w:val="24"/>
          <w:szCs w:val="24"/>
        </w:rPr>
        <w:t>/</w:t>
      </w:r>
      <w:proofErr w:type="spellStart"/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</w:t>
      </w:r>
      <w:proofErr w:type="spellEnd"/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ntuk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ks</w:t>
      </w:r>
      <w:proofErr w:type="spellEnd"/>
      <w:r w:rsidRPr="00C42AA9">
        <w:rPr>
          <w:sz w:val="24"/>
          <w:szCs w:val="24"/>
        </w:rPr>
        <w:t xml:space="preserve">,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udio, v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o</w:t>
      </w:r>
      <w:r w:rsidRPr="00C42AA9">
        <w:rPr>
          <w:sz w:val="24"/>
          <w:szCs w:val="24"/>
        </w:rPr>
        <w:t xml:space="preserve">, </w:t>
      </w:r>
      <w:proofErr w:type="spellStart"/>
      <w:r w:rsidRPr="00C42AA9">
        <w:rPr>
          <w:spacing w:val="-2"/>
          <w:sz w:val="24"/>
          <w:szCs w:val="24"/>
        </w:rPr>
        <w:t>g</w:t>
      </w:r>
      <w:r w:rsidRPr="00C42AA9">
        <w:rPr>
          <w:spacing w:val="1"/>
          <w:sz w:val="24"/>
          <w:szCs w:val="24"/>
        </w:rPr>
        <w:t>r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fis</w:t>
      </w:r>
      <w:proofErr w:type="spellEnd"/>
      <w:r w:rsidRPr="00C42AA9">
        <w:rPr>
          <w:sz w:val="24"/>
          <w:szCs w:val="24"/>
        </w:rPr>
        <w:t>,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mbar</w:t>
      </w:r>
      <w:proofErr w:type="spellEnd"/>
      <w:r w:rsidRPr="00C42AA9">
        <w:rPr>
          <w:spacing w:val="-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2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>.</w:t>
      </w:r>
    </w:p>
    <w:p w14:paraId="5703351F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80" w:hanging="357"/>
        <w:jc w:val="both"/>
        <w:rPr>
          <w:sz w:val="24"/>
          <w:szCs w:val="24"/>
        </w:rPr>
      </w:pPr>
      <w:proofErr w:type="spellStart"/>
      <w:r w:rsidRPr="00C42AA9">
        <w:rPr>
          <w:sz w:val="24"/>
          <w:szCs w:val="24"/>
        </w:rPr>
        <w:t>Aktu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tas</w:t>
      </w:r>
      <w:proofErr w:type="spellEnd"/>
      <w:r w:rsidRPr="00C42AA9">
        <w:rPr>
          <w:sz w:val="24"/>
          <w:szCs w:val="24"/>
        </w:rPr>
        <w:t xml:space="preserve">: </w:t>
      </w:r>
      <w:r w:rsidRPr="00C42AA9">
        <w:rPr>
          <w:spacing w:val="2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risi</w:t>
      </w:r>
      <w:proofErr w:type="spellEnd"/>
      <w:r w:rsidRPr="00C42AA9">
        <w:rPr>
          <w:sz w:val="24"/>
          <w:szCs w:val="24"/>
        </w:rPr>
        <w:t xml:space="preserve"> info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ktual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muda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ece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>.</w:t>
      </w:r>
    </w:p>
    <w:p w14:paraId="3119DB27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83" w:hanging="357"/>
        <w:jc w:val="both"/>
        <w:rPr>
          <w:sz w:val="24"/>
          <w:szCs w:val="24"/>
        </w:rPr>
      </w:pPr>
      <w:proofErr w:type="spellStart"/>
      <w:r w:rsidRPr="00C42AA9">
        <w:rPr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>:</w:t>
      </w:r>
      <w:r w:rsidRPr="00C42AA9">
        <w:rPr>
          <w:spacing w:val="2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u</w:t>
      </w:r>
      <w:proofErr w:type="spellEnd"/>
      <w:r w:rsidRPr="00C42AA9">
        <w:rPr>
          <w:spacing w:val="2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dipost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ng</w:t>
      </w:r>
      <w:proofErr w:type="spellEnd"/>
      <w:r w:rsidRPr="00C42AA9">
        <w:rPr>
          <w:spacing w:val="19"/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proofErr w:type="spellEnd"/>
      <w:r w:rsidRPr="00C42AA9">
        <w:rPr>
          <w:spacing w:val="2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diup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o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</w:t>
      </w:r>
      <w:proofErr w:type="spellEnd"/>
      <w:r w:rsidRPr="00C42AA9">
        <w:rPr>
          <w:sz w:val="24"/>
          <w:szCs w:val="24"/>
        </w:rPr>
        <w:t>,</w:t>
      </w:r>
      <w:r w:rsidRPr="00C42AA9">
        <w:rPr>
          <w:spacing w:val="2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lan</w:t>
      </w:r>
      <w:r w:rsidRPr="00C42AA9">
        <w:rPr>
          <w:spacing w:val="-3"/>
          <w:sz w:val="24"/>
          <w:szCs w:val="24"/>
        </w:rPr>
        <w:t>g</w:t>
      </w:r>
      <w:r w:rsidRPr="00C42AA9">
        <w:rPr>
          <w:sz w:val="24"/>
          <w:szCs w:val="24"/>
        </w:rPr>
        <w:t>su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proofErr w:type="spellEnd"/>
      <w:r w:rsidRPr="00C42AA9">
        <w:rPr>
          <w:spacing w:val="2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bisa</w:t>
      </w:r>
      <w:proofErr w:type="spellEnd"/>
      <w:r w:rsidRPr="00C42AA9">
        <w:rPr>
          <w:spacing w:val="2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diaks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proofErr w:type="spellEnd"/>
      <w:r w:rsidRPr="00C42AA9">
        <w:rPr>
          <w:spacing w:val="2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</w:t>
      </w:r>
      <w:proofErr w:type="spellEnd"/>
      <w:r w:rsidRPr="00C42AA9">
        <w:rPr>
          <w:sz w:val="24"/>
          <w:szCs w:val="24"/>
        </w:rPr>
        <w:t xml:space="preserve"> or</w:t>
      </w:r>
      <w:r w:rsidRPr="00C42AA9">
        <w:rPr>
          <w:spacing w:val="-2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.</w:t>
      </w:r>
    </w:p>
    <w:p w14:paraId="47F9286E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75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Upd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te: </w:t>
      </w:r>
      <w:r w:rsidRPr="00C42AA9">
        <w:rPr>
          <w:spacing w:val="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ru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(</w:t>
      </w:r>
      <w:r w:rsidRPr="00C42AA9">
        <w:rPr>
          <w:i/>
          <w:sz w:val="24"/>
          <w:szCs w:val="24"/>
        </w:rPr>
        <w:t>u</w:t>
      </w:r>
      <w:r w:rsidRPr="00C42AA9">
        <w:rPr>
          <w:i/>
          <w:spacing w:val="2"/>
          <w:sz w:val="24"/>
          <w:szCs w:val="24"/>
        </w:rPr>
        <w:t>p</w:t>
      </w:r>
      <w:r w:rsidRPr="00C42AA9">
        <w:rPr>
          <w:i/>
          <w:sz w:val="24"/>
          <w:szCs w:val="24"/>
        </w:rPr>
        <w:t>dat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ng</w:t>
      </w:r>
      <w:r w:rsidRPr="00C42AA9">
        <w:rPr>
          <w:sz w:val="24"/>
          <w:szCs w:val="24"/>
        </w:rPr>
        <w:t xml:space="preserve">) </w:t>
      </w:r>
      <w:proofErr w:type="spellStart"/>
      <w:r w:rsidRPr="00C42AA9">
        <w:rPr>
          <w:sz w:val="24"/>
          <w:szCs w:val="24"/>
        </w:rPr>
        <w:t>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kuk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ce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ik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ri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s</w:t>
      </w:r>
      <w:r w:rsidRPr="00C42AA9">
        <w:rPr>
          <w:sz w:val="24"/>
          <w:szCs w:val="24"/>
        </w:rPr>
        <w:t>i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kon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maupun</w:t>
      </w:r>
      <w:proofErr w:type="spellEnd"/>
      <w:r w:rsidRPr="00C42AA9">
        <w:rPr>
          <w:spacing w:val="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ksion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proofErr w:type="spellEnd"/>
      <w:r w:rsidRPr="00C42AA9">
        <w:rPr>
          <w:sz w:val="24"/>
          <w:szCs w:val="24"/>
        </w:rPr>
        <w:t>,</w:t>
      </w:r>
      <w:r w:rsidRPr="00C42AA9">
        <w:rPr>
          <w:spacing w:val="3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</w:t>
      </w:r>
      <w:proofErr w:type="spellEnd"/>
      <w:r w:rsidRPr="00C42AA9">
        <w:rPr>
          <w:sz w:val="24"/>
          <w:szCs w:val="24"/>
        </w:rPr>
        <w:t>/</w:t>
      </w:r>
      <w:proofErr w:type="spellStart"/>
      <w:r w:rsidRPr="00C42AA9">
        <w:rPr>
          <w:sz w:val="24"/>
          <w:szCs w:val="24"/>
        </w:rPr>
        <w:t>ej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an</w:t>
      </w:r>
      <w:proofErr w:type="spellEnd"/>
      <w:r w:rsidRPr="00C42AA9">
        <w:rPr>
          <w:sz w:val="24"/>
          <w:szCs w:val="24"/>
        </w:rPr>
        <w:t>.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Kita</w:t>
      </w:r>
      <w:r w:rsidRPr="00C42AA9">
        <w:rPr>
          <w:spacing w:val="3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lum</w:t>
      </w:r>
      <w:proofErr w:type="spellEnd"/>
      <w:r w:rsidRPr="00C42AA9">
        <w:rPr>
          <w:spacing w:val="36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</w:t>
      </w:r>
      <w:proofErr w:type="spellEnd"/>
      <w:r w:rsidRPr="00C42AA9">
        <w:rPr>
          <w:spacing w:val="3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is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proofErr w:type="spellEnd"/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proofErr w:type="spellStart"/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>”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media</w:t>
      </w:r>
      <w:r w:rsidRPr="00C42AA9">
        <w:rPr>
          <w:spacing w:val="39"/>
          <w:sz w:val="24"/>
          <w:szCs w:val="24"/>
        </w:rPr>
        <w:t xml:space="preserve"> </w:t>
      </w:r>
      <w:r w:rsidRPr="00C42AA9">
        <w:rPr>
          <w:i/>
          <w:sz w:val="24"/>
          <w:szCs w:val="24"/>
        </w:rPr>
        <w:t>onl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ne</w:t>
      </w:r>
      <w:r w:rsidR="00C42AA9"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na</w:t>
      </w:r>
      <w:proofErr w:type="spellEnd"/>
      <w:r w:rsidRPr="00C42AA9">
        <w:rPr>
          <w:sz w:val="24"/>
          <w:szCs w:val="24"/>
        </w:rPr>
        <w:t xml:space="preserve">  </w:t>
      </w:r>
      <w:r w:rsidRPr="00C42AA9">
        <w:rPr>
          <w:spacing w:val="4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z w:val="24"/>
          <w:szCs w:val="24"/>
        </w:rPr>
        <w:t>ring</w:t>
      </w:r>
      <w:proofErr w:type="spellEnd"/>
      <w:r w:rsidRPr="00C42AA9">
        <w:rPr>
          <w:sz w:val="24"/>
          <w:szCs w:val="24"/>
        </w:rPr>
        <w:t xml:space="preserve">  </w:t>
      </w:r>
      <w:r w:rsidRPr="00C42AA9">
        <w:rPr>
          <w:spacing w:val="48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muncul</w:t>
      </w:r>
      <w:proofErr w:type="spellEnd"/>
      <w:r w:rsidRPr="00C42AA9">
        <w:rPr>
          <w:sz w:val="24"/>
          <w:szCs w:val="24"/>
        </w:rPr>
        <w:t xml:space="preserve">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di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media  </w:t>
      </w:r>
      <w:r w:rsidRPr="00C42AA9">
        <w:rPr>
          <w:spacing w:val="47"/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tak</w:t>
      </w:r>
      <w:proofErr w:type="spellEnd"/>
      <w:r w:rsidRPr="00C42AA9">
        <w:rPr>
          <w:sz w:val="24"/>
          <w:szCs w:val="24"/>
        </w:rPr>
        <w:t xml:space="preserve">.  </w:t>
      </w:r>
      <w:r w:rsidRPr="00C42AA9">
        <w:rPr>
          <w:spacing w:val="50"/>
          <w:sz w:val="24"/>
          <w:szCs w:val="24"/>
        </w:rPr>
        <w:t xml:space="preserve"> </w:t>
      </w:r>
      <w:proofErr w:type="spellStart"/>
      <w:r w:rsidRPr="00C42AA9">
        <w:rPr>
          <w:spacing w:val="-6"/>
          <w:sz w:val="24"/>
          <w:szCs w:val="24"/>
        </w:rPr>
        <w:t>I</w:t>
      </w:r>
      <w:r w:rsidRPr="00C42AA9">
        <w:rPr>
          <w:sz w:val="24"/>
          <w:szCs w:val="24"/>
        </w:rPr>
        <w:t>nf</w:t>
      </w:r>
      <w:r w:rsidRPr="00C42AA9">
        <w:rPr>
          <w:spacing w:val="1"/>
          <w:sz w:val="24"/>
          <w:szCs w:val="24"/>
        </w:rPr>
        <w:t>o</w:t>
      </w:r>
      <w:r w:rsidRPr="00C42AA9">
        <w:rPr>
          <w:sz w:val="24"/>
          <w:szCs w:val="24"/>
        </w:rPr>
        <w:t>rm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proofErr w:type="spellEnd"/>
      <w:r w:rsidRPr="00C42AA9">
        <w:rPr>
          <w:sz w:val="24"/>
          <w:szCs w:val="24"/>
        </w:rPr>
        <w:t xml:space="preserve">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pun </w:t>
      </w:r>
      <w:proofErr w:type="spellStart"/>
      <w:r w:rsidRPr="00C42AA9">
        <w:rPr>
          <w:sz w:val="24"/>
          <w:szCs w:val="24"/>
        </w:rPr>
        <w:t>disamp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ikan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ru</w:t>
      </w:r>
      <w:r w:rsidRPr="00C42AA9">
        <w:rPr>
          <w:spacing w:val="3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rus</w:t>
      </w:r>
      <w:proofErr w:type="spellEnd"/>
      <w:r w:rsidRPr="00C42AA9">
        <w:rPr>
          <w:sz w:val="24"/>
          <w:szCs w:val="24"/>
        </w:rPr>
        <w:t>.</w:t>
      </w:r>
    </w:p>
    <w:p w14:paraId="3C90E5D1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65" w:hanging="357"/>
        <w:jc w:val="both"/>
        <w:rPr>
          <w:sz w:val="24"/>
          <w:szCs w:val="24"/>
        </w:rPr>
      </w:pP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proofErr w:type="spellEnd"/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luas</w:t>
      </w:r>
      <w:proofErr w:type="spellEnd"/>
      <w:r w:rsidRPr="00C42AA9">
        <w:rPr>
          <w:sz w:val="24"/>
          <w:szCs w:val="24"/>
        </w:rPr>
        <w:t>:</w:t>
      </w:r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l</w:t>
      </w:r>
      <w:r w:rsidRPr="00C42AA9">
        <w:rPr>
          <w:sz w:val="24"/>
          <w:szCs w:val="24"/>
        </w:rPr>
        <w:t>aman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w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bisa</w:t>
      </w:r>
      <w:proofErr w:type="spellEnd"/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mpung</w:t>
      </w:r>
      <w:proofErr w:type="spellEnd"/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s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proofErr w:type="spellEnd"/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nja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proofErr w:type="spellEnd"/>
      <w:r w:rsidRPr="00C42AA9">
        <w:rPr>
          <w:sz w:val="24"/>
          <w:szCs w:val="24"/>
        </w:rPr>
        <w:t>.</w:t>
      </w:r>
    </w:p>
    <w:p w14:paraId="1DCD654F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59" w:hanging="357"/>
        <w:jc w:val="both"/>
        <w:rPr>
          <w:sz w:val="24"/>
          <w:szCs w:val="24"/>
        </w:rPr>
      </w:pPr>
      <w:proofErr w:type="spellStart"/>
      <w:r w:rsidRPr="00C42AA9">
        <w:rPr>
          <w:spacing w:val="-1"/>
          <w:sz w:val="24"/>
          <w:szCs w:val="24"/>
        </w:rPr>
        <w:t>F</w:t>
      </w:r>
      <w:r w:rsidRPr="00C42AA9">
        <w:rPr>
          <w:sz w:val="24"/>
          <w:szCs w:val="24"/>
        </w:rPr>
        <w:t>leksib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tas</w:t>
      </w:r>
      <w:proofErr w:type="spellEnd"/>
      <w:r w:rsidRPr="00C42AA9">
        <w:rPr>
          <w:sz w:val="24"/>
          <w:szCs w:val="24"/>
        </w:rPr>
        <w:t>:</w:t>
      </w:r>
      <w:r w:rsidRPr="00C42AA9">
        <w:rPr>
          <w:spacing w:val="-4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ing</w:t>
      </w:r>
      <w:r w:rsidRPr="00C42AA9">
        <w:rPr>
          <w:spacing w:val="-7"/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bisa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j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proofErr w:type="spellStart"/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na</w:t>
      </w:r>
      <w:proofErr w:type="spellEnd"/>
      <w:r w:rsidRPr="00C42AA9">
        <w:rPr>
          <w:spacing w:val="-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ja</w:t>
      </w:r>
      <w:proofErr w:type="spellEnd"/>
      <w:r w:rsidRPr="00C42AA9">
        <w:rPr>
          <w:sz w:val="24"/>
          <w:szCs w:val="24"/>
        </w:rPr>
        <w:t xml:space="preserve">,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>.</w:t>
      </w:r>
    </w:p>
    <w:p w14:paraId="6BB44E21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858" w:hanging="357"/>
        <w:jc w:val="both"/>
        <w:rPr>
          <w:sz w:val="24"/>
          <w:szCs w:val="24"/>
        </w:rPr>
      </w:pPr>
      <w:r w:rsidRPr="00C42AA9">
        <w:rPr>
          <w:spacing w:val="-3"/>
          <w:sz w:val="24"/>
          <w:szCs w:val="24"/>
        </w:rPr>
        <w:t>L</w:t>
      </w:r>
      <w:r w:rsidRPr="00C42AA9">
        <w:rPr>
          <w:sz w:val="24"/>
          <w:szCs w:val="24"/>
        </w:rPr>
        <w:t>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s: </w:t>
      </w:r>
      <w:proofErr w:type="spellStart"/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3"/>
          <w:sz w:val="24"/>
          <w:szCs w:val="24"/>
        </w:rPr>
        <w:t>j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lur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h</w:t>
      </w:r>
      <w:proofErr w:type="spellEnd"/>
      <w:r w:rsidRPr="00C42AA9">
        <w:rPr>
          <w:sz w:val="24"/>
          <w:szCs w:val="24"/>
        </w:rPr>
        <w:t xml:space="preserve"> d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nia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memi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iki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in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rnt</w:t>
      </w:r>
      <w:proofErr w:type="spellEnd"/>
      <w:r w:rsidRPr="00C42AA9">
        <w:rPr>
          <w:sz w:val="24"/>
          <w:szCs w:val="24"/>
        </w:rPr>
        <w:t>.</w:t>
      </w:r>
    </w:p>
    <w:p w14:paraId="7F263E4C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proofErr w:type="spellStart"/>
      <w:r w:rsidRPr="00C42AA9">
        <w:rPr>
          <w:spacing w:val="-3"/>
          <w:sz w:val="24"/>
          <w:szCs w:val="24"/>
        </w:rPr>
        <w:t>I</w:t>
      </w:r>
      <w:r w:rsidRPr="00C42AA9">
        <w:rPr>
          <w:sz w:val="24"/>
          <w:szCs w:val="24"/>
        </w:rPr>
        <w:t>nt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kt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f</w:t>
      </w:r>
      <w:proofErr w:type="spellEnd"/>
      <w:r w:rsidRPr="00C42AA9">
        <w:rPr>
          <w:sz w:val="24"/>
          <w:szCs w:val="24"/>
        </w:rPr>
        <w:t>:</w:t>
      </w:r>
      <w:r w:rsidRPr="00C42AA9">
        <w:rPr>
          <w:spacing w:val="3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31"/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5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30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f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proofErr w:type="spellEnd"/>
      <w:r w:rsidRPr="00C42AA9">
        <w:rPr>
          <w:spacing w:val="3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kolom</w:t>
      </w:r>
      <w:proofErr w:type="spellEnd"/>
      <w:r w:rsidRPr="00C42AA9">
        <w:rPr>
          <w:spacing w:val="3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proofErr w:type="spellEnd"/>
      <w:r w:rsidRPr="00C42AA9">
        <w:rPr>
          <w:spacing w:val="30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32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room,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bisa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mbe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r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la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sung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it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isi</w:t>
      </w:r>
      <w:proofErr w:type="spellEnd"/>
      <w:r w:rsidRPr="00C42AA9">
        <w:rPr>
          <w:spacing w:val="-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kolom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proofErr w:type="spellEnd"/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bisa</w:t>
      </w:r>
      <w:proofErr w:type="spellEnd"/>
      <w:r w:rsidRPr="00C42AA9">
        <w:rPr>
          <w:spacing w:val="-3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rdiskusi</w:t>
      </w:r>
      <w:proofErr w:type="spellEnd"/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-1"/>
          <w:sz w:val="24"/>
          <w:szCs w:val="24"/>
        </w:rPr>
        <w:t xml:space="preserve"> </w:t>
      </w:r>
      <w:proofErr w:type="spellStart"/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6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ma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d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di </w:t>
      </w:r>
      <w:proofErr w:type="spellStart"/>
      <w:r w:rsidRPr="00C42AA9">
        <w:rPr>
          <w:sz w:val="24"/>
          <w:szCs w:val="24"/>
        </w:rPr>
        <w:t>dal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si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proofErr w:type="spellEnd"/>
      <w:r w:rsidRPr="00C42AA9">
        <w:rPr>
          <w:spacing w:val="4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proofErr w:type="spellEnd"/>
      <w:r w:rsidRPr="00C42AA9">
        <w:rPr>
          <w:sz w:val="24"/>
          <w:szCs w:val="24"/>
        </w:rPr>
        <w:t>.</w:t>
      </w:r>
    </w:p>
    <w:p w14:paraId="7930E29E" w14:textId="77777777"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proofErr w:type="spellStart"/>
      <w:r w:rsidRPr="00C42AA9">
        <w:rPr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rdok</w:t>
      </w:r>
      <w:r w:rsidRPr="00C42AA9">
        <w:rPr>
          <w:spacing w:val="-1"/>
          <w:sz w:val="24"/>
          <w:szCs w:val="24"/>
        </w:rPr>
        <w:t>u</w:t>
      </w:r>
      <w:r w:rsidRPr="00C42AA9">
        <w:rPr>
          <w:sz w:val="24"/>
          <w:szCs w:val="24"/>
        </w:rPr>
        <w:t>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proofErr w:type="spellEnd"/>
      <w:r w:rsidRPr="00C42AA9">
        <w:rPr>
          <w:sz w:val="24"/>
          <w:szCs w:val="24"/>
        </w:rPr>
        <w:t>:</w:t>
      </w:r>
      <w:r w:rsidRPr="00C42AA9">
        <w:rPr>
          <w:spacing w:val="-4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proofErr w:type="spellEnd"/>
      <w:r w:rsidRPr="00C42AA9">
        <w:rPr>
          <w:spacing w:val="-4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m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nk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”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(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rsip</w:t>
      </w:r>
      <w:proofErr w:type="spellEnd"/>
      <w:r w:rsidRPr="00C42AA9">
        <w:rPr>
          <w:sz w:val="24"/>
          <w:szCs w:val="24"/>
        </w:rPr>
        <w:t>)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mel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lui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 xml:space="preserve">, </w:t>
      </w:r>
      <w:r w:rsidRPr="00C42AA9">
        <w:rPr>
          <w:spacing w:val="1"/>
          <w:sz w:val="24"/>
          <w:szCs w:val="24"/>
        </w:rPr>
        <w:t>“</w:t>
      </w:r>
      <w:proofErr w:type="spellStart"/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rtik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</w:t>
      </w:r>
      <w:proofErr w:type="spellEnd"/>
      <w:r w:rsidRPr="00C42AA9">
        <w:rPr>
          <w:spacing w:val="1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proofErr w:type="spellEnd"/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>,</w:t>
      </w:r>
      <w:r w:rsidRPr="00C42AA9">
        <w:rPr>
          <w:spacing w:val="2"/>
          <w:sz w:val="24"/>
          <w:szCs w:val="24"/>
        </w:rPr>
        <w:t xml:space="preserve">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proofErr w:type="spellStart"/>
      <w:r w:rsidRPr="00C42AA9">
        <w:rPr>
          <w:spacing w:val="1"/>
          <w:sz w:val="24"/>
          <w:szCs w:val="24"/>
        </w:rPr>
        <w:t>f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proofErr w:type="spellEnd"/>
      <w:r w:rsidRPr="00C42AA9">
        <w:rPr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proofErr w:type="spellStart"/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ri</w:t>
      </w:r>
      <w:proofErr w:type="spellEnd"/>
      <w:r w:rsidRPr="00C42AA9">
        <w:rPr>
          <w:sz w:val="24"/>
          <w:szCs w:val="24"/>
        </w:rPr>
        <w:t xml:space="preserve">” </w:t>
      </w:r>
      <w:r w:rsidRPr="00C42AA9">
        <w:rPr>
          <w:spacing w:val="-1"/>
          <w:sz w:val="24"/>
          <w:szCs w:val="24"/>
        </w:rPr>
        <w:t>(</w:t>
      </w:r>
      <w:r w:rsidRPr="00C42AA9">
        <w:rPr>
          <w:i/>
          <w:sz w:val="24"/>
          <w:szCs w:val="24"/>
        </w:rPr>
        <w:t>s</w:t>
      </w:r>
      <w:r w:rsidRPr="00C42AA9">
        <w:rPr>
          <w:i/>
          <w:spacing w:val="-1"/>
          <w:sz w:val="24"/>
          <w:szCs w:val="24"/>
        </w:rPr>
        <w:t>e</w:t>
      </w:r>
      <w:r w:rsidRPr="00C42AA9">
        <w:rPr>
          <w:i/>
          <w:sz w:val="24"/>
          <w:szCs w:val="24"/>
        </w:rPr>
        <w:t>ar</w:t>
      </w:r>
      <w:r w:rsidRPr="00C42AA9">
        <w:rPr>
          <w:i/>
          <w:spacing w:val="-1"/>
          <w:sz w:val="24"/>
          <w:szCs w:val="24"/>
        </w:rPr>
        <w:t>c</w:t>
      </w:r>
      <w:r w:rsidRPr="00C42AA9">
        <w:rPr>
          <w:i/>
          <w:spacing w:val="1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).</w:t>
      </w:r>
    </w:p>
    <w:p w14:paraId="6372AEB9" w14:textId="77777777" w:rsidR="008A243D" w:rsidRPr="00C42AA9" w:rsidRDefault="00BD761C" w:rsidP="00B9743A">
      <w:pPr>
        <w:pStyle w:val="ListParagraph"/>
        <w:numPr>
          <w:ilvl w:val="0"/>
          <w:numId w:val="3"/>
        </w:numPr>
        <w:spacing w:after="60" w:line="288" w:lineRule="auto"/>
        <w:ind w:left="714" w:right="62" w:hanging="357"/>
        <w:contextualSpacing w:val="0"/>
        <w:jc w:val="both"/>
        <w:rPr>
          <w:sz w:val="24"/>
          <w:szCs w:val="24"/>
        </w:rPr>
      </w:pPr>
      <w:r w:rsidRPr="00C42AA9">
        <w:rPr>
          <w:spacing w:val="2"/>
          <w:sz w:val="24"/>
          <w:szCs w:val="24"/>
        </w:rPr>
        <w:t>H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rlink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d:</w:t>
      </w:r>
      <w:r w:rsidRPr="00C42AA9">
        <w:rPr>
          <w:spacing w:val="20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hubu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proofErr w:type="spellEnd"/>
      <w:r w:rsidRPr="00C42AA9">
        <w:rPr>
          <w:spacing w:val="1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pacing w:val="19"/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sumb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proofErr w:type="spellEnd"/>
      <w:r w:rsidRPr="00C42AA9">
        <w:rPr>
          <w:spacing w:val="18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20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(</w:t>
      </w:r>
      <w:r w:rsidRPr="00C42AA9">
        <w:rPr>
          <w:i/>
          <w:sz w:val="24"/>
          <w:szCs w:val="24"/>
        </w:rPr>
        <w:t>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</w:t>
      </w:r>
      <w:r w:rsidRPr="00C42AA9">
        <w:rPr>
          <w:i/>
          <w:spacing w:val="-1"/>
          <w:sz w:val="24"/>
          <w:szCs w:val="24"/>
        </w:rPr>
        <w:t>k</w:t>
      </w:r>
      <w:r w:rsidRPr="00C42AA9">
        <w:rPr>
          <w:i/>
          <w:sz w:val="24"/>
          <w:szCs w:val="24"/>
        </w:rPr>
        <w:t>s</w:t>
      </w:r>
      <w:r w:rsidRPr="00C42AA9">
        <w:rPr>
          <w:sz w:val="24"/>
          <w:szCs w:val="24"/>
        </w:rPr>
        <w:t>)</w:t>
      </w:r>
      <w:r w:rsidRPr="00C42AA9">
        <w:rPr>
          <w:spacing w:val="23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17"/>
          <w:sz w:val="24"/>
          <w:szCs w:val="24"/>
        </w:rPr>
        <w:t xml:space="preserve"> </w:t>
      </w:r>
      <w:proofErr w:type="spellStart"/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z w:val="24"/>
          <w:szCs w:val="24"/>
        </w:rPr>
        <w:t>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</w:t>
      </w:r>
      <w:proofErr w:type="spellEnd"/>
      <w:r w:rsidRPr="00C42AA9">
        <w:rPr>
          <w:sz w:val="24"/>
          <w:szCs w:val="24"/>
        </w:rPr>
        <w:t xml:space="preserve"> </w:t>
      </w:r>
      <w:proofErr w:type="spellStart"/>
      <w:r w:rsidRPr="00C42AA9">
        <w:rPr>
          <w:spacing w:val="1"/>
          <w:sz w:val="24"/>
          <w:szCs w:val="24"/>
        </w:rPr>
        <w:t>te</w:t>
      </w:r>
      <w:r w:rsidRPr="00C42AA9">
        <w:rPr>
          <w:sz w:val="24"/>
          <w:szCs w:val="24"/>
        </w:rPr>
        <w:t>rs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proofErr w:type="spellEnd"/>
      <w:r w:rsidRPr="00C42AA9">
        <w:rPr>
          <w:sz w:val="24"/>
          <w:szCs w:val="24"/>
        </w:rPr>
        <w:t>.</w:t>
      </w:r>
    </w:p>
    <w:p w14:paraId="41A5DBA1" w14:textId="77777777" w:rsidR="008A243D" w:rsidRDefault="00733B68" w:rsidP="00733B68">
      <w:pPr>
        <w:spacing w:after="60" w:line="288" w:lineRule="auto"/>
        <w:rPr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2.3. </w:t>
      </w:r>
      <w:proofErr w:type="spellStart"/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t</w:t>
      </w:r>
      <w:r w:rsidR="00BD761C">
        <w:rPr>
          <w:b/>
          <w:spacing w:val="-2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uk</w:t>
      </w:r>
      <w:r w:rsidR="00BD761C">
        <w:rPr>
          <w:b/>
          <w:spacing w:val="-3"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proofErr w:type="spellEnd"/>
      <w:r w:rsidR="00BD761C">
        <w:rPr>
          <w:b/>
          <w:spacing w:val="-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san</w:t>
      </w:r>
      <w:proofErr w:type="spellEnd"/>
      <w:r w:rsidR="00BD761C">
        <w:rPr>
          <w:b/>
          <w:spacing w:val="-2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  <w:proofErr w:type="spellEnd"/>
    </w:p>
    <w:p w14:paraId="12E782F6" w14:textId="77777777" w:rsidR="008A243D" w:rsidRDefault="00567141" w:rsidP="00567141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Penulisan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berita</w:t>
      </w:r>
      <w:proofErr w:type="spellEnd"/>
      <w:r>
        <w:rPr>
          <w:sz w:val="24"/>
          <w:szCs w:val="24"/>
        </w:rPr>
        <w:t xml:space="preserve"> pada </w:t>
      </w:r>
      <w:proofErr w:type="spellStart"/>
      <w:r>
        <w:rPr>
          <w:sz w:val="24"/>
          <w:szCs w:val="24"/>
        </w:rPr>
        <w:t>jurnalistik</w:t>
      </w:r>
      <w:proofErr w:type="spellEnd"/>
      <w:r>
        <w:rPr>
          <w:sz w:val="24"/>
          <w:szCs w:val="24"/>
        </w:rPr>
        <w:t xml:space="preserve"> online pada </w:t>
      </w:r>
      <w:proofErr w:type="spellStart"/>
      <w:r>
        <w:rPr>
          <w:sz w:val="24"/>
          <w:szCs w:val="24"/>
        </w:rPr>
        <w:t>dasarnya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tetap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menggunakan</w:t>
      </w:r>
      <w:proofErr w:type="spellEnd"/>
      <w:r>
        <w:rPr>
          <w:sz w:val="24"/>
          <w:szCs w:val="24"/>
        </w:rPr>
        <w:t xml:space="preserve"> model </w:t>
      </w:r>
      <w:proofErr w:type="spellStart"/>
      <w:r w:rsidR="00BD761C">
        <w:rPr>
          <w:sz w:val="24"/>
          <w:szCs w:val="24"/>
        </w:rPr>
        <w:t>pir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da</w:t>
      </w:r>
      <w:proofErr w:type="spellEnd"/>
      <w:r w:rsidR="00BD761C">
        <w:rPr>
          <w:spacing w:val="-8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k</w:t>
      </w:r>
      <w:proofErr w:type="spellEnd"/>
      <w:r w:rsidR="00BD761C">
        <w:rPr>
          <w:sz w:val="24"/>
          <w:szCs w:val="24"/>
        </w:rPr>
        <w:t>,</w:t>
      </w:r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-2"/>
          <w:sz w:val="24"/>
          <w:szCs w:val="24"/>
        </w:rPr>
        <w:t>a</w:t>
      </w:r>
      <w:r w:rsidR="00BD761C">
        <w:rPr>
          <w:sz w:val="24"/>
          <w:szCs w:val="24"/>
        </w:rPr>
        <w:t>rti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pacing w:val="-8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disu</w:t>
      </w:r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un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eca</w:t>
      </w:r>
      <w:r w:rsidR="00BD761C">
        <w:rPr>
          <w:sz w:val="24"/>
          <w:szCs w:val="24"/>
        </w:rPr>
        <w:t>ra</w:t>
      </w:r>
      <w:proofErr w:type="spellEnd"/>
      <w:r w:rsidR="00BD761C">
        <w:rPr>
          <w:spacing w:val="-9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dukt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</w:t>
      </w:r>
      <w:proofErr w:type="spellEnd"/>
      <w:r w:rsidR="00BD761C">
        <w:rPr>
          <w:sz w:val="24"/>
          <w:szCs w:val="24"/>
        </w:rPr>
        <w:t>. 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pulan</w:t>
      </w:r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di</w:t>
      </w:r>
      <w:r w:rsidR="00BD761C">
        <w:rPr>
          <w:spacing w:val="3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4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lebih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hulu</w:t>
      </w:r>
      <w:proofErr w:type="spellEnd"/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</w:t>
      </w:r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1"/>
          <w:sz w:val="24"/>
          <w:szCs w:val="24"/>
        </w:rPr>
        <w:t>er</w:t>
      </w:r>
      <w:r w:rsidR="00BD761C">
        <w:rPr>
          <w:sz w:val="24"/>
          <w:szCs w:val="24"/>
        </w:rPr>
        <w:t>is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iwa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(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umadi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ia</w:t>
      </w:r>
      <w:proofErr w:type="spellEnd"/>
      <w:r w:rsidR="00BD761C">
        <w:rPr>
          <w:sz w:val="24"/>
          <w:szCs w:val="24"/>
        </w:rPr>
        <w:t>, 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5:11</w:t>
      </w:r>
      <w:r w:rsidR="00BD761C">
        <w:rPr>
          <w:spacing w:val="2"/>
          <w:sz w:val="24"/>
          <w:szCs w:val="24"/>
        </w:rPr>
        <w:t>7</w:t>
      </w:r>
      <w:r w:rsidR="00BD761C"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119):</w:t>
      </w:r>
    </w:p>
    <w:p w14:paraId="5697D82E" w14:textId="77777777" w:rsidR="008A243D" w:rsidRPr="00567141" w:rsidRDefault="00BD761C" w:rsidP="00567141">
      <w:pPr>
        <w:pStyle w:val="ListParagraph"/>
        <w:numPr>
          <w:ilvl w:val="0"/>
          <w:numId w:val="4"/>
        </w:numPr>
        <w:ind w:left="714" w:right="83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ea</w:t>
      </w:r>
      <w:r w:rsidRPr="00567141">
        <w:rPr>
          <w:sz w:val="24"/>
          <w:szCs w:val="24"/>
        </w:rPr>
        <w:t>dl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.</w:t>
      </w:r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iasa</w:t>
      </w:r>
      <w:proofErr w:type="spellEnd"/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disebut</w:t>
      </w:r>
      <w:proofErr w:type="spellEnd"/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judu</w:t>
      </w:r>
      <w:r w:rsidRPr="00567141">
        <w:rPr>
          <w:spacing w:val="1"/>
          <w:sz w:val="24"/>
          <w:szCs w:val="24"/>
        </w:rPr>
        <w:t>l</w:t>
      </w:r>
      <w:proofErr w:type="spellEnd"/>
      <w:r w:rsidRPr="00567141">
        <w:rPr>
          <w:sz w:val="24"/>
          <w:szCs w:val="24"/>
        </w:rPr>
        <w:t>.</w:t>
      </w:r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pacing w:val="1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ring</w:t>
      </w:r>
      <w:proofErr w:type="spellEnd"/>
      <w:r w:rsidRPr="00567141">
        <w:rPr>
          <w:sz w:val="24"/>
          <w:szCs w:val="24"/>
        </w:rPr>
        <w:t xml:space="preserve"> j</w:t>
      </w:r>
      <w:r w:rsidRPr="00567141">
        <w:rPr>
          <w:spacing w:val="3"/>
          <w:sz w:val="24"/>
          <w:szCs w:val="24"/>
        </w:rPr>
        <w:t>u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pi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judu</w:t>
      </w:r>
      <w:r w:rsidRPr="00567141">
        <w:rPr>
          <w:spacing w:val="1"/>
          <w:sz w:val="24"/>
          <w:szCs w:val="24"/>
        </w:rPr>
        <w:t>l</w:t>
      </w:r>
      <w:proofErr w:type="spellEnd"/>
      <w:r w:rsidRPr="00567141">
        <w:rPr>
          <w:sz w:val="24"/>
          <w:szCs w:val="24"/>
        </w:rPr>
        <w:t>.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Gun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untuk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(1)</w:t>
      </w:r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menolong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tah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i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proofErr w:type="spellEnd"/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dib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>,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z w:val="24"/>
          <w:szCs w:val="24"/>
        </w:rPr>
        <w:t xml:space="preserve">(2) </w:t>
      </w:r>
      <w:proofErr w:type="spellStart"/>
      <w:r w:rsidRPr="00567141">
        <w:rPr>
          <w:sz w:val="24"/>
          <w:szCs w:val="24"/>
        </w:rPr>
        <w:t>menonj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lkan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tu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dukun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3"/>
          <w:sz w:val="24"/>
          <w:szCs w:val="24"/>
        </w:rPr>
        <w:t>t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knik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g</w:t>
      </w:r>
      <w:r w:rsidRPr="00567141">
        <w:rPr>
          <w:spacing w:val="1"/>
          <w:sz w:val="24"/>
          <w:szCs w:val="24"/>
        </w:rPr>
        <w:t>r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fi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proofErr w:type="spellEnd"/>
      <w:r w:rsidRPr="00567141">
        <w:rPr>
          <w:sz w:val="24"/>
          <w:szCs w:val="24"/>
        </w:rPr>
        <w:t>.</w:t>
      </w:r>
    </w:p>
    <w:p w14:paraId="1A4D3B20" w14:textId="77777777" w:rsidR="008A243D" w:rsidRPr="00567141" w:rsidRDefault="00BD761C" w:rsidP="00567141">
      <w:pPr>
        <w:pStyle w:val="ListParagraph"/>
        <w:numPr>
          <w:ilvl w:val="0"/>
          <w:numId w:val="4"/>
        </w:numPr>
        <w:ind w:left="714" w:right="85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teline.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a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proofErr w:type="spellEnd"/>
      <w:r w:rsidRPr="00567141">
        <w:rPr>
          <w:sz w:val="24"/>
          <w:szCs w:val="24"/>
        </w:rPr>
        <w:t>,</w:t>
      </w:r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>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ta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</w:t>
      </w:r>
      <w:r w:rsidRPr="00567141">
        <w:rPr>
          <w:spacing w:val="2"/>
          <w:sz w:val="24"/>
          <w:szCs w:val="24"/>
        </w:rPr>
        <w:t>a</w:t>
      </w:r>
      <w:r w:rsidRPr="00567141">
        <w:rPr>
          <w:sz w:val="24"/>
          <w:szCs w:val="24"/>
        </w:rPr>
        <w:t>dian</w:t>
      </w:r>
      <w:proofErr w:type="spellEnd"/>
      <w:r w:rsidRPr="00567141">
        <w:rPr>
          <w:sz w:val="24"/>
          <w:szCs w:val="24"/>
        </w:rPr>
        <w:t>.</w:t>
      </w:r>
      <w:r w:rsidRPr="00567141">
        <w:rPr>
          <w:spacing w:val="2"/>
          <w:sz w:val="24"/>
          <w:szCs w:val="24"/>
        </w:rPr>
        <w:t xml:space="preserve"> 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pun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proofErr w:type="spellEnd"/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media</w:t>
      </w:r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proofErr w:type="spellStart"/>
      <w:r w:rsidRPr="00567141">
        <w:rPr>
          <w:sz w:val="24"/>
          <w:szCs w:val="24"/>
        </w:rPr>
        <w:t>temp</w:t>
      </w:r>
      <w:r w:rsidRPr="00567141">
        <w:rPr>
          <w:spacing w:val="-1"/>
          <w:sz w:val="24"/>
          <w:szCs w:val="24"/>
        </w:rPr>
        <w:t>a</w:t>
      </w:r>
      <w:r w:rsidR="005F60DD">
        <w:rPr>
          <w:sz w:val="24"/>
          <w:szCs w:val="24"/>
        </w:rPr>
        <w:t>t</w:t>
      </w:r>
      <w:proofErr w:type="spellEnd"/>
      <w:r w:rsidR="005F60DD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.  </w:t>
      </w:r>
      <w:proofErr w:type="spellStart"/>
      <w:r w:rsidRPr="00567141">
        <w:rPr>
          <w:sz w:val="24"/>
          <w:szCs w:val="24"/>
        </w:rPr>
        <w:t>Tuju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lah</w:t>
      </w:r>
      <w:proofErr w:type="spellEnd"/>
      <w:r w:rsidRPr="00567141">
        <w:rPr>
          <w:spacing w:val="59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menunjuk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proofErr w:type="spellStart"/>
      <w:r w:rsidRPr="00567141">
        <w:rPr>
          <w:sz w:val="24"/>
          <w:szCs w:val="24"/>
        </w:rPr>
        <w:t>in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sial</w:t>
      </w:r>
      <w:proofErr w:type="spellEnd"/>
      <w:r w:rsidRPr="00567141">
        <w:rPr>
          <w:sz w:val="24"/>
          <w:szCs w:val="24"/>
        </w:rPr>
        <w:t xml:space="preserve"> medi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.</w:t>
      </w:r>
    </w:p>
    <w:p w14:paraId="1FE1E902" w14:textId="77777777" w:rsidR="008A243D" w:rsidRPr="00567141" w:rsidRDefault="00BD761C" w:rsidP="00567141">
      <w:pPr>
        <w:pStyle w:val="ListParagraph"/>
        <w:numPr>
          <w:ilvl w:val="0"/>
          <w:numId w:val="4"/>
        </w:numPr>
        <w:ind w:left="714" w:right="78" w:hanging="357"/>
        <w:contextualSpacing w:val="0"/>
        <w:jc w:val="both"/>
        <w:rPr>
          <w:sz w:val="24"/>
          <w:szCs w:val="24"/>
        </w:rPr>
      </w:pPr>
      <w:r w:rsidRPr="00567141">
        <w:rPr>
          <w:spacing w:val="-3"/>
          <w:sz w:val="24"/>
          <w:szCs w:val="24"/>
        </w:rPr>
        <w:t>L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d.  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lap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10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  </w:t>
      </w:r>
      <w:proofErr w:type="spellStart"/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if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kl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maks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proofErr w:type="spellEnd"/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>.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Untuk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mem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nuhi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in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in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tahu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eca</w:t>
      </w:r>
      <w:r w:rsidRPr="00567141">
        <w:rPr>
          <w:spacing w:val="1"/>
          <w:sz w:val="24"/>
          <w:szCs w:val="24"/>
        </w:rPr>
        <w:t>r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pacing w:val="-1"/>
          <w:sz w:val="24"/>
          <w:szCs w:val="24"/>
        </w:rPr>
        <w:t>ce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>,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le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disu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>un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rupa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hing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bisa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menj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b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kiki</w:t>
      </w:r>
      <w:proofErr w:type="spellEnd"/>
      <w:r w:rsidRPr="00567141">
        <w:rPr>
          <w:spacing w:val="8"/>
          <w:sz w:val="24"/>
          <w:szCs w:val="24"/>
        </w:rPr>
        <w:t xml:space="preserve"> </w:t>
      </w:r>
      <w:proofErr w:type="spellStart"/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r w:rsidRPr="00567141">
        <w:rPr>
          <w:spacing w:val="1"/>
          <w:sz w:val="24"/>
          <w:szCs w:val="24"/>
        </w:rPr>
        <w:t>t</w:t>
      </w:r>
      <w:r w:rsidRPr="00567141">
        <w:rPr>
          <w:sz w:val="24"/>
          <w:szCs w:val="24"/>
        </w:rPr>
        <w:t>u</w:t>
      </w:r>
      <w:proofErr w:type="spellEnd"/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dir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musk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pacing w:val="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proofErr w:type="spellEnd"/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5</w:t>
      </w:r>
      <w:r w:rsidRPr="00567141">
        <w:rPr>
          <w:spacing w:val="5"/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+</w:t>
      </w:r>
      <w:r w:rsidRPr="00567141">
        <w:rPr>
          <w:spacing w:val="2"/>
          <w:sz w:val="24"/>
          <w:szCs w:val="24"/>
        </w:rPr>
        <w:t>1</w:t>
      </w:r>
      <w:r w:rsidRPr="00567141">
        <w:rPr>
          <w:sz w:val="24"/>
          <w:szCs w:val="24"/>
        </w:rPr>
        <w:t>H.</w:t>
      </w:r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pacing w:val="-3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u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>t</w:t>
      </w:r>
      <w:r w:rsidRPr="00567141">
        <w:rPr>
          <w:sz w:val="24"/>
          <w:szCs w:val="24"/>
        </w:rPr>
        <w:t>i</w:t>
      </w:r>
      <w:proofErr w:type="spellEnd"/>
      <w:r w:rsidRPr="00567141">
        <w:rPr>
          <w:spacing w:val="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bu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h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proofErr w:type="spellEnd"/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meluki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luruh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>t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pacing w:val="-1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ec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ra</w:t>
      </w:r>
      <w:proofErr w:type="spellEnd"/>
      <w:r w:rsidRPr="00567141">
        <w:rPr>
          <w:spacing w:val="-2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>.</w:t>
      </w:r>
    </w:p>
    <w:p w14:paraId="38B4B5E9" w14:textId="77777777" w:rsidR="008A243D" w:rsidRPr="00567141" w:rsidRDefault="00BD761C" w:rsidP="00567141">
      <w:pPr>
        <w:pStyle w:val="ListParagraph"/>
        <w:numPr>
          <w:ilvl w:val="0"/>
          <w:numId w:val="4"/>
        </w:numPr>
        <w:spacing w:after="60"/>
        <w:ind w:right="64"/>
        <w:jc w:val="both"/>
        <w:rPr>
          <w:sz w:val="24"/>
          <w:szCs w:val="24"/>
        </w:rPr>
      </w:pPr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o</w:t>
      </w:r>
      <w:r w:rsidRPr="00567141">
        <w:rPr>
          <w:spacing w:val="5"/>
          <w:sz w:val="24"/>
          <w:szCs w:val="24"/>
        </w:rPr>
        <w:t>d</w:t>
      </w:r>
      <w:r w:rsidRPr="00567141">
        <w:rPr>
          <w:sz w:val="24"/>
          <w:szCs w:val="24"/>
        </w:rPr>
        <w:t xml:space="preserve">y   </w:t>
      </w:r>
      <w:proofErr w:type="spellStart"/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tau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4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tubuh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>ta</w:t>
      </w:r>
      <w:proofErr w:type="spellEnd"/>
      <w:r w:rsidRPr="00567141">
        <w:rPr>
          <w:sz w:val="24"/>
          <w:szCs w:val="24"/>
        </w:rPr>
        <w:t xml:space="preserve">.  </w:t>
      </w:r>
      <w:r w:rsidRPr="00567141">
        <w:rPr>
          <w:spacing w:val="7"/>
          <w:sz w:val="24"/>
          <w:szCs w:val="24"/>
        </w:rPr>
        <w:t xml:space="preserve"> </w:t>
      </w:r>
      <w:proofErr w:type="spellStart"/>
      <w:r w:rsidRPr="00567141">
        <w:rPr>
          <w:spacing w:val="-6"/>
          <w:sz w:val="24"/>
          <w:szCs w:val="24"/>
        </w:rPr>
        <w:t>I</w:t>
      </w:r>
      <w:r w:rsidRPr="00567141">
        <w:rPr>
          <w:sz w:val="24"/>
          <w:szCs w:val="24"/>
        </w:rPr>
        <w:t>si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6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men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proofErr w:type="spellEnd"/>
      <w:r w:rsidRPr="00567141">
        <w:rPr>
          <w:sz w:val="24"/>
          <w:szCs w:val="24"/>
        </w:rPr>
        <w:t xml:space="preserve">  </w:t>
      </w:r>
      <w:r w:rsidRPr="00567141">
        <w:rPr>
          <w:spacing w:val="8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pork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sa</w:t>
      </w:r>
      <w:proofErr w:type="spellEnd"/>
      <w:r w:rsidRPr="00567141">
        <w:rPr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</w:t>
      </w:r>
      <w:proofErr w:type="spellStart"/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 xml:space="preserve">, </w:t>
      </w:r>
      <w:proofErr w:type="spellStart"/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proofErr w:type="spellEnd"/>
      <w:r w:rsidRPr="00567141">
        <w:rPr>
          <w:sz w:val="24"/>
          <w:szCs w:val="24"/>
        </w:rPr>
        <w:t>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proofErr w:type="spellStart"/>
      <w:r w:rsidRPr="00567141">
        <w:rPr>
          <w:sz w:val="24"/>
          <w:szCs w:val="24"/>
        </w:rPr>
        <w:t>jel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s</w:t>
      </w:r>
      <w:proofErr w:type="spellEnd"/>
      <w:r w:rsidRPr="00567141">
        <w:rPr>
          <w:sz w:val="24"/>
          <w:szCs w:val="24"/>
        </w:rPr>
        <w:t xml:space="preserve">. </w:t>
      </w:r>
      <w:r w:rsidRPr="00567141">
        <w:rPr>
          <w:spacing w:val="5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</w:t>
      </w:r>
      <w:proofErr w:type="spellEnd"/>
      <w:r w:rsidRPr="00567141">
        <w:rPr>
          <w:sz w:val="24"/>
          <w:szCs w:val="24"/>
        </w:rPr>
        <w:t xml:space="preserve"> bo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y</w:t>
      </w:r>
      <w:r w:rsidRPr="00567141">
        <w:rPr>
          <w:spacing w:val="-5"/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m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proofErr w:type="spellEnd"/>
      <w:r w:rsidRPr="00567141">
        <w:rPr>
          <w:sz w:val="24"/>
          <w:szCs w:val="24"/>
        </w:rPr>
        <w:t xml:space="preserve"> </w:t>
      </w:r>
      <w:proofErr w:type="spellStart"/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proofErr w:type="spellEnd"/>
      <w:r w:rsidRPr="00567141">
        <w:rPr>
          <w:sz w:val="24"/>
          <w:szCs w:val="24"/>
        </w:rPr>
        <w:t>.</w:t>
      </w:r>
    </w:p>
    <w:p w14:paraId="07B390BA" w14:textId="77777777" w:rsidR="008A243D" w:rsidRDefault="008A243D" w:rsidP="00243D70">
      <w:pPr>
        <w:spacing w:line="200" w:lineRule="exact"/>
        <w:rPr>
          <w:sz w:val="24"/>
          <w:szCs w:val="24"/>
        </w:rPr>
      </w:pPr>
    </w:p>
    <w:p w14:paraId="0EC3E453" w14:textId="77777777" w:rsidR="00917E0B" w:rsidRDefault="00917E0B" w:rsidP="00243D70">
      <w:pPr>
        <w:spacing w:line="200" w:lineRule="exact"/>
        <w:rPr>
          <w:sz w:val="24"/>
          <w:szCs w:val="24"/>
        </w:rPr>
      </w:pPr>
    </w:p>
    <w:p w14:paraId="0C1AF2D6" w14:textId="77777777" w:rsidR="00917E0B" w:rsidRDefault="00917E0B" w:rsidP="00243D70">
      <w:pPr>
        <w:spacing w:line="200" w:lineRule="exact"/>
        <w:rPr>
          <w:sz w:val="24"/>
          <w:szCs w:val="24"/>
        </w:rPr>
      </w:pPr>
    </w:p>
    <w:p w14:paraId="00E2B571" w14:textId="77777777" w:rsidR="00503117" w:rsidRDefault="00503117" w:rsidP="00243D70">
      <w:pPr>
        <w:spacing w:line="200" w:lineRule="exact"/>
        <w:rPr>
          <w:sz w:val="24"/>
          <w:szCs w:val="24"/>
        </w:rPr>
      </w:pPr>
    </w:p>
    <w:p w14:paraId="14575E49" w14:textId="77777777" w:rsidR="00503117" w:rsidRDefault="00503117" w:rsidP="00243D70">
      <w:pPr>
        <w:spacing w:line="200" w:lineRule="exact"/>
        <w:rPr>
          <w:sz w:val="24"/>
          <w:szCs w:val="24"/>
        </w:rPr>
      </w:pPr>
    </w:p>
    <w:p w14:paraId="76C8CCC4" w14:textId="77777777" w:rsidR="00503117" w:rsidRDefault="00503117" w:rsidP="00243D70">
      <w:pPr>
        <w:spacing w:line="200" w:lineRule="exact"/>
        <w:rPr>
          <w:sz w:val="24"/>
          <w:szCs w:val="24"/>
        </w:rPr>
      </w:pPr>
    </w:p>
    <w:p w14:paraId="10647407" w14:textId="77777777" w:rsidR="00917E0B" w:rsidRPr="00917E0B" w:rsidRDefault="00917E0B" w:rsidP="00243D70">
      <w:pPr>
        <w:spacing w:line="200" w:lineRule="exact"/>
        <w:rPr>
          <w:sz w:val="24"/>
          <w:szCs w:val="24"/>
        </w:rPr>
      </w:pPr>
    </w:p>
    <w:p w14:paraId="78C3F34D" w14:textId="77777777" w:rsidR="008A243D" w:rsidRPr="00917E0B" w:rsidRDefault="00BD761C">
      <w:pPr>
        <w:ind w:left="2156"/>
      </w:pPr>
      <w:commentRangeStart w:id="14"/>
      <w:r w:rsidRPr="00917E0B">
        <w:rPr>
          <w:b/>
          <w:spacing w:val="-1"/>
        </w:rPr>
        <w:lastRenderedPageBreak/>
        <w:t>G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1"/>
        </w:rPr>
        <w:t>ba</w:t>
      </w:r>
      <w:r w:rsidRPr="00917E0B">
        <w:rPr>
          <w:b/>
        </w:rPr>
        <w:t xml:space="preserve">r </w:t>
      </w:r>
      <w:r w:rsidRPr="00917E0B">
        <w:rPr>
          <w:b/>
          <w:spacing w:val="1"/>
        </w:rPr>
        <w:t>1</w:t>
      </w:r>
      <w:r w:rsidRPr="00917E0B">
        <w:rPr>
          <w:b/>
        </w:rPr>
        <w:t>.</w:t>
      </w:r>
      <w:r w:rsidRPr="00917E0B">
        <w:rPr>
          <w:b/>
          <w:spacing w:val="1"/>
        </w:rPr>
        <w:t>3</w:t>
      </w:r>
      <w:r w:rsidRPr="00917E0B">
        <w:rPr>
          <w:b/>
        </w:rPr>
        <w:t>.</w:t>
      </w:r>
      <w:r w:rsidR="00917E0B" w:rsidRPr="00917E0B">
        <w:rPr>
          <w:b/>
        </w:rPr>
        <w:t xml:space="preserve"> </w:t>
      </w:r>
      <w:r w:rsidRPr="00917E0B">
        <w:rPr>
          <w:b/>
        </w:rPr>
        <w:t>P</w:t>
      </w:r>
      <w:r w:rsidRPr="00917E0B">
        <w:rPr>
          <w:b/>
          <w:spacing w:val="-1"/>
        </w:rPr>
        <w:t>o</w:t>
      </w:r>
      <w:r w:rsidRPr="00917E0B">
        <w:rPr>
          <w:b/>
        </w:rPr>
        <w:t>la</w:t>
      </w:r>
      <w:r w:rsidRPr="00917E0B">
        <w:rPr>
          <w:b/>
          <w:spacing w:val="-1"/>
        </w:rPr>
        <w:t xml:space="preserve"> </w:t>
      </w:r>
      <w:proofErr w:type="spellStart"/>
      <w:r w:rsidRPr="00917E0B">
        <w:rPr>
          <w:b/>
        </w:rPr>
        <w:t>P</w:t>
      </w:r>
      <w:r w:rsidRPr="00917E0B">
        <w:rPr>
          <w:b/>
          <w:spacing w:val="2"/>
        </w:rPr>
        <w:t>e</w:t>
      </w:r>
      <w:r w:rsidRPr="00917E0B">
        <w:rPr>
          <w:b/>
          <w:spacing w:val="1"/>
        </w:rPr>
        <w:t>nu</w:t>
      </w:r>
      <w:r w:rsidRPr="00917E0B">
        <w:rPr>
          <w:b/>
        </w:rPr>
        <w:t>l</w:t>
      </w:r>
      <w:r w:rsidRPr="00917E0B">
        <w:rPr>
          <w:b/>
          <w:spacing w:val="1"/>
        </w:rPr>
        <w:t>i</w:t>
      </w:r>
      <w:r w:rsidRPr="00917E0B">
        <w:rPr>
          <w:b/>
        </w:rPr>
        <w:t>s</w:t>
      </w:r>
      <w:r w:rsidRPr="00917E0B">
        <w:rPr>
          <w:b/>
          <w:spacing w:val="-2"/>
        </w:rPr>
        <w:t>a</w:t>
      </w:r>
      <w:r w:rsidRPr="00917E0B">
        <w:rPr>
          <w:b/>
        </w:rPr>
        <w:t>n</w:t>
      </w:r>
      <w:proofErr w:type="spellEnd"/>
      <w:r w:rsidRPr="00917E0B">
        <w:rPr>
          <w:b/>
          <w:spacing w:val="-1"/>
        </w:rPr>
        <w:t xml:space="preserve"> </w:t>
      </w:r>
      <w:proofErr w:type="spellStart"/>
      <w:r w:rsidRPr="00917E0B">
        <w:rPr>
          <w:b/>
          <w:spacing w:val="2"/>
        </w:rPr>
        <w:t>B</w:t>
      </w:r>
      <w:r w:rsidRPr="00917E0B">
        <w:rPr>
          <w:b/>
          <w:spacing w:val="-1"/>
        </w:rPr>
        <w:t>er</w:t>
      </w:r>
      <w:r w:rsidRPr="00917E0B">
        <w:rPr>
          <w:b/>
        </w:rPr>
        <w:t>ita</w:t>
      </w:r>
      <w:proofErr w:type="spellEnd"/>
      <w:r w:rsidRPr="00917E0B">
        <w:rPr>
          <w:b/>
        </w:rPr>
        <w:t xml:space="preserve"> </w:t>
      </w:r>
      <w:proofErr w:type="spellStart"/>
      <w:r w:rsidRPr="00917E0B">
        <w:rPr>
          <w:b/>
        </w:rPr>
        <w:t>P</w:t>
      </w:r>
      <w:r w:rsidRPr="00917E0B">
        <w:rPr>
          <w:b/>
          <w:spacing w:val="1"/>
        </w:rPr>
        <w:t>i</w:t>
      </w:r>
      <w:r w:rsidRPr="00917E0B">
        <w:rPr>
          <w:b/>
          <w:spacing w:val="-1"/>
        </w:rPr>
        <w:t>r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3"/>
        </w:rPr>
        <w:t>i</w:t>
      </w:r>
      <w:r w:rsidRPr="00917E0B">
        <w:rPr>
          <w:b/>
          <w:spacing w:val="1"/>
        </w:rPr>
        <w:t>d</w:t>
      </w:r>
      <w:r w:rsidRPr="00917E0B">
        <w:rPr>
          <w:b/>
        </w:rPr>
        <w:t>a</w:t>
      </w:r>
      <w:proofErr w:type="spellEnd"/>
      <w:r w:rsidRPr="00917E0B">
        <w:rPr>
          <w:b/>
          <w:spacing w:val="-1"/>
        </w:rPr>
        <w:t xml:space="preserve"> </w:t>
      </w:r>
      <w:proofErr w:type="spellStart"/>
      <w:r w:rsidRPr="00917E0B">
        <w:rPr>
          <w:b/>
        </w:rPr>
        <w:t>T</w:t>
      </w:r>
      <w:r w:rsidRPr="00917E0B">
        <w:rPr>
          <w:b/>
          <w:spacing w:val="-1"/>
        </w:rPr>
        <w:t>e</w:t>
      </w:r>
      <w:r w:rsidRPr="00917E0B">
        <w:rPr>
          <w:b/>
          <w:spacing w:val="1"/>
        </w:rPr>
        <w:t>r</w:t>
      </w:r>
      <w:r w:rsidRPr="00917E0B">
        <w:rPr>
          <w:b/>
          <w:spacing w:val="-2"/>
        </w:rPr>
        <w:t>b</w:t>
      </w:r>
      <w:r w:rsidRPr="00917E0B">
        <w:rPr>
          <w:b/>
          <w:spacing w:val="-1"/>
        </w:rPr>
        <w:t>a</w:t>
      </w:r>
      <w:r w:rsidRPr="00917E0B">
        <w:rPr>
          <w:b/>
        </w:rPr>
        <w:t>l</w:t>
      </w:r>
      <w:r w:rsidRPr="00917E0B">
        <w:rPr>
          <w:b/>
          <w:spacing w:val="3"/>
        </w:rPr>
        <w:t>i</w:t>
      </w:r>
      <w:r w:rsidRPr="00917E0B">
        <w:rPr>
          <w:b/>
        </w:rPr>
        <w:t>k</w:t>
      </w:r>
      <w:commentRangeEnd w:id="14"/>
      <w:proofErr w:type="spellEnd"/>
      <w:r w:rsidR="00C36691">
        <w:rPr>
          <w:rStyle w:val="CommentReference"/>
        </w:rPr>
        <w:commentReference w:id="14"/>
      </w:r>
    </w:p>
    <w:p w14:paraId="1059CB1C" w14:textId="77777777" w:rsidR="008A243D" w:rsidRDefault="008A243D">
      <w:pPr>
        <w:spacing w:before="5" w:line="140" w:lineRule="exact"/>
        <w:rPr>
          <w:sz w:val="14"/>
          <w:szCs w:val="14"/>
        </w:rPr>
      </w:pPr>
    </w:p>
    <w:p w14:paraId="5FD1A7A5" w14:textId="77777777" w:rsidR="008A243D" w:rsidRDefault="000130B7">
      <w:pPr>
        <w:ind w:left="2110"/>
      </w:pPr>
      <w:r>
        <w:pict w14:anchorId="066C46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09.25pt">
            <v:imagedata r:id="rId11" o:title=""/>
          </v:shape>
        </w:pict>
      </w:r>
    </w:p>
    <w:p w14:paraId="091940CF" w14:textId="77777777" w:rsidR="008A243D" w:rsidRDefault="008A243D">
      <w:pPr>
        <w:spacing w:before="2" w:line="120" w:lineRule="exact"/>
        <w:rPr>
          <w:sz w:val="12"/>
          <w:szCs w:val="12"/>
        </w:rPr>
      </w:pPr>
    </w:p>
    <w:p w14:paraId="28D7ECD7" w14:textId="77777777" w:rsidR="008A243D" w:rsidRDefault="008A243D">
      <w:pPr>
        <w:spacing w:line="200" w:lineRule="exact"/>
      </w:pPr>
    </w:p>
    <w:p w14:paraId="7EA5AAF3" w14:textId="77777777" w:rsidR="008A243D" w:rsidRDefault="00BD761C" w:rsidP="00572635">
      <w:pPr>
        <w:spacing w:after="60" w:line="288" w:lineRule="auto"/>
        <w:ind w:right="62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proofErr w:type="spellEnd"/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>.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pulan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lebih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ian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uruh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kisah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commentRangeStart w:id="15"/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sto</w:t>
      </w:r>
      <w:r>
        <w:rPr>
          <w:spacing w:val="5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commentRangeEnd w:id="15"/>
      <w:r w:rsidR="00C36691">
        <w:rPr>
          <w:rStyle w:val="CommentReference"/>
        </w:rPr>
        <w:commentReference w:id="15"/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>: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e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</w:p>
    <w:p w14:paraId="349C2AFB" w14:textId="77777777" w:rsidR="008A243D" w:rsidRDefault="00C73776" w:rsidP="00572635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5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Uns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pacing w:val="-1"/>
          <w:sz w:val="24"/>
          <w:szCs w:val="24"/>
        </w:rPr>
        <w:t>r-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proofErr w:type="spellEnd"/>
      <w:r w:rsidR="00BD761C">
        <w:rPr>
          <w:b/>
          <w:spacing w:val="-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  <w:proofErr w:type="spellEnd"/>
    </w:p>
    <w:p w14:paraId="6629BF04" w14:textId="77777777" w:rsidR="00971B50" w:rsidRDefault="00BD761C" w:rsidP="005A4786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is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 w:rsidR="007B663B">
        <w:rPr>
          <w:spacing w:val="2"/>
          <w:sz w:val="24"/>
          <w:szCs w:val="24"/>
        </w:rPr>
        <w:t>menuhi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 w:rsidR="007B663B" w:rsidRPr="007B663B">
        <w:rPr>
          <w:sz w:val="24"/>
          <w:szCs w:val="24"/>
        </w:rPr>
        <w:t>unsur-unsur</w:t>
      </w:r>
      <w:proofErr w:type="spellEnd"/>
      <w:r w:rsidR="007B663B" w:rsidRPr="007B663B">
        <w:rPr>
          <w:sz w:val="24"/>
          <w:szCs w:val="24"/>
        </w:rPr>
        <w:t xml:space="preserve"> </w:t>
      </w:r>
      <w:proofErr w:type="spellStart"/>
      <w:r w:rsidR="007B663B" w:rsidRPr="007B663B">
        <w:rPr>
          <w:sz w:val="24"/>
          <w:szCs w:val="24"/>
        </w:rPr>
        <w:t>berita</w:t>
      </w:r>
      <w:proofErr w:type="spellEnd"/>
      <w:r w:rsidR="007B663B">
        <w:rPr>
          <w:sz w:val="24"/>
          <w:szCs w:val="24"/>
        </w:rPr>
        <w:t xml:space="preserve"> yang </w:t>
      </w:r>
      <w:proofErr w:type="spellStart"/>
      <w:r w:rsidR="007B663B">
        <w:rPr>
          <w:sz w:val="24"/>
          <w:szCs w:val="24"/>
        </w:rPr>
        <w:t>dikenal</w:t>
      </w:r>
      <w:proofErr w:type="spellEnd"/>
      <w:r w:rsidR="007B663B">
        <w:rPr>
          <w:sz w:val="24"/>
          <w:szCs w:val="24"/>
        </w:rPr>
        <w:t xml:space="preserve"> </w:t>
      </w:r>
      <w:proofErr w:type="spellStart"/>
      <w:r w:rsidR="007B663B">
        <w:rPr>
          <w:sz w:val="24"/>
          <w:szCs w:val="24"/>
        </w:rPr>
        <w:t>dengan</w:t>
      </w:r>
      <w:proofErr w:type="spellEnd"/>
      <w:r w:rsidR="007B663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rumus</w:t>
      </w:r>
      <w:proofErr w:type="spellEnd"/>
      <w:r w:rsidR="007B663B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 w:rsidR="007B663B">
        <w:rPr>
          <w:sz w:val="24"/>
          <w:szCs w:val="24"/>
        </w:rPr>
        <w:t xml:space="preserve"> (</w:t>
      </w:r>
      <w:proofErr w:type="spellStart"/>
      <w:r w:rsidR="007B663B">
        <w:rPr>
          <w:sz w:val="24"/>
          <w:szCs w:val="24"/>
        </w:rPr>
        <w:t>Haris</w:t>
      </w:r>
      <w:proofErr w:type="spellEnd"/>
      <w:r w:rsidR="007B663B">
        <w:rPr>
          <w:sz w:val="24"/>
          <w:szCs w:val="24"/>
        </w:rPr>
        <w:t xml:space="preserve"> </w:t>
      </w:r>
      <w:proofErr w:type="spellStart"/>
      <w:r w:rsidR="007B663B">
        <w:rPr>
          <w:sz w:val="24"/>
          <w:szCs w:val="24"/>
        </w:rPr>
        <w:t>Sumadira</w:t>
      </w:r>
      <w:proofErr w:type="spellEnd"/>
      <w:r>
        <w:rPr>
          <w:sz w:val="24"/>
          <w:szCs w:val="24"/>
        </w:rPr>
        <w:t>,</w:t>
      </w:r>
      <w:r w:rsidR="007B663B">
        <w:rPr>
          <w:sz w:val="24"/>
          <w:szCs w:val="24"/>
        </w:rPr>
        <w:t xml:space="preserve"> 2005: 116-118).</w:t>
      </w:r>
      <w:r>
        <w:rPr>
          <w:spacing w:val="1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sur</w:t>
      </w:r>
      <w:proofErr w:type="spellEnd"/>
      <w:r w:rsidR="00AE6880">
        <w:rPr>
          <w:spacing w:val="-10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proofErr w:type="spellEnd"/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5</w:t>
      </w:r>
      <w:r w:rsidR="00AE6880">
        <w:rPr>
          <w:spacing w:val="1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+</w:t>
      </w:r>
      <w:r w:rsidR="00AE6880">
        <w:rPr>
          <w:sz w:val="24"/>
          <w:szCs w:val="24"/>
        </w:rPr>
        <w:t>1H</w:t>
      </w:r>
      <w:r w:rsidR="00AE6880">
        <w:rPr>
          <w:spacing w:val="-10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inilah</w:t>
      </w:r>
      <w:proofErr w:type="spellEnd"/>
      <w:r w:rsidR="00AE6880">
        <w:rPr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disebut</w:t>
      </w:r>
      <w:proofErr w:type="spellEnd"/>
      <w:r w:rsidR="00AE6880">
        <w:rPr>
          <w:spacing w:val="1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i</w:t>
      </w:r>
      <w:proofErr w:type="spellEnd"/>
      <w:r w:rsidR="00AE6880">
        <w:rPr>
          <w:spacing w:val="3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s</w:t>
      </w:r>
      <w:r w:rsidR="00AE6880">
        <w:rPr>
          <w:spacing w:val="1"/>
          <w:sz w:val="24"/>
          <w:szCs w:val="24"/>
        </w:rPr>
        <w:t>a</w:t>
      </w:r>
      <w:r w:rsidR="00AE6880">
        <w:rPr>
          <w:sz w:val="24"/>
          <w:szCs w:val="24"/>
        </w:rPr>
        <w:t>r</w:t>
      </w:r>
      <w:proofErr w:type="spellEnd"/>
      <w:r w:rsidR="00AE6880">
        <w:rPr>
          <w:sz w:val="24"/>
          <w:szCs w:val="24"/>
        </w:rPr>
        <w:t xml:space="preserve"> </w:t>
      </w:r>
      <w:proofErr w:type="spellStart"/>
      <w:r w:rsidR="00AE6880">
        <w:rPr>
          <w:spacing w:val="3"/>
          <w:sz w:val="24"/>
          <w:szCs w:val="24"/>
        </w:rPr>
        <w:t>m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nul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s</w:t>
      </w:r>
      <w:proofErr w:type="spellEnd"/>
      <w:r w:rsidR="00AE6880">
        <w:rPr>
          <w:spacing w:val="1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i</w:t>
      </w:r>
      <w:proofErr w:type="spellEnd"/>
      <w:r w:rsidR="00AE6880">
        <w:rPr>
          <w:spacing w:val="1"/>
          <w:sz w:val="24"/>
          <w:szCs w:val="24"/>
        </w:rPr>
        <w:t xml:space="preserve"> </w:t>
      </w:r>
      <w:proofErr w:type="spellStart"/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rt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</w:t>
      </w:r>
      <w:proofErr w:type="spellEnd"/>
      <w:r w:rsidR="00AE6880">
        <w:rPr>
          <w:sz w:val="24"/>
          <w:szCs w:val="24"/>
        </w:rPr>
        <w:t xml:space="preserve">. </w:t>
      </w:r>
      <w:proofErr w:type="spellStart"/>
      <w:r w:rsidR="00AE6880">
        <w:rPr>
          <w:spacing w:val="3"/>
          <w:sz w:val="24"/>
          <w:szCs w:val="24"/>
        </w:rPr>
        <w:t>S</w:t>
      </w:r>
      <w:r w:rsidR="00AE6880">
        <w:rPr>
          <w:spacing w:val="4"/>
          <w:sz w:val="24"/>
          <w:szCs w:val="24"/>
        </w:rPr>
        <w:t>e</w:t>
      </w:r>
      <w:r w:rsidR="00AE6880">
        <w:rPr>
          <w:sz w:val="24"/>
          <w:szCs w:val="24"/>
        </w:rPr>
        <w:t>mua</w:t>
      </w:r>
      <w:proofErr w:type="spellEnd"/>
      <w:r w:rsidR="00AE6880">
        <w:rPr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unsur</w:t>
      </w:r>
      <w:proofErr w:type="spellEnd"/>
      <w:r w:rsidR="00AE6880">
        <w:rPr>
          <w:spacing w:val="2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in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lah</w:t>
      </w:r>
      <w:proofErr w:type="spellEnd"/>
      <w:r w:rsidR="00AE6880">
        <w:rPr>
          <w:spacing w:val="5"/>
          <w:sz w:val="24"/>
          <w:szCs w:val="24"/>
        </w:rPr>
        <w:t xml:space="preserve"> </w:t>
      </w:r>
      <w:r w:rsidR="00AE6880">
        <w:rPr>
          <w:spacing w:val="-5"/>
          <w:sz w:val="24"/>
          <w:szCs w:val="24"/>
        </w:rPr>
        <w:t>y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 xml:space="preserve">g </w:t>
      </w:r>
      <w:proofErr w:type="spellStart"/>
      <w:r w:rsidR="00AE6880">
        <w:rPr>
          <w:sz w:val="24"/>
          <w:szCs w:val="24"/>
        </w:rPr>
        <w:t>h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rus</w:t>
      </w:r>
      <w:proofErr w:type="spellEnd"/>
      <w:r w:rsidR="00AE6880">
        <w:rPr>
          <w:spacing w:val="-8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te</w:t>
      </w:r>
      <w:r w:rsidR="00AE6880">
        <w:rPr>
          <w:spacing w:val="-1"/>
          <w:sz w:val="24"/>
          <w:szCs w:val="24"/>
        </w:rPr>
        <w:t>r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ndu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g</w:t>
      </w:r>
      <w:proofErr w:type="spellEnd"/>
      <w:r w:rsidR="00AE6880">
        <w:rPr>
          <w:spacing w:val="-10"/>
          <w:sz w:val="24"/>
          <w:szCs w:val="24"/>
        </w:rPr>
        <w:t xml:space="preserve"> </w:t>
      </w:r>
      <w:proofErr w:type="spellStart"/>
      <w:r w:rsidR="00AE6880">
        <w:rPr>
          <w:spacing w:val="2"/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lam</w:t>
      </w:r>
      <w:proofErr w:type="spellEnd"/>
      <w:r w:rsidR="00AE6880">
        <w:rPr>
          <w:spacing w:val="-7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</w:t>
      </w:r>
      <w:proofErr w:type="spellEnd"/>
      <w:r w:rsidR="00AE6880">
        <w:rPr>
          <w:spacing w:val="-7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proofErr w:type="spellEnd"/>
      <w:r w:rsidR="00AE6880">
        <w:rPr>
          <w:spacing w:val="-5"/>
          <w:sz w:val="24"/>
          <w:szCs w:val="24"/>
        </w:rPr>
        <w:t xml:space="preserve"> </w:t>
      </w:r>
      <w:proofErr w:type="spellStart"/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a</w:t>
      </w:r>
      <w:proofErr w:type="spellEnd"/>
      <w:r w:rsidR="00AE6880">
        <w:rPr>
          <w:spacing w:val="-8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me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2"/>
          <w:sz w:val="24"/>
          <w:szCs w:val="24"/>
        </w:rPr>
        <w:t>u</w:t>
      </w:r>
      <w:r w:rsidR="00AE6880">
        <w:rPr>
          <w:sz w:val="24"/>
          <w:szCs w:val="24"/>
        </w:rPr>
        <w:t>kur</w:t>
      </w:r>
      <w:proofErr w:type="spellEnd"/>
      <w:r w:rsidR="00AE6880">
        <w:rPr>
          <w:spacing w:val="-8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le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p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</w:t>
      </w:r>
      <w:proofErr w:type="spellEnd"/>
      <w:r w:rsidR="00AE6880">
        <w:rPr>
          <w:spacing w:val="-7"/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</w:t>
      </w:r>
      <w:proofErr w:type="spellEnd"/>
      <w:r w:rsidR="00AE6880">
        <w:rPr>
          <w:sz w:val="24"/>
          <w:szCs w:val="24"/>
        </w:rPr>
        <w:t xml:space="preserve"> </w:t>
      </w:r>
      <w:proofErr w:type="spellStart"/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</w:t>
      </w:r>
      <w:r w:rsidR="00AE6880">
        <w:rPr>
          <w:spacing w:val="-1"/>
          <w:sz w:val="24"/>
          <w:szCs w:val="24"/>
        </w:rPr>
        <w:t>a</w:t>
      </w:r>
      <w:proofErr w:type="spellEnd"/>
      <w:r w:rsidR="00AE6880">
        <w:rPr>
          <w:sz w:val="24"/>
          <w:szCs w:val="24"/>
        </w:rPr>
        <w:t>.</w:t>
      </w:r>
      <w:r w:rsidR="00AE6880"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t), </w:t>
      </w:r>
      <w:proofErr w:type="spellStart"/>
      <w:r>
        <w:rPr>
          <w:sz w:val="24"/>
          <w:szCs w:val="24"/>
        </w:rPr>
        <w:t>siapa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ho), </w:t>
      </w:r>
      <w:proofErr w:type="spellStart"/>
      <w:r>
        <w:rPr>
          <w:spacing w:val="-1"/>
          <w:sz w:val="24"/>
          <w:szCs w:val="24"/>
        </w:rPr>
        <w:t>ka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n), </w:t>
      </w:r>
      <w:proofErr w:type="spellStart"/>
      <w:r>
        <w:rPr>
          <w:sz w:val="24"/>
          <w:szCs w:val="24"/>
        </w:rPr>
        <w:t>dimana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).</w:t>
      </w:r>
      <w:r w:rsidR="00251F03">
        <w:rPr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</w:t>
      </w:r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pa</w:t>
      </w:r>
      <w:proofErr w:type="spellEnd"/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l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>rk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da</w:t>
      </w:r>
      <w:proofErr w:type="spellEnd"/>
      <w:r w:rsidR="005A4786">
        <w:rPr>
          <w:spacing w:val="3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kh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</w:t>
      </w:r>
      <w:r w:rsidR="005A4786">
        <w:rPr>
          <w:spacing w:val="4"/>
          <w:sz w:val="24"/>
          <w:szCs w:val="24"/>
        </w:rPr>
        <w:t>a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k</w:t>
      </w:r>
      <w:proofErr w:type="spellEnd"/>
      <w:r w:rsidR="005A4786">
        <w:rPr>
          <w:sz w:val="24"/>
          <w:szCs w:val="24"/>
        </w:rPr>
        <w:t xml:space="preserve">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ho</w:t>
      </w:r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siapa</w:t>
      </w:r>
      <w:proofErr w:type="spellEnd"/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menj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di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laku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pacing w:val="2"/>
          <w:sz w:val="24"/>
          <w:szCs w:val="24"/>
        </w:rPr>
        <w:t>d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lam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pacing w:val="2"/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rita</w:t>
      </w:r>
      <w:proofErr w:type="spellEnd"/>
      <w:r w:rsidR="005A4786">
        <w:rPr>
          <w:spacing w:val="3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proofErr w:type="spellEnd"/>
      <w:r w:rsidR="005A4786">
        <w:rPr>
          <w:sz w:val="24"/>
          <w:szCs w:val="24"/>
        </w:rPr>
        <w:t>.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 xml:space="preserve">n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</w:t>
      </w:r>
      <w:proofErr w:type="spellEnd"/>
      <w:r w:rsidR="005A4786">
        <w:rPr>
          <w:sz w:val="24"/>
          <w:szCs w:val="24"/>
        </w:rPr>
        <w:t>;</w:t>
      </w:r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tahun</w:t>
      </w:r>
      <w:proofErr w:type="spellEnd"/>
      <w:r w:rsidR="005A4786">
        <w:rPr>
          <w:sz w:val="24"/>
          <w:szCs w:val="24"/>
        </w:rPr>
        <w:t>,</w:t>
      </w:r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bulan</w:t>
      </w:r>
      <w:proofErr w:type="spellEnd"/>
      <w:r w:rsidR="005A4786">
        <w:rPr>
          <w:sz w:val="24"/>
          <w:szCs w:val="24"/>
        </w:rPr>
        <w:t>,</w:t>
      </w:r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pacing w:val="-2"/>
          <w:sz w:val="24"/>
          <w:szCs w:val="24"/>
        </w:rPr>
        <w:t>m</w:t>
      </w:r>
      <w:r w:rsidR="005A4786">
        <w:rPr>
          <w:sz w:val="24"/>
          <w:szCs w:val="24"/>
        </w:rPr>
        <w:t>ing</w:t>
      </w:r>
      <w:r w:rsidR="005A4786">
        <w:rPr>
          <w:spacing w:val="-2"/>
          <w:sz w:val="24"/>
          <w:szCs w:val="24"/>
        </w:rPr>
        <w:t>g</w:t>
      </w:r>
      <w:r w:rsidR="005A4786">
        <w:rPr>
          <w:sz w:val="24"/>
          <w:szCs w:val="24"/>
        </w:rPr>
        <w:t>u</w:t>
      </w:r>
      <w:proofErr w:type="spellEnd"/>
      <w:r w:rsidR="005A4786">
        <w:rPr>
          <w:sz w:val="24"/>
          <w:szCs w:val="24"/>
        </w:rPr>
        <w:t>,</w:t>
      </w:r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ri</w:t>
      </w:r>
      <w:proofErr w:type="spellEnd"/>
      <w:r w:rsidR="005A4786">
        <w:rPr>
          <w:sz w:val="24"/>
          <w:szCs w:val="24"/>
        </w:rPr>
        <w:t>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jam,</w:t>
      </w:r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menit</w:t>
      </w:r>
      <w:proofErr w:type="spellEnd"/>
      <w:r w:rsidR="005A4786">
        <w:rPr>
          <w:sz w:val="24"/>
          <w:szCs w:val="24"/>
        </w:rPr>
        <w:t xml:space="preserve">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re</w:t>
      </w:r>
      <w:r w:rsidR="005A4786">
        <w:rPr>
          <w:spacing w:val="-4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pacing w:val="1"/>
          <w:sz w:val="24"/>
          <w:szCs w:val="24"/>
        </w:rPr>
        <w:t>r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proofErr w:type="spellEnd"/>
      <w:r w:rsidR="005A4786">
        <w:rPr>
          <w:spacing w:val="-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proofErr w:type="spellEnd"/>
      <w:r w:rsidR="005A4786">
        <w:rPr>
          <w:spacing w:val="-3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er</w:t>
      </w:r>
      <w:r w:rsidR="005A4786">
        <w:rPr>
          <w:sz w:val="24"/>
          <w:szCs w:val="24"/>
        </w:rPr>
        <w:t>is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iwa</w:t>
      </w:r>
      <w:proofErr w:type="spellEnd"/>
      <w:r w:rsidR="005A4786">
        <w:rPr>
          <w:spacing w:val="-3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proofErr w:type="spellEnd"/>
      <w:r w:rsidR="005A4786">
        <w:rPr>
          <w:spacing w:val="-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</w:t>
      </w:r>
      <w:proofErr w:type="spellEnd"/>
      <w:r w:rsidR="005A4786">
        <w:rPr>
          <w:sz w:val="24"/>
          <w:szCs w:val="24"/>
        </w:rPr>
        <w:t>.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pacing w:val="2"/>
          <w:sz w:val="24"/>
          <w:szCs w:val="24"/>
        </w:rPr>
        <w:t>h</w:t>
      </w:r>
      <w:r w:rsidR="005A4786">
        <w:rPr>
          <w:sz w:val="24"/>
          <w:szCs w:val="24"/>
        </w:rPr>
        <w:t>y</w:t>
      </w:r>
      <w:r w:rsidR="005A4786">
        <w:rPr>
          <w:spacing w:val="-7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pacing w:val="3"/>
          <w:sz w:val="24"/>
          <w:szCs w:val="24"/>
        </w:rPr>
        <w:t>r</w:t>
      </w:r>
      <w:r w:rsidR="005A4786">
        <w:rPr>
          <w:sz w:val="24"/>
          <w:szCs w:val="24"/>
        </w:rPr>
        <w:t>ti</w:t>
      </w:r>
      <w:proofErr w:type="spellEnd"/>
      <w:r w:rsidR="005A4786">
        <w:rPr>
          <w:spacing w:val="-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me</w:t>
      </w:r>
      <w:r w:rsidR="005A4786">
        <w:rPr>
          <w:spacing w:val="2"/>
          <w:sz w:val="24"/>
          <w:szCs w:val="24"/>
        </w:rPr>
        <w:t>n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p</w:t>
      </w:r>
      <w:r w:rsidR="005A4786">
        <w:rPr>
          <w:sz w:val="24"/>
          <w:szCs w:val="24"/>
        </w:rPr>
        <w:t>a</w:t>
      </w:r>
      <w:proofErr w:type="spellEnd"/>
      <w:r w:rsidR="005A4786">
        <w:rPr>
          <w:spacing w:val="-3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mpai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</w:t>
      </w:r>
      <w:proofErr w:type="spellEnd"/>
      <w:r w:rsidR="005A4786">
        <w:rPr>
          <w:sz w:val="24"/>
          <w:szCs w:val="24"/>
        </w:rPr>
        <w:t>.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H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 xml:space="preserve">w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proofErr w:type="spellEnd"/>
      <w:r w:rsidR="005A4786">
        <w:rPr>
          <w:spacing w:val="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pacing w:val="3"/>
          <w:sz w:val="24"/>
          <w:szCs w:val="24"/>
        </w:rPr>
        <w:t>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lan</w:t>
      </w:r>
      <w:r w:rsidR="005A4786">
        <w:rPr>
          <w:spacing w:val="4"/>
          <w:sz w:val="24"/>
          <w:szCs w:val="24"/>
        </w:rPr>
        <w:t>n</w:t>
      </w:r>
      <w:r w:rsidR="005A4786">
        <w:rPr>
          <w:spacing w:val="-5"/>
          <w:sz w:val="24"/>
          <w:szCs w:val="24"/>
        </w:rPr>
        <w:t>y</w:t>
      </w:r>
      <w:r w:rsidR="005A4786">
        <w:rPr>
          <w:sz w:val="24"/>
          <w:szCs w:val="24"/>
        </w:rPr>
        <w:t>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tau</w:t>
      </w:r>
      <w:proofErr w:type="spellEnd"/>
      <w:r w:rsidR="005A4786">
        <w:rPr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proofErr w:type="spellEnd"/>
      <w:r w:rsidR="005A4786">
        <w:rPr>
          <w:spacing w:val="-1"/>
          <w:sz w:val="24"/>
          <w:szCs w:val="24"/>
        </w:rPr>
        <w:t xml:space="preserve"> </w:t>
      </w:r>
      <w:proofErr w:type="spellStart"/>
      <w:r w:rsidR="005A4786">
        <w:rPr>
          <w:spacing w:val="1"/>
          <w:sz w:val="24"/>
          <w:szCs w:val="24"/>
        </w:rPr>
        <w:t>c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ra</w:t>
      </w:r>
      <w:proofErr w:type="spellEnd"/>
      <w:r w:rsidR="005A4786">
        <w:rPr>
          <w:spacing w:val="-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men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ggulan</w:t>
      </w:r>
      <w:r w:rsidR="005A4786">
        <w:rPr>
          <w:spacing w:val="-3"/>
          <w:sz w:val="24"/>
          <w:szCs w:val="24"/>
        </w:rPr>
        <w:t>g</w:t>
      </w:r>
      <w:r w:rsidR="005A4786">
        <w:rPr>
          <w:sz w:val="24"/>
          <w:szCs w:val="24"/>
        </w:rPr>
        <w:t>i</w:t>
      </w:r>
      <w:proofErr w:type="spellEnd"/>
      <w:r w:rsidR="005A4786">
        <w:rPr>
          <w:spacing w:val="2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proofErr w:type="spellEnd"/>
      <w:r w:rsidR="005A4786">
        <w:rPr>
          <w:spacing w:val="-1"/>
          <w:sz w:val="24"/>
          <w:szCs w:val="24"/>
        </w:rPr>
        <w:t xml:space="preserve"> </w:t>
      </w:r>
      <w:proofErr w:type="spellStart"/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pacing w:val="2"/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but</w:t>
      </w:r>
      <w:proofErr w:type="spellEnd"/>
      <w:r w:rsidR="005A4786">
        <w:rPr>
          <w:sz w:val="24"/>
          <w:szCs w:val="24"/>
        </w:rPr>
        <w:t>.</w:t>
      </w:r>
    </w:p>
    <w:p w14:paraId="6A91E281" w14:textId="77777777" w:rsidR="008A243D" w:rsidRDefault="00971B50" w:rsidP="005A4786">
      <w:pPr>
        <w:spacing w:after="60" w:line="288" w:lineRule="auto"/>
        <w:ind w:right="79" w:firstLine="720"/>
        <w:jc w:val="both"/>
      </w:pPr>
      <w:proofErr w:type="spellStart"/>
      <w:r>
        <w:rPr>
          <w:sz w:val="24"/>
          <w:szCs w:val="24"/>
        </w:rPr>
        <w:t>Keenam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kemudian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dirangkai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kalimat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berita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jelas</w:t>
      </w:r>
      <w:proofErr w:type="spellEnd"/>
      <w:r>
        <w:rPr>
          <w:sz w:val="24"/>
          <w:szCs w:val="24"/>
        </w:rPr>
        <w:t xml:space="preserve"> dan </w:t>
      </w:r>
      <w:proofErr w:type="spellStart"/>
      <w:r>
        <w:rPr>
          <w:sz w:val="24"/>
          <w:szCs w:val="24"/>
        </w:rPr>
        <w:t>mudah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dipahami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pembaca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Sugiharto</w:t>
      </w:r>
      <w:proofErr w:type="spellEnd"/>
      <w:r>
        <w:rPr>
          <w:sz w:val="24"/>
          <w:szCs w:val="24"/>
        </w:rPr>
        <w:t xml:space="preserve">, 2019: 113). </w:t>
      </w:r>
      <w:proofErr w:type="spellStart"/>
      <w:r w:rsidR="006F38C7">
        <w:rPr>
          <w:sz w:val="24"/>
          <w:szCs w:val="24"/>
        </w:rPr>
        <w:t>Dalam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penulisan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sebuah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berita</w:t>
      </w:r>
      <w:proofErr w:type="spellEnd"/>
      <w:r w:rsidR="006F38C7">
        <w:rPr>
          <w:sz w:val="24"/>
          <w:szCs w:val="24"/>
        </w:rPr>
        <w:t xml:space="preserve">, </w:t>
      </w:r>
      <w:proofErr w:type="spellStart"/>
      <w:r w:rsidR="006F38C7">
        <w:rPr>
          <w:sz w:val="24"/>
          <w:szCs w:val="24"/>
        </w:rPr>
        <w:t>jurnalis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tidak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sekadar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menyusun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keenam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unsur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tersebut</w:t>
      </w:r>
      <w:proofErr w:type="spellEnd"/>
      <w:r w:rsidR="006F38C7">
        <w:rPr>
          <w:sz w:val="24"/>
          <w:szCs w:val="24"/>
        </w:rPr>
        <w:t xml:space="preserve">, </w:t>
      </w:r>
      <w:proofErr w:type="spellStart"/>
      <w:r w:rsidR="006F38C7">
        <w:rPr>
          <w:sz w:val="24"/>
          <w:szCs w:val="24"/>
        </w:rPr>
        <w:t>tetapi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merangkainya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dengan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keterampilan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merangkai</w:t>
      </w:r>
      <w:proofErr w:type="spellEnd"/>
      <w:r w:rsidR="006F38C7">
        <w:rPr>
          <w:sz w:val="24"/>
          <w:szCs w:val="24"/>
        </w:rPr>
        <w:t xml:space="preserve"> kata dan </w:t>
      </w:r>
      <w:proofErr w:type="spellStart"/>
      <w:r w:rsidR="006F38C7">
        <w:rPr>
          <w:sz w:val="24"/>
          <w:szCs w:val="24"/>
        </w:rPr>
        <w:t>gaya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penulisan</w:t>
      </w:r>
      <w:proofErr w:type="spellEnd"/>
      <w:r w:rsidR="006F38C7">
        <w:rPr>
          <w:sz w:val="24"/>
          <w:szCs w:val="24"/>
        </w:rPr>
        <w:t xml:space="preserve"> yang </w:t>
      </w:r>
      <w:proofErr w:type="spellStart"/>
      <w:r w:rsidR="006F38C7">
        <w:rPr>
          <w:sz w:val="24"/>
          <w:szCs w:val="24"/>
        </w:rPr>
        <w:t>khas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sehingga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memiliki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daya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tarik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untuk</w:t>
      </w:r>
      <w:proofErr w:type="spellEnd"/>
      <w:r w:rsidR="006F38C7">
        <w:rPr>
          <w:sz w:val="24"/>
          <w:szCs w:val="24"/>
        </w:rPr>
        <w:t xml:space="preserve"> </w:t>
      </w:r>
      <w:proofErr w:type="spellStart"/>
      <w:r w:rsidR="006F38C7">
        <w:rPr>
          <w:sz w:val="24"/>
          <w:szCs w:val="24"/>
        </w:rPr>
        <w:t>dibaca</w:t>
      </w:r>
      <w:proofErr w:type="spellEnd"/>
      <w:r w:rsidR="006F38C7">
        <w:rPr>
          <w:sz w:val="24"/>
          <w:szCs w:val="24"/>
        </w:rPr>
        <w:t xml:space="preserve">. </w:t>
      </w:r>
    </w:p>
    <w:p w14:paraId="79AB57D6" w14:textId="77777777" w:rsidR="008A243D" w:rsidRDefault="008A243D" w:rsidP="00432112">
      <w:pPr>
        <w:spacing w:line="288" w:lineRule="auto"/>
      </w:pPr>
    </w:p>
    <w:p w14:paraId="3D5598F0" w14:textId="77777777" w:rsidR="008A243D" w:rsidRDefault="00432112" w:rsidP="00432112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commentRangeStart w:id="16"/>
      <w:r w:rsidR="00BD761C">
        <w:rPr>
          <w:b/>
          <w:spacing w:val="-1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ETODOLOGI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ENELITIAN</w:t>
      </w:r>
      <w:commentRangeEnd w:id="16"/>
      <w:r w:rsidR="00C36691">
        <w:rPr>
          <w:rStyle w:val="CommentReference"/>
        </w:rPr>
        <w:commentReference w:id="16"/>
      </w:r>
    </w:p>
    <w:p w14:paraId="17D9141E" w14:textId="77777777" w:rsidR="008A243D" w:rsidRDefault="00432112" w:rsidP="00432112">
      <w:pPr>
        <w:spacing w:after="60" w:line="288" w:lineRule="auto"/>
        <w:rPr>
          <w:sz w:val="24"/>
          <w:szCs w:val="24"/>
        </w:rPr>
      </w:pPr>
      <w:commentRangeStart w:id="17"/>
      <w:r>
        <w:rPr>
          <w:b/>
          <w:sz w:val="24"/>
          <w:szCs w:val="24"/>
        </w:rPr>
        <w:lastRenderedPageBreak/>
        <w:t>3.</w:t>
      </w:r>
      <w:r w:rsidR="00BD761C">
        <w:rPr>
          <w:b/>
          <w:sz w:val="24"/>
          <w:szCs w:val="24"/>
        </w:rPr>
        <w:t>1.</w:t>
      </w:r>
      <w:r w:rsidR="00BD761C">
        <w:rPr>
          <w:b/>
          <w:spacing w:val="5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is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-2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tian</w:t>
      </w:r>
      <w:commentRangeEnd w:id="17"/>
      <w:proofErr w:type="spellEnd"/>
      <w:r w:rsidR="002543C2">
        <w:rPr>
          <w:rStyle w:val="CommentReference"/>
        </w:rPr>
        <w:commentReference w:id="17"/>
      </w:r>
    </w:p>
    <w:p w14:paraId="7DE59012" w14:textId="77777777" w:rsidR="008A243D" w:rsidRPr="009440DC" w:rsidRDefault="00432112" w:rsidP="00FC4ED2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pacing w:val="2"/>
          <w:sz w:val="24"/>
          <w:szCs w:val="24"/>
        </w:rPr>
        <w:t>Penelitian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menerapkan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nis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4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skript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</w:t>
      </w:r>
      <w:proofErr w:type="spellEnd"/>
      <w:r w:rsidR="00BD761C">
        <w:rPr>
          <w:spacing w:val="-8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-5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e</w:t>
      </w:r>
      <w:r w:rsidR="00BD761C">
        <w:rPr>
          <w:sz w:val="24"/>
          <w:szCs w:val="24"/>
        </w:rPr>
        <w:t>knik</w:t>
      </w:r>
      <w:proofErr w:type="spellEnd"/>
      <w:r w:rsidR="00BD761C">
        <w:rPr>
          <w:spacing w:val="-7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proofErr w:type="spellEnd"/>
      <w:r w:rsidR="00BD761C">
        <w:rPr>
          <w:spacing w:val="-5"/>
          <w:sz w:val="24"/>
          <w:szCs w:val="24"/>
        </w:rPr>
        <w:t xml:space="preserve"> </w:t>
      </w:r>
      <w:proofErr w:type="spellStart"/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proofErr w:type="spellEnd"/>
      <w:r w:rsidR="00BD761C">
        <w:rPr>
          <w:spacing w:val="-4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isi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proofErr w:type="spellEnd"/>
      <w:r w:rsidR="00BD761C">
        <w:rPr>
          <w:spacing w:val="-12"/>
          <w:sz w:val="24"/>
          <w:szCs w:val="24"/>
        </w:rPr>
        <w:t xml:space="preserve"> </w:t>
      </w:r>
      <w:r w:rsidR="00BD761C">
        <w:rPr>
          <w:i/>
          <w:spacing w:val="-3"/>
          <w:sz w:val="24"/>
          <w:szCs w:val="24"/>
        </w:rPr>
        <w:t>(</w:t>
      </w:r>
      <w:proofErr w:type="spellStart"/>
      <w:r w:rsidR="00BD761C">
        <w:rPr>
          <w:i/>
          <w:sz w:val="24"/>
          <w:szCs w:val="24"/>
        </w:rPr>
        <w:t>qual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ta</w:t>
      </w:r>
      <w:r w:rsidR="00BD761C">
        <w:rPr>
          <w:i/>
          <w:spacing w:val="1"/>
          <w:sz w:val="24"/>
          <w:szCs w:val="24"/>
        </w:rPr>
        <w:t>t</w:t>
      </w:r>
      <w:r w:rsidR="00BD761C">
        <w:rPr>
          <w:i/>
          <w:sz w:val="24"/>
          <w:szCs w:val="24"/>
        </w:rPr>
        <w:t>ive</w:t>
      </w:r>
      <w:proofErr w:type="spellEnd"/>
      <w:r w:rsidR="00BD761C">
        <w:rPr>
          <w:i/>
          <w:spacing w:val="-13"/>
          <w:sz w:val="24"/>
          <w:szCs w:val="24"/>
        </w:rPr>
        <w:t xml:space="preserve"> </w:t>
      </w:r>
      <w:r w:rsidR="00BD761C">
        <w:rPr>
          <w:i/>
          <w:spacing w:val="-1"/>
          <w:sz w:val="24"/>
          <w:szCs w:val="24"/>
        </w:rPr>
        <w:t>c</w:t>
      </w:r>
      <w:r w:rsidR="00BD761C">
        <w:rPr>
          <w:i/>
          <w:spacing w:val="2"/>
          <w:sz w:val="24"/>
          <w:szCs w:val="24"/>
        </w:rPr>
        <w:t>o</w:t>
      </w:r>
      <w:r w:rsidR="00BD761C">
        <w:rPr>
          <w:i/>
          <w:sz w:val="24"/>
          <w:szCs w:val="24"/>
        </w:rPr>
        <w:t>ntent</w:t>
      </w:r>
      <w:r w:rsidR="00BD761C">
        <w:rPr>
          <w:i/>
          <w:spacing w:val="-12"/>
          <w:sz w:val="24"/>
          <w:szCs w:val="24"/>
        </w:rPr>
        <w:t xml:space="preserve"> </w:t>
      </w:r>
      <w:r w:rsidR="00BD761C">
        <w:rPr>
          <w:i/>
          <w:sz w:val="24"/>
          <w:szCs w:val="24"/>
        </w:rPr>
        <w:t>analysis</w:t>
      </w:r>
      <w:r w:rsidR="00BD761C">
        <w:rPr>
          <w:i/>
          <w:spacing w:val="-3"/>
          <w:sz w:val="24"/>
          <w:szCs w:val="24"/>
        </w:rPr>
        <w:t>)</w:t>
      </w:r>
      <w:r w:rsidR="00BD761C">
        <w:rPr>
          <w:i/>
          <w:sz w:val="24"/>
          <w:szCs w:val="24"/>
        </w:rPr>
        <w:t>.</w:t>
      </w:r>
      <w:r w:rsidR="009440DC">
        <w:rPr>
          <w:spacing w:val="-10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An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isi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proofErr w:type="spellEnd"/>
      <w:r w:rsidR="00BD761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 xml:space="preserve">di </w:t>
      </w:r>
      <w:proofErr w:type="spellStart"/>
      <w:r w:rsidR="009440DC">
        <w:rPr>
          <w:sz w:val="24"/>
          <w:szCs w:val="24"/>
        </w:rPr>
        <w:t>sini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untuk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proofErr w:type="spellEnd"/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z w:val="24"/>
          <w:szCs w:val="24"/>
        </w:rPr>
        <w:t>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unsu</w:t>
      </w:r>
      <w:r w:rsidR="00BD761C">
        <w:rPr>
          <w:spacing w:val="-1"/>
          <w:sz w:val="24"/>
          <w:szCs w:val="24"/>
        </w:rPr>
        <w:t>r-</w:t>
      </w:r>
      <w:r w:rsidR="00BD761C">
        <w:rPr>
          <w:sz w:val="24"/>
          <w:szCs w:val="24"/>
        </w:rPr>
        <w:t>unsur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pacing w:val="5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 xml:space="preserve">g </w:t>
      </w:r>
      <w:proofErr w:type="spellStart"/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proofErr w:type="spellEnd"/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di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8"/>
          <w:sz w:val="24"/>
          <w:szCs w:val="24"/>
        </w:rPr>
        <w:t xml:space="preserve"> </w:t>
      </w:r>
      <w:r w:rsidR="009440DC">
        <w:rPr>
          <w:spacing w:val="8"/>
          <w:sz w:val="24"/>
          <w:szCs w:val="24"/>
        </w:rPr>
        <w:t xml:space="preserve">pada </w:t>
      </w:r>
      <w:proofErr w:type="spellStart"/>
      <w:r w:rsidR="009440DC">
        <w:rPr>
          <w:sz w:val="24"/>
          <w:szCs w:val="24"/>
        </w:rPr>
        <w:t>b</w:t>
      </w:r>
      <w:r w:rsidR="009440DC">
        <w:rPr>
          <w:spacing w:val="1"/>
          <w:sz w:val="24"/>
          <w:szCs w:val="24"/>
        </w:rPr>
        <w:t>e</w:t>
      </w:r>
      <w:r w:rsidR="009440DC">
        <w:rPr>
          <w:sz w:val="24"/>
          <w:szCs w:val="24"/>
        </w:rPr>
        <w:t>rit</w:t>
      </w:r>
      <w:r w:rsidR="009440DC">
        <w:rPr>
          <w:spacing w:val="1"/>
          <w:sz w:val="24"/>
          <w:szCs w:val="24"/>
        </w:rPr>
        <w:t>a</w:t>
      </w:r>
      <w:r w:rsidR="009440DC">
        <w:rPr>
          <w:spacing w:val="2"/>
          <w:sz w:val="24"/>
          <w:szCs w:val="24"/>
        </w:rPr>
        <w:t>-</w:t>
      </w:r>
      <w:r w:rsidR="009440DC">
        <w:rPr>
          <w:sz w:val="24"/>
          <w:szCs w:val="24"/>
        </w:rPr>
        <w:t>b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>rita</w:t>
      </w:r>
      <w:proofErr w:type="spellEnd"/>
      <w:r w:rsidR="009440DC">
        <w:rPr>
          <w:sz w:val="24"/>
          <w:szCs w:val="24"/>
        </w:rPr>
        <w:t xml:space="preserve"> 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ovi</w:t>
      </w:r>
      <w:r w:rsidR="009440DC">
        <w:rPr>
          <w:spacing w:val="1"/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-</w:t>
      </w:r>
      <w:r w:rsidR="009440DC">
        <w:rPr>
          <w:sz w:val="24"/>
          <w:szCs w:val="24"/>
        </w:rPr>
        <w:t>19</w:t>
      </w:r>
      <w:r w:rsidR="009440D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>di</w:t>
      </w:r>
      <w:r w:rsidR="009440DC">
        <w:rPr>
          <w:spacing w:val="1"/>
          <w:sz w:val="24"/>
          <w:szCs w:val="24"/>
        </w:rPr>
        <w:t xml:space="preserve"> </w:t>
      </w:r>
      <w:r w:rsidR="00676F2A">
        <w:rPr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>t</w:t>
      </w:r>
      <w:r w:rsidR="009440DC">
        <w:rPr>
          <w:spacing w:val="1"/>
          <w:sz w:val="24"/>
          <w:szCs w:val="24"/>
        </w:rPr>
        <w:t>i</w:t>
      </w:r>
      <w:r w:rsidR="009440DC">
        <w:rPr>
          <w:sz w:val="24"/>
          <w:szCs w:val="24"/>
        </w:rPr>
        <w:t>k</w:t>
      </w:r>
      <w:r w:rsidR="009440DC">
        <w:rPr>
          <w:spacing w:val="2"/>
          <w:sz w:val="24"/>
          <w:szCs w:val="24"/>
        </w:rPr>
        <w:t>.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om</w:t>
      </w:r>
      <w:r w:rsidR="009440DC">
        <w:rPr>
          <w:spacing w:val="1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mana</w:t>
      </w:r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menj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di</w:t>
      </w:r>
      <w:proofErr w:type="spellEnd"/>
      <w:r w:rsidR="00BD761C">
        <w:rPr>
          <w:spacing w:val="3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proofErr w:type="spellEnd"/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5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j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k</w:t>
      </w:r>
      <w:r w:rsidR="00BD761C">
        <w:rPr>
          <w:spacing w:val="2"/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proofErr w:type="spellEnd"/>
      <w:r w:rsidR="00BD761C">
        <w:rPr>
          <w:sz w:val="24"/>
          <w:szCs w:val="24"/>
        </w:rPr>
        <w:t>.</w:t>
      </w:r>
      <w:r w:rsidR="00BD761C">
        <w:rPr>
          <w:spacing w:val="1"/>
          <w:sz w:val="24"/>
          <w:szCs w:val="24"/>
        </w:rPr>
        <w:t xml:space="preserve"> </w:t>
      </w:r>
    </w:p>
    <w:p w14:paraId="6AD50630" w14:textId="77777777" w:rsidR="008A243D" w:rsidRDefault="00D3665C" w:rsidP="00676F2A">
      <w:pPr>
        <w:spacing w:after="60"/>
        <w:rPr>
          <w:sz w:val="24"/>
          <w:szCs w:val="24"/>
        </w:rPr>
      </w:pPr>
      <w:commentRangeStart w:id="18"/>
      <w:r>
        <w:rPr>
          <w:b/>
          <w:sz w:val="24"/>
          <w:szCs w:val="24"/>
        </w:rPr>
        <w:t>3.</w:t>
      </w:r>
      <w:r w:rsidR="00BD761C">
        <w:rPr>
          <w:b/>
          <w:sz w:val="24"/>
          <w:szCs w:val="24"/>
        </w:rPr>
        <w:t>2.</w:t>
      </w:r>
      <w:r w:rsidR="00BD761C">
        <w:rPr>
          <w:b/>
          <w:spacing w:val="5"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Su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r</w:t>
      </w:r>
      <w:proofErr w:type="spellEnd"/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</w:t>
      </w:r>
      <w:r w:rsidR="00BD761C">
        <w:rPr>
          <w:b/>
          <w:spacing w:val="-1"/>
          <w:sz w:val="24"/>
          <w:szCs w:val="24"/>
        </w:rPr>
        <w:t>t</w:t>
      </w:r>
      <w:r w:rsidR="00BD761C">
        <w:rPr>
          <w:b/>
          <w:sz w:val="24"/>
          <w:szCs w:val="24"/>
        </w:rPr>
        <w:t>a</w:t>
      </w:r>
      <w:commentRangeEnd w:id="18"/>
      <w:r w:rsidR="002543C2">
        <w:rPr>
          <w:rStyle w:val="CommentReference"/>
        </w:rPr>
        <w:commentReference w:id="18"/>
      </w:r>
    </w:p>
    <w:p w14:paraId="095B3ED3" w14:textId="77777777" w:rsidR="00676F2A" w:rsidRDefault="00676F2A" w:rsidP="00FE4C05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Berdasarkan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masalah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penelitian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BD761C">
        <w:rPr>
          <w:sz w:val="24"/>
          <w:szCs w:val="24"/>
        </w:rPr>
        <w:t>umb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proofErr w:type="spellEnd"/>
      <w:r w:rsidR="00BD761C">
        <w:rPr>
          <w:spacing w:val="6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</w:t>
      </w:r>
      <w:r w:rsidR="00BD761C">
        <w:rPr>
          <w:spacing w:val="7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penelitian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ini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adalah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761C">
        <w:rPr>
          <w:sz w:val="24"/>
          <w:szCs w:val="24"/>
        </w:rPr>
        <w:t xml:space="preserve"> CO</w:t>
      </w:r>
      <w:r w:rsidR="00BD761C">
        <w:rPr>
          <w:spacing w:val="1"/>
          <w:sz w:val="24"/>
          <w:szCs w:val="24"/>
        </w:rPr>
        <w:t>V</w:t>
      </w:r>
      <w:r w:rsidR="00BD761C">
        <w:rPr>
          <w:spacing w:val="-3"/>
          <w:sz w:val="24"/>
          <w:szCs w:val="24"/>
        </w:rPr>
        <w:t>I</w:t>
      </w:r>
      <w:r w:rsidR="00BD761C">
        <w:rPr>
          <w:spacing w:val="3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med</w:t>
      </w:r>
      <w:r w:rsidR="00BD761C">
        <w:rPr>
          <w:spacing w:val="2"/>
          <w:sz w:val="24"/>
          <w:szCs w:val="24"/>
        </w:rPr>
        <w:t>i</w:t>
      </w:r>
      <w:r w:rsidR="00BD761C">
        <w:rPr>
          <w:sz w:val="24"/>
          <w:szCs w:val="24"/>
        </w:rPr>
        <w:t>a onl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 xml:space="preserve">ne </w:t>
      </w:r>
      <w:r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2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rio</w:t>
      </w:r>
      <w:r w:rsidR="00BD761C">
        <w:rPr>
          <w:spacing w:val="2"/>
          <w:sz w:val="24"/>
          <w:szCs w:val="24"/>
        </w:rPr>
        <w:t>d</w:t>
      </w:r>
      <w:r w:rsidR="00BD761C">
        <w:rPr>
          <w:sz w:val="24"/>
          <w:szCs w:val="24"/>
        </w:rPr>
        <w:t>e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bulan</w:t>
      </w:r>
      <w:proofErr w:type="spellEnd"/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ustus</w:t>
      </w:r>
      <w:proofErr w:type="spellEnd"/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 w:rsidR="00BD761C">
        <w:rPr>
          <w:spacing w:val="1"/>
          <w:sz w:val="24"/>
          <w:szCs w:val="24"/>
        </w:rPr>
        <w:t xml:space="preserve"> </w:t>
      </w:r>
      <w:proofErr w:type="spellStart"/>
      <w:r w:rsidR="00BD761C">
        <w:rPr>
          <w:sz w:val="24"/>
          <w:szCs w:val="24"/>
        </w:rPr>
        <w:t>hing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a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2021</w:t>
      </w:r>
      <w:r>
        <w:rPr>
          <w:sz w:val="24"/>
          <w:szCs w:val="24"/>
        </w:rPr>
        <w:t>.</w:t>
      </w:r>
    </w:p>
    <w:p w14:paraId="0C85E0F9" w14:textId="77777777" w:rsidR="008A243D" w:rsidRDefault="00676F2A" w:rsidP="00FE4C05">
      <w:pPr>
        <w:spacing w:after="60" w:line="288" w:lineRule="auto"/>
        <w:ind w:right="11"/>
        <w:jc w:val="both"/>
        <w:rPr>
          <w:sz w:val="24"/>
          <w:szCs w:val="24"/>
        </w:rPr>
      </w:pPr>
      <w:commentRangeStart w:id="19"/>
      <w:r>
        <w:rPr>
          <w:b/>
          <w:sz w:val="24"/>
          <w:szCs w:val="24"/>
        </w:rPr>
        <w:t>3.3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 xml:space="preserve">t </w:t>
      </w:r>
      <w:proofErr w:type="spellStart"/>
      <w:r w:rsidR="00BD761C">
        <w:rPr>
          <w:b/>
          <w:spacing w:val="-1"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al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sis</w:t>
      </w:r>
      <w:commentRangeEnd w:id="19"/>
      <w:proofErr w:type="spellEnd"/>
      <w:r w:rsidR="002543C2">
        <w:rPr>
          <w:rStyle w:val="CommentReference"/>
        </w:rPr>
        <w:commentReference w:id="19"/>
      </w:r>
    </w:p>
    <w:p w14:paraId="07146C67" w14:textId="77777777" w:rsidR="008A243D" w:rsidRDefault="00BD761C" w:rsidP="0087287D">
      <w:pPr>
        <w:spacing w:after="60" w:line="288" w:lineRule="auto"/>
        <w:ind w:right="74" w:firstLine="720"/>
        <w:jc w:val="both"/>
        <w:rPr>
          <w:sz w:val="24"/>
          <w:szCs w:val="24"/>
        </w:rPr>
      </w:pP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unit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mana </w:t>
      </w:r>
      <w:r w:rsidR="00FE4C05">
        <w:rPr>
          <w:sz w:val="24"/>
          <w:szCs w:val="24"/>
        </w:rPr>
        <w:t xml:space="preserve">di </w:t>
      </w:r>
      <w:proofErr w:type="spellStart"/>
      <w:r w:rsidR="00FE4C05">
        <w:rPr>
          <w:sz w:val="24"/>
          <w:szCs w:val="24"/>
        </w:rPr>
        <w:t>dalam</w:t>
      </w:r>
      <w:proofErr w:type="spellEnd"/>
      <w:r w:rsidR="00FE4C05">
        <w:rPr>
          <w:sz w:val="24"/>
          <w:szCs w:val="24"/>
        </w:rPr>
        <w:t xml:space="preserve"> </w:t>
      </w:r>
      <w:proofErr w:type="spellStart"/>
      <w:r w:rsidR="00FE4C05">
        <w:rPr>
          <w:sz w:val="24"/>
          <w:szCs w:val="24"/>
        </w:rPr>
        <w:t>berita</w:t>
      </w:r>
      <w:proofErr w:type="spellEnd"/>
      <w:r w:rsidR="00FE4C05">
        <w:rPr>
          <w:sz w:val="24"/>
          <w:szCs w:val="24"/>
        </w:rPr>
        <w:t xml:space="preserve"> Detik.com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E4C05"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1H.</w:t>
      </w:r>
    </w:p>
    <w:p w14:paraId="358F6AE2" w14:textId="77777777" w:rsidR="008A243D" w:rsidRPr="005F60DD" w:rsidRDefault="0087287D" w:rsidP="000A06E6">
      <w:pPr>
        <w:spacing w:after="60" w:line="288" w:lineRule="auto"/>
        <w:ind w:right="11"/>
        <w:jc w:val="both"/>
        <w:rPr>
          <w:sz w:val="24"/>
          <w:szCs w:val="24"/>
        </w:rPr>
      </w:pPr>
      <w:commentRangeStart w:id="20"/>
      <w:r>
        <w:rPr>
          <w:b/>
          <w:sz w:val="24"/>
          <w:szCs w:val="24"/>
        </w:rPr>
        <w:t>3.4</w:t>
      </w:r>
      <w:r w:rsidR="00BD761C" w:rsidRPr="005F60DD">
        <w:rPr>
          <w:b/>
          <w:sz w:val="24"/>
          <w:szCs w:val="24"/>
        </w:rPr>
        <w:t>.</w:t>
      </w:r>
      <w:r w:rsidR="00BD761C" w:rsidRPr="005F60DD">
        <w:rPr>
          <w:b/>
          <w:spacing w:val="7"/>
          <w:sz w:val="24"/>
          <w:szCs w:val="24"/>
        </w:rPr>
        <w:t xml:space="preserve"> </w:t>
      </w:r>
      <w:proofErr w:type="spellStart"/>
      <w:r w:rsidR="00BD761C" w:rsidRPr="005F60DD">
        <w:rPr>
          <w:b/>
          <w:spacing w:val="-3"/>
          <w:sz w:val="24"/>
          <w:szCs w:val="24"/>
        </w:rPr>
        <w:t>P</w:t>
      </w:r>
      <w:r w:rsidR="00BD761C" w:rsidRPr="005F60DD">
        <w:rPr>
          <w:b/>
          <w:spacing w:val="1"/>
          <w:sz w:val="24"/>
          <w:szCs w:val="24"/>
        </w:rPr>
        <w:t>e</w:t>
      </w:r>
      <w:r w:rsidR="00BD761C" w:rsidRPr="005F60DD">
        <w:rPr>
          <w:b/>
          <w:spacing w:val="-1"/>
          <w:sz w:val="24"/>
          <w:szCs w:val="24"/>
        </w:rPr>
        <w:t>m</w:t>
      </w:r>
      <w:r w:rsidR="00BD761C" w:rsidRPr="005F60DD">
        <w:rPr>
          <w:b/>
          <w:spacing w:val="1"/>
          <w:sz w:val="24"/>
          <w:szCs w:val="24"/>
        </w:rPr>
        <w:t>e</w:t>
      </w:r>
      <w:r w:rsidR="00BD761C" w:rsidRPr="005F60DD">
        <w:rPr>
          <w:b/>
          <w:spacing w:val="-1"/>
          <w:sz w:val="24"/>
          <w:szCs w:val="24"/>
        </w:rPr>
        <w:t>r</w:t>
      </w:r>
      <w:r w:rsidR="00BD761C" w:rsidRPr="005F60DD">
        <w:rPr>
          <w:b/>
          <w:sz w:val="24"/>
          <w:szCs w:val="24"/>
        </w:rPr>
        <w:t>i</w:t>
      </w:r>
      <w:r w:rsidR="00BD761C" w:rsidRPr="005F60DD">
        <w:rPr>
          <w:b/>
          <w:spacing w:val="1"/>
          <w:sz w:val="24"/>
          <w:szCs w:val="24"/>
        </w:rPr>
        <w:t>k</w:t>
      </w:r>
      <w:r w:rsidR="00BD761C" w:rsidRPr="005F60DD">
        <w:rPr>
          <w:b/>
          <w:sz w:val="24"/>
          <w:szCs w:val="24"/>
        </w:rPr>
        <w:t>saan</w:t>
      </w:r>
      <w:proofErr w:type="spellEnd"/>
      <w:r w:rsidR="00BD761C" w:rsidRPr="005F60DD">
        <w:rPr>
          <w:b/>
          <w:spacing w:val="1"/>
          <w:sz w:val="24"/>
          <w:szCs w:val="24"/>
        </w:rPr>
        <w:t xml:space="preserve"> </w:t>
      </w:r>
      <w:proofErr w:type="spellStart"/>
      <w:r w:rsidR="00BD761C" w:rsidRPr="005F60DD">
        <w:rPr>
          <w:b/>
          <w:spacing w:val="-2"/>
          <w:sz w:val="24"/>
          <w:szCs w:val="24"/>
        </w:rPr>
        <w:t>K</w:t>
      </w:r>
      <w:r w:rsidR="00BD761C" w:rsidRPr="005F60DD">
        <w:rPr>
          <w:b/>
          <w:spacing w:val="-1"/>
          <w:sz w:val="24"/>
          <w:szCs w:val="24"/>
        </w:rPr>
        <w:t>e</w:t>
      </w:r>
      <w:r w:rsidR="00BD761C" w:rsidRPr="005F60DD">
        <w:rPr>
          <w:b/>
          <w:sz w:val="24"/>
          <w:szCs w:val="24"/>
        </w:rPr>
        <w:t>a</w:t>
      </w:r>
      <w:r w:rsidR="00BD761C" w:rsidRPr="005F60DD">
        <w:rPr>
          <w:b/>
          <w:spacing w:val="1"/>
          <w:sz w:val="24"/>
          <w:szCs w:val="24"/>
        </w:rPr>
        <w:t>b</w:t>
      </w:r>
      <w:r w:rsidR="00BD761C" w:rsidRPr="005F60DD">
        <w:rPr>
          <w:b/>
          <w:sz w:val="24"/>
          <w:szCs w:val="24"/>
        </w:rPr>
        <w:t>sa</w:t>
      </w:r>
      <w:r w:rsidR="00BD761C" w:rsidRPr="005F60DD">
        <w:rPr>
          <w:b/>
          <w:spacing w:val="1"/>
          <w:sz w:val="24"/>
          <w:szCs w:val="24"/>
        </w:rPr>
        <w:t>h</w:t>
      </w:r>
      <w:r w:rsidR="00BD761C" w:rsidRPr="005F60DD">
        <w:rPr>
          <w:b/>
          <w:sz w:val="24"/>
          <w:szCs w:val="24"/>
        </w:rPr>
        <w:t>an</w:t>
      </w:r>
      <w:proofErr w:type="spellEnd"/>
      <w:r w:rsidR="00BD761C" w:rsidRPr="005F60DD">
        <w:rPr>
          <w:b/>
          <w:spacing w:val="1"/>
          <w:sz w:val="24"/>
          <w:szCs w:val="24"/>
        </w:rPr>
        <w:t xml:space="preserve"> </w:t>
      </w:r>
      <w:r w:rsidR="00BD761C" w:rsidRPr="005F60DD">
        <w:rPr>
          <w:b/>
          <w:sz w:val="24"/>
          <w:szCs w:val="24"/>
        </w:rPr>
        <w:t>Da</w:t>
      </w:r>
      <w:r w:rsidR="00BD761C" w:rsidRPr="005F60DD">
        <w:rPr>
          <w:b/>
          <w:spacing w:val="-1"/>
          <w:sz w:val="24"/>
          <w:szCs w:val="24"/>
        </w:rPr>
        <w:t>t</w:t>
      </w:r>
      <w:r w:rsidR="00BD761C" w:rsidRPr="005F60DD">
        <w:rPr>
          <w:b/>
          <w:sz w:val="24"/>
          <w:szCs w:val="24"/>
        </w:rPr>
        <w:t>a</w:t>
      </w:r>
      <w:commentRangeEnd w:id="20"/>
      <w:r w:rsidR="002543C2">
        <w:rPr>
          <w:rStyle w:val="CommentReference"/>
        </w:rPr>
        <w:commentReference w:id="20"/>
      </w:r>
    </w:p>
    <w:p w14:paraId="5A04342B" w14:textId="77777777" w:rsidR="008A243D" w:rsidRPr="005F60DD" w:rsidRDefault="00BD761C" w:rsidP="00E10E5E">
      <w:pPr>
        <w:spacing w:after="60" w:line="288" w:lineRule="auto"/>
        <w:ind w:right="57" w:firstLine="720"/>
        <w:jc w:val="both"/>
        <w:rPr>
          <w:sz w:val="24"/>
          <w:szCs w:val="24"/>
        </w:rPr>
      </w:pPr>
      <w:proofErr w:type="spellStart"/>
      <w:r w:rsidRPr="005F60DD">
        <w:rPr>
          <w:sz w:val="24"/>
          <w:szCs w:val="24"/>
        </w:rPr>
        <w:t>Untuk</w:t>
      </w:r>
      <w:proofErr w:type="spellEnd"/>
      <w:r w:rsidRPr="005F60DD">
        <w:rPr>
          <w:spacing w:val="1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menj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a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k</w:t>
      </w:r>
      <w:r w:rsidRPr="005F60DD">
        <w:rPr>
          <w:spacing w:val="1"/>
          <w:sz w:val="24"/>
          <w:szCs w:val="24"/>
        </w:rPr>
        <w:t>ea</w:t>
      </w:r>
      <w:r w:rsidRPr="005F60DD">
        <w:rPr>
          <w:sz w:val="24"/>
          <w:szCs w:val="24"/>
        </w:rPr>
        <w:t>kur</w:t>
      </w:r>
      <w:r w:rsidRPr="005F60DD">
        <w:rPr>
          <w:spacing w:val="-2"/>
          <w:sz w:val="24"/>
          <w:szCs w:val="24"/>
        </w:rPr>
        <w:t>a</w:t>
      </w:r>
      <w:r w:rsidRPr="005F60DD">
        <w:rPr>
          <w:sz w:val="24"/>
          <w:szCs w:val="24"/>
        </w:rPr>
        <w:t>tan</w:t>
      </w:r>
      <w:proofErr w:type="spellEnd"/>
      <w:r w:rsidRPr="005F60DD">
        <w:rPr>
          <w:sz w:val="24"/>
          <w:szCs w:val="24"/>
        </w:rPr>
        <w:t xml:space="preserve"> 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,</w:t>
      </w:r>
      <w:r w:rsidRPr="005F60DD">
        <w:rPr>
          <w:spacing w:val="1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ti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meng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teknik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="0087287D">
        <w:rPr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ian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3"/>
          <w:sz w:val="24"/>
          <w:szCs w:val="24"/>
        </w:rPr>
        <w:t>l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-2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pacing w:val="2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iksa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ea</w:t>
      </w:r>
      <w:r w:rsidRPr="005F60DD">
        <w:rPr>
          <w:sz w:val="24"/>
          <w:szCs w:val="24"/>
        </w:rPr>
        <w:t>bs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z w:val="24"/>
          <w:szCs w:val="24"/>
        </w:rPr>
        <w:t xml:space="preserve">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7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mem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1"/>
          <w:sz w:val="24"/>
          <w:szCs w:val="24"/>
        </w:rPr>
        <w:t>f</w:t>
      </w:r>
      <w:r w:rsidRPr="005F60DD">
        <w:rPr>
          <w:spacing w:val="-1"/>
          <w:sz w:val="24"/>
          <w:szCs w:val="24"/>
        </w:rPr>
        <w:t>aa</w:t>
      </w:r>
      <w:r w:rsidRPr="005F60DD">
        <w:rPr>
          <w:sz w:val="24"/>
          <w:szCs w:val="24"/>
        </w:rPr>
        <w:t>tk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su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</w:t>
      </w:r>
      <w:proofErr w:type="spellEnd"/>
      <w:r w:rsidRPr="005F60DD">
        <w:rPr>
          <w:spacing w:val="8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 lain</w:t>
      </w:r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di</w:t>
      </w:r>
      <w:r w:rsidRPr="005F60DD">
        <w:rPr>
          <w:spacing w:val="1"/>
          <w:sz w:val="24"/>
          <w:szCs w:val="24"/>
        </w:rPr>
        <w:t>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r</w:t>
      </w:r>
      <w:proofErr w:type="spellEnd"/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untuk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pacing w:val="2"/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ng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1"/>
          <w:sz w:val="24"/>
          <w:szCs w:val="24"/>
        </w:rPr>
        <w:t>c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kk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tau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2"/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pacing w:val="1"/>
          <w:sz w:val="24"/>
          <w:szCs w:val="24"/>
        </w:rPr>
        <w:t>a</w:t>
      </w:r>
      <w:r w:rsidRPr="005F60DD">
        <w:rPr>
          <w:sz w:val="24"/>
          <w:szCs w:val="24"/>
        </w:rPr>
        <w:t>i</w:t>
      </w:r>
      <w:proofErr w:type="spellEnd"/>
      <w:r w:rsidRPr="005F60DD">
        <w:rPr>
          <w:spacing w:val="1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mbanding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te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p</w:t>
      </w:r>
      <w:proofErr w:type="spellEnd"/>
      <w:r w:rsidRPr="005F60DD">
        <w:rPr>
          <w:sz w:val="24"/>
          <w:szCs w:val="24"/>
        </w:rPr>
        <w:t xml:space="preserve"> 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 xml:space="preserve">ta </w:t>
      </w:r>
      <w:proofErr w:type="spellStart"/>
      <w:r w:rsidRPr="005F60DD">
        <w:rPr>
          <w:sz w:val="24"/>
          <w:szCs w:val="24"/>
        </w:rPr>
        <w:t>te</w:t>
      </w:r>
      <w:r w:rsidRPr="005F60DD">
        <w:rPr>
          <w:spacing w:val="-1"/>
          <w:sz w:val="24"/>
          <w:szCs w:val="24"/>
        </w:rPr>
        <w:t>r</w:t>
      </w:r>
      <w:r w:rsidRPr="005F60DD">
        <w:rPr>
          <w:spacing w:val="2"/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but</w:t>
      </w:r>
      <w:proofErr w:type="spellEnd"/>
      <w:r w:rsidRPr="005F60DD">
        <w:rPr>
          <w:sz w:val="24"/>
          <w:szCs w:val="24"/>
        </w:rPr>
        <w:t>.</w:t>
      </w:r>
      <w:r w:rsidRPr="005F60DD">
        <w:rPr>
          <w:spacing w:val="5"/>
          <w:sz w:val="24"/>
          <w:szCs w:val="24"/>
        </w:rPr>
        <w:t xml:space="preserve"> </w:t>
      </w:r>
      <w:r w:rsidRPr="005F60DD">
        <w:rPr>
          <w:sz w:val="24"/>
          <w:szCs w:val="24"/>
        </w:rPr>
        <w:t>Ad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pun</w:t>
      </w:r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teknik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proofErr w:type="spellEnd"/>
      <w:r w:rsidRPr="005F60DD">
        <w:rPr>
          <w:spacing w:val="6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 xml:space="preserve">g </w:t>
      </w:r>
      <w:proofErr w:type="spellStart"/>
      <w:r w:rsidRPr="005F60DD">
        <w:rPr>
          <w:sz w:val="24"/>
          <w:szCs w:val="24"/>
        </w:rPr>
        <w:t>d</w:t>
      </w:r>
      <w:r w:rsidRPr="005F60DD">
        <w:rPr>
          <w:spacing w:val="3"/>
          <w:sz w:val="24"/>
          <w:szCs w:val="24"/>
        </w:rPr>
        <w:t>i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pacing w:val="6"/>
          <w:sz w:val="24"/>
          <w:szCs w:val="24"/>
        </w:rPr>
        <w:t xml:space="preserve"> </w:t>
      </w:r>
      <w:proofErr w:type="spellStart"/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lam</w:t>
      </w:r>
      <w:proofErr w:type="spellEnd"/>
      <w:r w:rsidRPr="005F60DD">
        <w:rPr>
          <w:spacing w:val="5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</w:t>
      </w:r>
      <w:r w:rsidRPr="005F60DD">
        <w:rPr>
          <w:spacing w:val="1"/>
          <w:sz w:val="24"/>
          <w:szCs w:val="24"/>
        </w:rPr>
        <w:t>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proofErr w:type="spellEnd"/>
      <w:r w:rsidRPr="005F60DD">
        <w:rPr>
          <w:spacing w:val="3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ini</w:t>
      </w:r>
      <w:proofErr w:type="spellEnd"/>
      <w:r w:rsidRPr="005F60DD">
        <w:rPr>
          <w:spacing w:val="8"/>
          <w:sz w:val="24"/>
          <w:szCs w:val="24"/>
        </w:rPr>
        <w:t xml:space="preserve"> </w:t>
      </w:r>
      <w:proofErr w:type="spellStart"/>
      <w:r w:rsidR="007025B1">
        <w:rPr>
          <w:spacing w:val="-5"/>
          <w:sz w:val="24"/>
          <w:szCs w:val="24"/>
        </w:rPr>
        <w:t>adalah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ulasi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su</w:t>
      </w:r>
      <w:r w:rsidRPr="005F60DD">
        <w:rPr>
          <w:spacing w:val="1"/>
          <w:sz w:val="24"/>
          <w:szCs w:val="24"/>
        </w:rPr>
        <w:t>m</w:t>
      </w:r>
      <w:r w:rsidRPr="005F60DD">
        <w:rPr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e</w:t>
      </w:r>
      <w:r w:rsidRPr="005F60DD">
        <w:rPr>
          <w:sz w:val="24"/>
          <w:szCs w:val="24"/>
        </w:rPr>
        <w:t>r</w:t>
      </w:r>
      <w:proofErr w:type="spellEnd"/>
      <w:r w:rsidRPr="005F60DD">
        <w:rPr>
          <w:sz w:val="24"/>
          <w:szCs w:val="24"/>
        </w:rPr>
        <w:t xml:space="preserve">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4"/>
          <w:sz w:val="24"/>
          <w:szCs w:val="24"/>
        </w:rPr>
        <w:t xml:space="preserve"> </w:t>
      </w:r>
      <w:proofErr w:type="spellStart"/>
      <w:r w:rsidRPr="005F60DD">
        <w:rPr>
          <w:spacing w:val="-2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="007025B1">
        <w:rPr>
          <w:sz w:val="24"/>
          <w:szCs w:val="24"/>
        </w:rPr>
        <w:t>kni</w:t>
      </w:r>
      <w:proofErr w:type="spellEnd"/>
      <w:r w:rsidR="007025B1">
        <w:rPr>
          <w:sz w:val="24"/>
          <w:szCs w:val="24"/>
        </w:rPr>
        <w:t xml:space="preserve"> data</w:t>
      </w:r>
      <w:r w:rsidRPr="005F60DD">
        <w:rPr>
          <w:spacing w:val="-2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di</w:t>
      </w:r>
      <w:r w:rsidRPr="005F60DD">
        <w:rPr>
          <w:spacing w:val="3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rol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h</w:t>
      </w:r>
      <w:proofErr w:type="spellEnd"/>
      <w:r w:rsidRPr="005F60DD">
        <w:rPr>
          <w:spacing w:val="1"/>
          <w:sz w:val="24"/>
          <w:szCs w:val="24"/>
        </w:rPr>
        <w:t xml:space="preserve"> </w:t>
      </w:r>
      <w:proofErr w:type="spellStart"/>
      <w:r w:rsidR="007025B1">
        <w:rPr>
          <w:spacing w:val="1"/>
          <w:sz w:val="24"/>
          <w:szCs w:val="24"/>
        </w:rPr>
        <w:t>dari</w:t>
      </w:r>
      <w:proofErr w:type="spellEnd"/>
      <w:r w:rsidR="007025B1">
        <w:rPr>
          <w:spacing w:val="1"/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lebih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</w:t>
      </w:r>
      <w:proofErr w:type="spellEnd"/>
      <w:r w:rsidRPr="005F60DD">
        <w:rPr>
          <w:sz w:val="24"/>
          <w:szCs w:val="24"/>
        </w:rPr>
        <w:t xml:space="preserve"> </w:t>
      </w:r>
      <w:proofErr w:type="spellStart"/>
      <w:r w:rsidRPr="005F60DD">
        <w:rPr>
          <w:sz w:val="24"/>
          <w:szCs w:val="24"/>
        </w:rPr>
        <w:t>be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</w:t>
      </w:r>
      <w:r w:rsidRPr="005F60DD">
        <w:rPr>
          <w:spacing w:val="1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proofErr w:type="spellEnd"/>
      <w:r w:rsidRPr="005F60DD">
        <w:rPr>
          <w:sz w:val="24"/>
          <w:szCs w:val="24"/>
        </w:rPr>
        <w:t>.</w:t>
      </w:r>
    </w:p>
    <w:p w14:paraId="6E524E2E" w14:textId="77777777" w:rsidR="008A243D" w:rsidRPr="005F60DD" w:rsidRDefault="008A243D" w:rsidP="00E10E5E">
      <w:pPr>
        <w:spacing w:line="288" w:lineRule="auto"/>
        <w:rPr>
          <w:sz w:val="24"/>
          <w:szCs w:val="24"/>
        </w:rPr>
      </w:pPr>
    </w:p>
    <w:p w14:paraId="668E1E83" w14:textId="77777777" w:rsidR="008A243D" w:rsidRDefault="00E10E5E" w:rsidP="00E10E5E">
      <w:pPr>
        <w:spacing w:after="60" w:line="288" w:lineRule="auto"/>
        <w:ind w:right="2075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4. </w:t>
      </w:r>
      <w:commentRangeStart w:id="21"/>
      <w:r w:rsidR="00BD01F0">
        <w:rPr>
          <w:b/>
          <w:spacing w:val="-3"/>
          <w:sz w:val="24"/>
          <w:szCs w:val="24"/>
        </w:rPr>
        <w:t>HASIL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DAN</w:t>
      </w:r>
      <w:r w:rsidR="00BD761C">
        <w:rPr>
          <w:b/>
          <w:spacing w:val="-1"/>
          <w:sz w:val="24"/>
          <w:szCs w:val="24"/>
        </w:rPr>
        <w:t xml:space="preserve"> </w:t>
      </w:r>
      <w:r w:rsidR="00BD01F0">
        <w:rPr>
          <w:b/>
          <w:sz w:val="24"/>
          <w:szCs w:val="24"/>
        </w:rPr>
        <w:t>PEMBAHASAN</w:t>
      </w:r>
      <w:commentRangeEnd w:id="21"/>
      <w:r w:rsidR="00624CAD">
        <w:rPr>
          <w:rStyle w:val="CommentReference"/>
        </w:rPr>
        <w:commentReference w:id="21"/>
      </w:r>
    </w:p>
    <w:p w14:paraId="753585B1" w14:textId="77777777" w:rsidR="00FE5CFA" w:rsidRDefault="00FE5CFA" w:rsidP="00FE5CFA">
      <w:pPr>
        <w:spacing w:after="60" w:line="288" w:lineRule="auto"/>
        <w:jc w:val="both"/>
        <w:rPr>
          <w:sz w:val="24"/>
          <w:szCs w:val="24"/>
        </w:rPr>
      </w:pPr>
      <w:r w:rsidRPr="00477A66">
        <w:rPr>
          <w:b/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commentRangeStart w:id="22"/>
      <w:proofErr w:type="spellStart"/>
      <w:r w:rsidR="00BD761C" w:rsidRPr="00D07181">
        <w:rPr>
          <w:sz w:val="24"/>
          <w:szCs w:val="24"/>
        </w:rPr>
        <w:t>B</w:t>
      </w:r>
      <w:r w:rsidR="00BD761C" w:rsidRPr="00D07181">
        <w:rPr>
          <w:spacing w:val="-1"/>
          <w:sz w:val="24"/>
          <w:szCs w:val="24"/>
        </w:rPr>
        <w:t>er</w:t>
      </w:r>
      <w:r w:rsidR="00BD761C" w:rsidRPr="00D07181">
        <w:rPr>
          <w:sz w:val="24"/>
          <w:szCs w:val="24"/>
        </w:rPr>
        <w:t>ita</w:t>
      </w:r>
      <w:proofErr w:type="spellEnd"/>
      <w:r w:rsidR="00BD761C" w:rsidRPr="00D07181">
        <w:rPr>
          <w:spacing w:val="2"/>
          <w:sz w:val="24"/>
          <w:szCs w:val="24"/>
        </w:rPr>
        <w:t xml:space="preserve"> </w:t>
      </w:r>
      <w:r w:rsidR="00AC6EBD">
        <w:rPr>
          <w:spacing w:val="-3"/>
          <w:sz w:val="24"/>
          <w:szCs w:val="24"/>
        </w:rPr>
        <w:t>p</w:t>
      </w:r>
      <w:r w:rsidR="00BD761C" w:rsidRPr="00D07181">
        <w:rPr>
          <w:sz w:val="24"/>
          <w:szCs w:val="24"/>
        </w:rPr>
        <w:t>a</w:t>
      </w:r>
      <w:r w:rsidR="00BD761C" w:rsidRPr="00D07181">
        <w:rPr>
          <w:spacing w:val="1"/>
          <w:sz w:val="24"/>
          <w:szCs w:val="24"/>
        </w:rPr>
        <w:t>d</w:t>
      </w:r>
      <w:r w:rsidR="00BD761C" w:rsidRPr="00D07181">
        <w:rPr>
          <w:sz w:val="24"/>
          <w:szCs w:val="24"/>
        </w:rPr>
        <w:t>a</w:t>
      </w:r>
      <w:r w:rsidR="00BD761C" w:rsidRPr="00D07181">
        <w:rPr>
          <w:spacing w:val="1"/>
          <w:sz w:val="24"/>
          <w:szCs w:val="24"/>
        </w:rPr>
        <w:t xml:space="preserve"> </w:t>
      </w:r>
      <w:proofErr w:type="spellStart"/>
      <w:r w:rsidR="00BD761C" w:rsidRPr="00D07181">
        <w:rPr>
          <w:sz w:val="24"/>
          <w:szCs w:val="24"/>
        </w:rPr>
        <w:t>D</w:t>
      </w:r>
      <w:r w:rsidR="00BD761C" w:rsidRPr="00D07181">
        <w:rPr>
          <w:spacing w:val="-1"/>
          <w:sz w:val="24"/>
          <w:szCs w:val="24"/>
        </w:rPr>
        <w:t>e</w:t>
      </w:r>
      <w:r w:rsidR="00BD761C" w:rsidRPr="00D07181">
        <w:rPr>
          <w:sz w:val="24"/>
          <w:szCs w:val="24"/>
        </w:rPr>
        <w:t>tik</w:t>
      </w:r>
      <w:proofErr w:type="spellEnd"/>
      <w:r w:rsidR="00BD01F0" w:rsidRPr="00D07181">
        <w:rPr>
          <w:sz w:val="24"/>
          <w:szCs w:val="24"/>
        </w:rPr>
        <w:t xml:space="preserve"> </w:t>
      </w:r>
      <w:r w:rsidR="00BD761C" w:rsidRPr="00D07181">
        <w:rPr>
          <w:sz w:val="24"/>
          <w:szCs w:val="24"/>
        </w:rPr>
        <w:t>Heal</w:t>
      </w:r>
      <w:r w:rsidR="00BD761C" w:rsidRPr="00D07181">
        <w:rPr>
          <w:spacing w:val="2"/>
          <w:sz w:val="24"/>
          <w:szCs w:val="24"/>
        </w:rPr>
        <w:t>t</w:t>
      </w:r>
      <w:r w:rsidR="00BD761C" w:rsidRPr="00D07181">
        <w:rPr>
          <w:sz w:val="24"/>
          <w:szCs w:val="24"/>
        </w:rPr>
        <w:t>h</w:t>
      </w:r>
      <w:r w:rsidR="00BD01F0" w:rsidRPr="00D07181">
        <w:rPr>
          <w:sz w:val="24"/>
          <w:szCs w:val="24"/>
        </w:rPr>
        <w:t>,</w:t>
      </w:r>
      <w:r w:rsidR="00BD01F0">
        <w:rPr>
          <w:sz w:val="24"/>
          <w:szCs w:val="24"/>
        </w:rPr>
        <w:t xml:space="preserve"> </w:t>
      </w:r>
      <w:proofErr w:type="spellStart"/>
      <w:r w:rsidR="00BD761C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umat</w:t>
      </w:r>
      <w:proofErr w:type="spellEnd"/>
      <w:r w:rsidR="00BD761C">
        <w:rPr>
          <w:sz w:val="24"/>
          <w:szCs w:val="24"/>
        </w:rPr>
        <w:t xml:space="preserve">, 07 </w:t>
      </w:r>
      <w:proofErr w:type="spellStart"/>
      <w:r w:rsidR="00BD761C">
        <w:rPr>
          <w:sz w:val="24"/>
          <w:szCs w:val="24"/>
        </w:rPr>
        <w:t>A</w:t>
      </w:r>
      <w:r w:rsidR="00BD761C">
        <w:rPr>
          <w:spacing w:val="-3"/>
          <w:sz w:val="24"/>
          <w:szCs w:val="24"/>
        </w:rPr>
        <w:t>g</w:t>
      </w:r>
      <w:r w:rsidR="00BD761C">
        <w:rPr>
          <w:sz w:val="24"/>
          <w:szCs w:val="24"/>
        </w:rPr>
        <w:t>ustus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 w:rsidR="00BD01F0">
        <w:rPr>
          <w:sz w:val="24"/>
          <w:szCs w:val="24"/>
        </w:rPr>
        <w:t xml:space="preserve">, </w:t>
      </w:r>
      <w:proofErr w:type="spellStart"/>
      <w:r w:rsidR="00BD01F0"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11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34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01F0">
        <w:rPr>
          <w:sz w:val="24"/>
          <w:szCs w:val="24"/>
        </w:rPr>
        <w:t>B.</w:t>
      </w:r>
      <w:r w:rsidR="00D07181">
        <w:rPr>
          <w:sz w:val="24"/>
          <w:szCs w:val="24"/>
        </w:rPr>
        <w:t xml:space="preserve"> </w:t>
      </w:r>
      <w:proofErr w:type="spellStart"/>
      <w:r w:rsidR="00D07181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BD01F0"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BD01F0">
        <w:rPr>
          <w:sz w:val="24"/>
          <w:szCs w:val="24"/>
        </w:rPr>
        <w:t xml:space="preserve"> </w:t>
      </w:r>
      <w:commentRangeEnd w:id="22"/>
      <w:r w:rsidR="002543C2">
        <w:rPr>
          <w:rStyle w:val="CommentReference"/>
        </w:rPr>
        <w:commentReference w:id="22"/>
      </w:r>
      <w:r w:rsidR="00BD761C">
        <w:rPr>
          <w:b/>
          <w:sz w:val="24"/>
          <w:szCs w:val="24"/>
        </w:rPr>
        <w:t xml:space="preserve">“Asap </w:t>
      </w:r>
      <w:proofErr w:type="spellStart"/>
      <w:r w:rsidR="00BD761C">
        <w:rPr>
          <w:b/>
          <w:sz w:val="24"/>
          <w:szCs w:val="24"/>
        </w:rPr>
        <w:t>Rokok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Bisa</w:t>
      </w:r>
      <w:r w:rsidR="00BD761C">
        <w:rPr>
          <w:b/>
          <w:spacing w:val="-2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s Co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o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a? </w:t>
      </w:r>
      <w:proofErr w:type="spellStart"/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proofErr w:type="spellEnd"/>
      <w:r w:rsidR="00BD761C">
        <w:rPr>
          <w:b/>
          <w:spacing w:val="-2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Ja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proofErr w:type="spellEnd"/>
      <w:r w:rsidR="00BD761C">
        <w:rPr>
          <w:b/>
          <w:sz w:val="24"/>
          <w:szCs w:val="24"/>
        </w:rPr>
        <w:t>”</w:t>
      </w:r>
      <w:r w:rsidR="00D07181" w:rsidRPr="00D07181">
        <w:rPr>
          <w:sz w:val="24"/>
          <w:szCs w:val="24"/>
        </w:rPr>
        <w:t xml:space="preserve">. </w:t>
      </w:r>
      <w:r w:rsidR="00D07181">
        <w:rPr>
          <w:sz w:val="24"/>
          <w:szCs w:val="24"/>
        </w:rPr>
        <w:t xml:space="preserve"> </w:t>
      </w:r>
    </w:p>
    <w:p w14:paraId="2156CC0B" w14:textId="77777777" w:rsidR="008A243D" w:rsidRDefault="00BD761C" w:rsidP="00146759">
      <w:pPr>
        <w:spacing w:after="60" w:line="288" w:lineRule="auto"/>
        <w:ind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14675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her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n)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</w:t>
      </w:r>
      <w:r w:rsidR="004C57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07181" w:rsidRPr="00D07181">
        <w:rPr>
          <w:sz w:val="24"/>
          <w:szCs w:val="24"/>
        </w:rPr>
        <w:t>U</w:t>
      </w:r>
      <w:r>
        <w:rPr>
          <w:sz w:val="24"/>
          <w:szCs w:val="24"/>
        </w:rPr>
        <w:t xml:space="preserve">nit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 w:rsidR="00FE5CF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judul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Roko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judul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3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lusur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.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o.id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Ho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klah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  <w:r w:rsidR="00146759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rona Cov</w:t>
      </w:r>
      <w:r>
        <w:rPr>
          <w:spacing w:val="3"/>
          <w:sz w:val="24"/>
          <w:szCs w:val="24"/>
        </w:rPr>
        <w:t>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irbo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HO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sil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mbus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proofErr w:type="spellStart"/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ok</w:t>
      </w:r>
      <w:proofErr w:type="spellEnd"/>
      <w:r>
        <w:rPr>
          <w:sz w:val="24"/>
          <w:szCs w:val="24"/>
        </w:rPr>
        <w:t>.</w:t>
      </w:r>
    </w:p>
    <w:p w14:paraId="19DE7579" w14:textId="77777777" w:rsidR="008A243D" w:rsidRDefault="00BD761C" w:rsidP="00146759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z w:val="24"/>
          <w:szCs w:val="24"/>
        </w:rPr>
        <w:t xml:space="preserve"> dro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let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rokok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okok</w:t>
      </w:r>
      <w:proofErr w:type="spellEnd"/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rokok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ksi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ee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</w:t>
      </w:r>
      <w:r>
        <w:rPr>
          <w:spacing w:val="2"/>
          <w:sz w:val="24"/>
          <w:szCs w:val="24"/>
        </w:rPr>
        <w:t>ew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muw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luasi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proofErr w:type="spellStart"/>
      <w:r>
        <w:rPr>
          <w:sz w:val="24"/>
          <w:szCs w:val="24"/>
        </w:rPr>
        <w:t>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sehi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iw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>.</w:t>
      </w:r>
    </w:p>
    <w:p w14:paraId="064D74A2" w14:textId="77777777" w:rsidR="008A243D" w:rsidRDefault="00BD761C" w:rsidP="00146759">
      <w:pPr>
        <w:spacing w:after="60" w:line="288" w:lineRule="auto"/>
        <w:ind w:right="77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disebutk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identifikasi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proofErr w:type="spellStart"/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okok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 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kon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irm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 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</w:p>
    <w:p w14:paraId="64801DE0" w14:textId="77777777" w:rsidR="008A243D" w:rsidRDefault="00BD761C" w:rsidP="00146759">
      <w:pPr>
        <w:spacing w:line="288" w:lineRule="auto"/>
        <w:ind w:right="85" w:firstLine="720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dihasi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pe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rosolis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sor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proofErr w:type="spellEnd"/>
      <w:r>
        <w:rPr>
          <w:sz w:val="24"/>
          <w:szCs w:val="24"/>
        </w:rPr>
        <w:t xml:space="preserve"> Osita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bukti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 w:rsidR="0014675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jauh</w:t>
      </w:r>
      <w:proofErr w:type="spellEnd"/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ski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</w:t>
      </w:r>
      <w:proofErr w:type="spellEnd"/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komend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sikan</w:t>
      </w:r>
      <w:proofErr w:type="spell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roko</w:t>
      </w:r>
      <w:r>
        <w:rPr>
          <w:spacing w:val="-1"/>
          <w:sz w:val="24"/>
          <w:szCs w:val="24"/>
        </w:rPr>
        <w:t>k</w:t>
      </w:r>
      <w:proofErr w:type="spellEnd"/>
      <w:r>
        <w:rPr>
          <w:sz w:val="24"/>
          <w:szCs w:val="24"/>
        </w:rPr>
        <w:t>.</w:t>
      </w:r>
    </w:p>
    <w:p w14:paraId="22070EF7" w14:textId="77777777" w:rsidR="00146759" w:rsidRPr="00477A66" w:rsidRDefault="00146759" w:rsidP="00146759">
      <w:pPr>
        <w:spacing w:line="288" w:lineRule="auto"/>
        <w:ind w:left="588"/>
        <w:rPr>
          <w:sz w:val="24"/>
          <w:szCs w:val="24"/>
        </w:rPr>
      </w:pPr>
    </w:p>
    <w:p w14:paraId="03D5E57D" w14:textId="77777777" w:rsidR="008A243D" w:rsidRDefault="00477A66" w:rsidP="003A72C4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2. </w:t>
      </w:r>
      <w:commentRangeStart w:id="23"/>
      <w:proofErr w:type="spellStart"/>
      <w:r w:rsidR="00BD761C" w:rsidRPr="00477A66">
        <w:rPr>
          <w:sz w:val="24"/>
          <w:szCs w:val="24"/>
        </w:rPr>
        <w:t>B</w:t>
      </w:r>
      <w:r w:rsidR="00BD761C" w:rsidRPr="00477A66">
        <w:rPr>
          <w:spacing w:val="-1"/>
          <w:sz w:val="24"/>
          <w:szCs w:val="24"/>
        </w:rPr>
        <w:t>er</w:t>
      </w:r>
      <w:r w:rsidR="00BD761C" w:rsidRPr="00477A66">
        <w:rPr>
          <w:sz w:val="24"/>
          <w:szCs w:val="24"/>
        </w:rPr>
        <w:t>ita</w:t>
      </w:r>
      <w:proofErr w:type="spellEnd"/>
      <w:r w:rsidR="00BD761C" w:rsidRPr="00477A66">
        <w:rPr>
          <w:spacing w:val="2"/>
          <w:sz w:val="24"/>
          <w:szCs w:val="24"/>
        </w:rPr>
        <w:t xml:space="preserve"> </w:t>
      </w:r>
      <w:r w:rsidR="00AC6EBD">
        <w:rPr>
          <w:spacing w:val="-3"/>
          <w:sz w:val="24"/>
          <w:szCs w:val="24"/>
        </w:rPr>
        <w:t>p</w:t>
      </w:r>
      <w:r w:rsidR="00BD761C" w:rsidRPr="00477A66">
        <w:rPr>
          <w:sz w:val="24"/>
          <w:szCs w:val="24"/>
        </w:rPr>
        <w:t>a</w:t>
      </w:r>
      <w:r w:rsidR="00BD761C" w:rsidRPr="00477A66">
        <w:rPr>
          <w:spacing w:val="1"/>
          <w:sz w:val="24"/>
          <w:szCs w:val="24"/>
        </w:rPr>
        <w:t>d</w:t>
      </w:r>
      <w:r w:rsidR="00BD761C" w:rsidRPr="00477A66">
        <w:rPr>
          <w:sz w:val="24"/>
          <w:szCs w:val="24"/>
        </w:rPr>
        <w:t>a</w:t>
      </w:r>
      <w:r w:rsidR="00BD761C" w:rsidRPr="00477A66">
        <w:rPr>
          <w:spacing w:val="1"/>
          <w:sz w:val="24"/>
          <w:szCs w:val="24"/>
        </w:rPr>
        <w:t xml:space="preserve"> </w:t>
      </w:r>
      <w:proofErr w:type="spellStart"/>
      <w:r w:rsidR="00BD761C" w:rsidRPr="00477A66">
        <w:rPr>
          <w:sz w:val="24"/>
          <w:szCs w:val="24"/>
        </w:rPr>
        <w:t>D</w:t>
      </w:r>
      <w:r w:rsidR="00BD761C" w:rsidRPr="00477A66">
        <w:rPr>
          <w:spacing w:val="-1"/>
          <w:sz w:val="24"/>
          <w:szCs w:val="24"/>
        </w:rPr>
        <w:t>e</w:t>
      </w:r>
      <w:r w:rsidR="00BD761C" w:rsidRPr="00477A66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477A66">
        <w:rPr>
          <w:sz w:val="24"/>
          <w:szCs w:val="24"/>
        </w:rPr>
        <w:t>N</w:t>
      </w:r>
      <w:r w:rsidR="00BD761C" w:rsidRPr="00477A66">
        <w:rPr>
          <w:spacing w:val="-1"/>
          <w:sz w:val="24"/>
          <w:szCs w:val="24"/>
        </w:rPr>
        <w:t>e</w:t>
      </w:r>
      <w:r w:rsidR="00BD761C" w:rsidRPr="00477A66">
        <w:rPr>
          <w:spacing w:val="2"/>
          <w:sz w:val="24"/>
          <w:szCs w:val="24"/>
        </w:rPr>
        <w:t>w</w:t>
      </w:r>
      <w:r w:rsidR="00BD761C" w:rsidRPr="00477A66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z w:val="24"/>
          <w:szCs w:val="24"/>
        </w:rPr>
        <w:t>Ming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</w:t>
      </w:r>
      <w:proofErr w:type="spellEnd"/>
      <w:r w:rsidR="00BD761C">
        <w:rPr>
          <w:sz w:val="24"/>
          <w:szCs w:val="24"/>
        </w:rPr>
        <w:t xml:space="preserve">, 13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ptemb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 xml:space="preserve">r 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020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14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08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>:</w:t>
      </w:r>
      <w:commentRangeEnd w:id="23"/>
      <w:r w:rsidR="002543C2">
        <w:rPr>
          <w:rStyle w:val="CommentReference"/>
        </w:rPr>
        <w:commentReference w:id="23"/>
      </w:r>
    </w:p>
    <w:p w14:paraId="3FD19206" w14:textId="77777777" w:rsidR="008A243D" w:rsidRDefault="00BD761C" w:rsidP="003A72C4">
      <w:pPr>
        <w:spacing w:after="60" w:line="288" w:lineRule="auto"/>
        <w:ind w:right="60"/>
        <w:jc w:val="both"/>
        <w:rPr>
          <w:sz w:val="24"/>
          <w:szCs w:val="24"/>
        </w:rPr>
      </w:pPr>
      <w:r>
        <w:rPr>
          <w:b/>
          <w:sz w:val="24"/>
          <w:szCs w:val="24"/>
        </w:rPr>
        <w:t>“An</w:t>
      </w:r>
      <w:r>
        <w:rPr>
          <w:b/>
          <w:spacing w:val="1"/>
          <w:sz w:val="24"/>
          <w:szCs w:val="24"/>
        </w:rPr>
        <w:t>i</w:t>
      </w:r>
      <w:r w:rsidR="00477A66">
        <w:rPr>
          <w:b/>
          <w:sz w:val="24"/>
          <w:szCs w:val="24"/>
        </w:rPr>
        <w:t xml:space="preserve">s: </w:t>
      </w:r>
      <w:proofErr w:type="spellStart"/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uk</w:t>
      </w:r>
      <w:r w:rsidR="00477A66">
        <w:rPr>
          <w:b/>
          <w:sz w:val="24"/>
          <w:szCs w:val="24"/>
        </w:rPr>
        <w:t>i</w:t>
      </w:r>
      <w:proofErr w:type="spellEnd"/>
      <w:r w:rsidR="00477A66">
        <w:rPr>
          <w:b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te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 w:rsidR="00477A66">
        <w:rPr>
          <w:b/>
          <w:sz w:val="24"/>
          <w:szCs w:val="24"/>
        </w:rPr>
        <w:t>,</w:t>
      </w:r>
      <w:r w:rsidR="00477A66">
        <w:rPr>
          <w:b/>
          <w:spacing w:val="55"/>
          <w:sz w:val="24"/>
          <w:szCs w:val="24"/>
        </w:rPr>
        <w:t xml:space="preserve"> </w:t>
      </w:r>
      <w:proofErr w:type="spellStart"/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</w:t>
      </w:r>
      <w:r w:rsidR="00477A66">
        <w:rPr>
          <w:b/>
          <w:sz w:val="24"/>
          <w:szCs w:val="24"/>
        </w:rPr>
        <w:t>s</w:t>
      </w:r>
      <w:proofErr w:type="spellEnd"/>
      <w:r w:rsidR="00477A66">
        <w:rPr>
          <w:b/>
          <w:sz w:val="24"/>
          <w:szCs w:val="24"/>
        </w:rPr>
        <w:t xml:space="preserve"> </w:t>
      </w:r>
      <w:proofErr w:type="spellStart"/>
      <w:r>
        <w:rPr>
          <w:b/>
          <w:spacing w:val="-3"/>
          <w:sz w:val="24"/>
          <w:szCs w:val="24"/>
        </w:rPr>
        <w:t>P</w:t>
      </w:r>
      <w:r w:rsidR="00477A66">
        <w:rPr>
          <w:b/>
          <w:sz w:val="24"/>
          <w:szCs w:val="24"/>
        </w:rPr>
        <w:t>ositif</w:t>
      </w:r>
      <w:proofErr w:type="spellEnd"/>
      <w:r w:rsidR="00477A66">
        <w:rPr>
          <w:b/>
          <w:sz w:val="24"/>
          <w:szCs w:val="24"/>
        </w:rPr>
        <w:t xml:space="preserve"> Covid </w:t>
      </w:r>
      <w:r>
        <w:rPr>
          <w:b/>
          <w:spacing w:val="1"/>
          <w:sz w:val="24"/>
          <w:szCs w:val="24"/>
        </w:rPr>
        <w:t>d</w:t>
      </w:r>
      <w:r w:rsidR="00477A66">
        <w:rPr>
          <w:b/>
          <w:sz w:val="24"/>
          <w:szCs w:val="24"/>
        </w:rPr>
        <w:t xml:space="preserve">i </w:t>
      </w:r>
      <w:r>
        <w:rPr>
          <w:b/>
          <w:sz w:val="24"/>
          <w:szCs w:val="24"/>
        </w:rPr>
        <w:t>D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 xml:space="preserve">I </w:t>
      </w:r>
      <w:proofErr w:type="spellStart"/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at</w:t>
      </w:r>
      <w:proofErr w:type="spellEnd"/>
      <w:r w:rsidR="00477A66">
        <w:rPr>
          <w:b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ig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proofErr w:type="spellEnd"/>
      <w:r>
        <w:rPr>
          <w:b/>
          <w:sz w:val="24"/>
          <w:szCs w:val="24"/>
        </w:rPr>
        <w:t>”</w:t>
      </w:r>
      <w:r w:rsidR="00477A66" w:rsidRPr="00477A66">
        <w:rPr>
          <w:sz w:val="24"/>
          <w:szCs w:val="24"/>
        </w:rPr>
        <w:t>.</w:t>
      </w:r>
    </w:p>
    <w:p w14:paraId="65DBD10F" w14:textId="77777777" w:rsidR="008A243D" w:rsidRDefault="00BD761C" w:rsidP="003A72C4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A72C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).</w:t>
      </w:r>
      <w:r w:rsidR="003A72C4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Anis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ni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3A72C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11 </w:t>
      </w:r>
      <w:r>
        <w:rPr>
          <w:spacing w:val="1"/>
          <w:sz w:val="24"/>
          <w:szCs w:val="24"/>
        </w:rPr>
        <w:t>Se</w:t>
      </w:r>
      <w:r>
        <w:rPr>
          <w:sz w:val="24"/>
          <w:szCs w:val="24"/>
        </w:rPr>
        <w:t>ptemb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12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3.864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us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proofErr w:type="spellEnd"/>
      <w:r>
        <w:rPr>
          <w:spacing w:val="4"/>
          <w:sz w:val="24"/>
          <w:szCs w:val="24"/>
        </w:rPr>
        <w:t>?</w:t>
      </w:r>
      <w:r>
        <w:rPr>
          <w:spacing w:val="2"/>
          <w:sz w:val="24"/>
          <w:szCs w:val="24"/>
        </w:rPr>
        <w:t xml:space="preserve"> </w:t>
      </w:r>
      <w:proofErr w:type="spellStart"/>
      <w:r w:rsidR="0055435C"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ikut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di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rta.</w:t>
      </w:r>
    </w:p>
    <w:p w14:paraId="3CF02755" w14:textId="77777777" w:rsidR="008A243D" w:rsidRDefault="00BD761C" w:rsidP="003A72C4">
      <w:pPr>
        <w:spacing w:line="288" w:lineRule="auto"/>
        <w:ind w:right="76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3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-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proofErr w:type="spellEnd"/>
      <w:r>
        <w:rPr>
          <w:spacing w:val="5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 w:rsidR="0055435C">
        <w:rPr>
          <w:sz w:val="24"/>
          <w:szCs w:val="24"/>
        </w:rPr>
        <w:t>h</w:t>
      </w:r>
      <w:proofErr w:type="spellEnd"/>
      <w:r w:rsidR="0055435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</w:t>
      </w:r>
      <w:proofErr w:type="spellEnd"/>
      <w:r>
        <w:rPr>
          <w:spacing w:val="5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57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unit 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proofErr w:type="gramEnd"/>
      <w:r>
        <w:rPr>
          <w:spacing w:val="5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nni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>K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rta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konk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rnur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proofErr w:type="spellStart"/>
      <w:r>
        <w:rPr>
          <w:sz w:val="24"/>
          <w:szCs w:val="24"/>
        </w:rPr>
        <w:t>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PS</w:t>
      </w:r>
      <w:r>
        <w:rPr>
          <w:spacing w:val="-2"/>
          <w:sz w:val="24"/>
          <w:szCs w:val="24"/>
        </w:rPr>
        <w:t>BB</w:t>
      </w:r>
      <w:r>
        <w:rPr>
          <w:sz w:val="24"/>
          <w:szCs w:val="24"/>
        </w:rPr>
        <w:t>.</w:t>
      </w:r>
    </w:p>
    <w:p w14:paraId="6421BD85" w14:textId="77777777" w:rsidR="008A243D" w:rsidRDefault="008A243D" w:rsidP="00AC6EBD">
      <w:pPr>
        <w:spacing w:line="288" w:lineRule="auto"/>
      </w:pPr>
    </w:p>
    <w:p w14:paraId="7D7088C1" w14:textId="77777777" w:rsidR="008A243D" w:rsidRPr="00AC6EBD" w:rsidRDefault="00AC6EBD" w:rsidP="009219EE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commentRangeStart w:id="24"/>
      <w:proofErr w:type="spellStart"/>
      <w:r w:rsidR="00BD761C" w:rsidRPr="00AC6EBD">
        <w:rPr>
          <w:sz w:val="24"/>
          <w:szCs w:val="24"/>
        </w:rPr>
        <w:t>B</w:t>
      </w:r>
      <w:r w:rsidR="00BD761C" w:rsidRPr="00AC6EBD">
        <w:rPr>
          <w:spacing w:val="-1"/>
          <w:sz w:val="24"/>
          <w:szCs w:val="24"/>
        </w:rPr>
        <w:t>er</w:t>
      </w:r>
      <w:r w:rsidR="00BD761C" w:rsidRPr="00AC6EBD">
        <w:rPr>
          <w:sz w:val="24"/>
          <w:szCs w:val="24"/>
        </w:rPr>
        <w:t>ita</w:t>
      </w:r>
      <w:proofErr w:type="spellEnd"/>
      <w:r w:rsidR="00BD761C" w:rsidRPr="00AC6EBD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AC6EBD">
        <w:rPr>
          <w:sz w:val="24"/>
          <w:szCs w:val="24"/>
        </w:rPr>
        <w:t>a</w:t>
      </w:r>
      <w:r w:rsidR="00BD761C" w:rsidRPr="00AC6EBD">
        <w:rPr>
          <w:spacing w:val="1"/>
          <w:sz w:val="24"/>
          <w:szCs w:val="24"/>
        </w:rPr>
        <w:t>d</w:t>
      </w:r>
      <w:r w:rsidR="00BD761C" w:rsidRPr="00AC6EBD">
        <w:rPr>
          <w:sz w:val="24"/>
          <w:szCs w:val="24"/>
        </w:rPr>
        <w:t xml:space="preserve">a </w:t>
      </w:r>
      <w:proofErr w:type="spellStart"/>
      <w:r w:rsidR="00BD761C" w:rsidRPr="00AC6EBD">
        <w:rPr>
          <w:sz w:val="24"/>
          <w:szCs w:val="24"/>
        </w:rPr>
        <w:t>D</w:t>
      </w:r>
      <w:r w:rsidR="00BD761C" w:rsidRPr="00AC6EBD">
        <w:rPr>
          <w:spacing w:val="-1"/>
          <w:sz w:val="24"/>
          <w:szCs w:val="24"/>
        </w:rPr>
        <w:t>e</w:t>
      </w:r>
      <w:r w:rsidR="00BD761C" w:rsidRPr="00AC6EBD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H</w:t>
      </w:r>
      <w:r w:rsidR="00BD761C" w:rsidRPr="00AC6EBD">
        <w:rPr>
          <w:spacing w:val="-1"/>
          <w:sz w:val="24"/>
          <w:szCs w:val="24"/>
        </w:rPr>
        <w:t>e</w:t>
      </w:r>
      <w:r w:rsidR="00BD761C" w:rsidRPr="00AC6EBD">
        <w:rPr>
          <w:sz w:val="24"/>
          <w:szCs w:val="24"/>
        </w:rPr>
        <w:t>al</w:t>
      </w:r>
      <w:r w:rsidR="00BD761C" w:rsidRPr="00AC6EBD">
        <w:rPr>
          <w:spacing w:val="2"/>
          <w:sz w:val="24"/>
          <w:szCs w:val="24"/>
        </w:rPr>
        <w:t>t</w:t>
      </w:r>
      <w:r w:rsidR="00BD761C" w:rsidRPr="00AC6EBD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, </w:t>
      </w:r>
      <w:r w:rsidR="00BD761C">
        <w:rPr>
          <w:sz w:val="24"/>
          <w:szCs w:val="24"/>
        </w:rPr>
        <w:t xml:space="preserve">19 </w:t>
      </w:r>
      <w:proofErr w:type="spellStart"/>
      <w:r w:rsidR="00BD761C">
        <w:rPr>
          <w:sz w:val="24"/>
          <w:szCs w:val="24"/>
        </w:rPr>
        <w:t>Oktober</w:t>
      </w:r>
      <w:proofErr w:type="spellEnd"/>
      <w:r w:rsidR="00BD761C">
        <w:rPr>
          <w:spacing w:val="-1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13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45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24"/>
      <w:r w:rsidR="002543C2">
        <w:rPr>
          <w:rStyle w:val="CommentReference"/>
        </w:rPr>
        <w:commentReference w:id="24"/>
      </w:r>
      <w:r w:rsidR="00BD761C">
        <w:rPr>
          <w:b/>
          <w:sz w:val="24"/>
          <w:szCs w:val="24"/>
        </w:rPr>
        <w:t>“Di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ah</w:t>
      </w:r>
      <w:r w:rsidR="00BD761C">
        <w:rPr>
          <w:b/>
          <w:spacing w:val="27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U</w:t>
      </w:r>
      <w:r w:rsidR="00BD761C">
        <w:rPr>
          <w:b/>
          <w:spacing w:val="-4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proofErr w:type="spellEnd"/>
      <w:r w:rsidR="00BD761C">
        <w:rPr>
          <w:b/>
          <w:spacing w:val="2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18</w:t>
      </w:r>
      <w:r w:rsidR="00BD761C">
        <w:rPr>
          <w:b/>
          <w:spacing w:val="26"/>
          <w:sz w:val="24"/>
          <w:szCs w:val="24"/>
        </w:rPr>
        <w:t xml:space="preserve"> </w:t>
      </w:r>
      <w:proofErr w:type="spellStart"/>
      <w:r w:rsidR="00BD761C">
        <w:rPr>
          <w:b/>
          <w:spacing w:val="3"/>
          <w:sz w:val="24"/>
          <w:szCs w:val="24"/>
        </w:rPr>
        <w:t>T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hu</w:t>
      </w:r>
      <w:r w:rsidR="00BD761C">
        <w:rPr>
          <w:b/>
          <w:sz w:val="24"/>
          <w:szCs w:val="24"/>
        </w:rPr>
        <w:t>n</w:t>
      </w:r>
      <w:proofErr w:type="spellEnd"/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2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27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Dapat</w:t>
      </w:r>
      <w:proofErr w:type="spellEnd"/>
      <w:r w:rsidR="00BD761C">
        <w:rPr>
          <w:b/>
          <w:spacing w:val="26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Vaksin</w:t>
      </w:r>
      <w:proofErr w:type="spellEnd"/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6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19,</w:t>
      </w:r>
      <w:r w:rsidR="00BD761C">
        <w:rPr>
          <w:b/>
          <w:spacing w:val="26"/>
          <w:sz w:val="24"/>
          <w:szCs w:val="24"/>
        </w:rPr>
        <w:t xml:space="preserve"> </w:t>
      </w:r>
      <w:proofErr w:type="spellStart"/>
      <w:r w:rsidR="00BD761C">
        <w:rPr>
          <w:b/>
          <w:spacing w:val="2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lasan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me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</w:t>
      </w:r>
      <w:proofErr w:type="spellEnd"/>
      <w:r w:rsidR="00BD761C">
        <w:rPr>
          <w:b/>
          <w:sz w:val="24"/>
          <w:szCs w:val="24"/>
        </w:rPr>
        <w:t>”</w:t>
      </w:r>
    </w:p>
    <w:p w14:paraId="613B5477" w14:textId="77777777" w:rsidR="008A243D" w:rsidRDefault="00BD761C" w:rsidP="009219EE">
      <w:pPr>
        <w:spacing w:after="60" w:line="288" w:lineRule="auto"/>
        <w:ind w:right="116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proofErr w:type="spellStart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proofErr w:type="gramStart"/>
      <w:r>
        <w:rPr>
          <w:b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proofErr w:type="spellEnd"/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commentRangeStart w:id="25"/>
      <w:r>
        <w:rPr>
          <w:spacing w:val="-1"/>
          <w:sz w:val="24"/>
          <w:szCs w:val="24"/>
        </w:rPr>
        <w:t>(</w:t>
      </w:r>
      <w:proofErr w:type="spellStart"/>
      <w:r>
        <w:rPr>
          <w:sz w:val="24"/>
          <w:szCs w:val="24"/>
        </w:rPr>
        <w:t>Ap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)</w:t>
      </w:r>
      <w:proofErr w:type="spellStart"/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alam</w:t>
      </w:r>
      <w:proofErr w:type="spellEnd"/>
      <w:r>
        <w:rPr>
          <w:b/>
          <w:spacing w:val="5"/>
          <w:sz w:val="24"/>
          <w:szCs w:val="24"/>
        </w:rPr>
        <w:t xml:space="preserve"> </w:t>
      </w:r>
      <w:commentRangeEnd w:id="25"/>
      <w:r w:rsidR="002543C2">
        <w:rPr>
          <w:rStyle w:val="CommentReference"/>
        </w:rPr>
        <w:commentReference w:id="25"/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it</w:t>
      </w:r>
      <w:r>
        <w:rPr>
          <w:b/>
          <w:spacing w:val="5"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proofErr w:type="spellEnd"/>
      <w:r>
        <w:rPr>
          <w:b/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</w:t>
      </w:r>
      <w:r w:rsidR="00AC6EBD">
        <w:rPr>
          <w:sz w:val="24"/>
          <w:szCs w:val="24"/>
        </w:rPr>
        <w:t>.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dipast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9,1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inopha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nsino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disebut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siap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2020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bukti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</w:t>
      </w:r>
      <w:proofErr w:type="spellEnd"/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menuhi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t)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untukan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ruh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</w:t>
      </w:r>
      <w:proofErr w:type="spellEnd"/>
      <w:r>
        <w:rPr>
          <w:sz w:val="24"/>
          <w:szCs w:val="24"/>
        </w:rPr>
        <w:t>.</w:t>
      </w:r>
    </w:p>
    <w:p w14:paraId="3C2438EA" w14:textId="77777777" w:rsidR="008A243D" w:rsidRDefault="00BD761C" w:rsidP="009219EE">
      <w:pPr>
        <w:spacing w:line="288" w:lineRule="auto"/>
        <w:ind w:right="76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tub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lah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uji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18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 w:rsidR="00CF516E">
        <w:rPr>
          <w:sz w:val="24"/>
          <w:szCs w:val="24"/>
        </w:rPr>
        <w:t>n</w:t>
      </w:r>
      <w:proofErr w:type="spellEnd"/>
      <w:r w:rsidR="00CF516E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proofErr w:type="gramEnd"/>
      <w:r>
        <w:rPr>
          <w:sz w:val="24"/>
          <w:szCs w:val="24"/>
        </w:rPr>
        <w:t xml:space="preserve">  CO</w:t>
      </w:r>
      <w:r>
        <w:rPr>
          <w:spacing w:val="4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 </w:t>
      </w:r>
      <w:proofErr w:type="spellStart"/>
      <w:r>
        <w:rPr>
          <w:sz w:val="24"/>
          <w:szCs w:val="24"/>
        </w:rPr>
        <w:t>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usia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-a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pacing w:val="-5"/>
          <w:sz w:val="24"/>
          <w:szCs w:val="24"/>
        </w:rPr>
        <w:t xml:space="preserve"> 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ntan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19.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proofErr w:type="spellEnd"/>
      <w:r w:rsidR="00CF516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>.</w:t>
      </w:r>
    </w:p>
    <w:p w14:paraId="54A8411F" w14:textId="77777777" w:rsidR="008A243D" w:rsidRDefault="008A243D" w:rsidP="00AC6EBD">
      <w:pPr>
        <w:spacing w:line="288" w:lineRule="auto"/>
        <w:rPr>
          <w:sz w:val="22"/>
          <w:szCs w:val="22"/>
        </w:rPr>
      </w:pPr>
    </w:p>
    <w:p w14:paraId="55D7337A" w14:textId="77777777" w:rsidR="008A243D" w:rsidRDefault="009219EE" w:rsidP="008A340C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>4.</w:t>
      </w:r>
      <w:r w:rsidR="00BD761C" w:rsidRPr="009219EE">
        <w:rPr>
          <w:sz w:val="24"/>
          <w:szCs w:val="24"/>
        </w:rPr>
        <w:t xml:space="preserve"> </w:t>
      </w:r>
      <w:commentRangeStart w:id="26"/>
      <w:proofErr w:type="spellStart"/>
      <w:r w:rsidR="00BD761C" w:rsidRPr="009219EE">
        <w:rPr>
          <w:sz w:val="24"/>
          <w:szCs w:val="24"/>
        </w:rPr>
        <w:t>B</w:t>
      </w:r>
      <w:r w:rsidR="00BD761C" w:rsidRPr="009219EE">
        <w:rPr>
          <w:spacing w:val="-1"/>
          <w:sz w:val="24"/>
          <w:szCs w:val="24"/>
        </w:rPr>
        <w:t>er</w:t>
      </w:r>
      <w:r w:rsidR="00BD761C" w:rsidRPr="009219EE">
        <w:rPr>
          <w:sz w:val="24"/>
          <w:szCs w:val="24"/>
        </w:rPr>
        <w:t>ita</w:t>
      </w:r>
      <w:proofErr w:type="spellEnd"/>
      <w:r w:rsidR="00BD761C" w:rsidRPr="009219E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9219EE">
        <w:rPr>
          <w:sz w:val="24"/>
          <w:szCs w:val="24"/>
        </w:rPr>
        <w:t>a</w:t>
      </w:r>
      <w:r w:rsidR="00BD761C" w:rsidRPr="009219EE">
        <w:rPr>
          <w:spacing w:val="1"/>
          <w:sz w:val="24"/>
          <w:szCs w:val="24"/>
        </w:rPr>
        <w:t>d</w:t>
      </w:r>
      <w:r w:rsidR="00BD761C" w:rsidRPr="009219EE">
        <w:rPr>
          <w:sz w:val="24"/>
          <w:szCs w:val="24"/>
        </w:rPr>
        <w:t>a</w:t>
      </w:r>
      <w:r w:rsidR="00BD761C" w:rsidRPr="009219EE">
        <w:rPr>
          <w:spacing w:val="1"/>
          <w:sz w:val="24"/>
          <w:szCs w:val="24"/>
        </w:rPr>
        <w:t xml:space="preserve"> </w:t>
      </w:r>
      <w:proofErr w:type="spellStart"/>
      <w:r w:rsidR="00BD761C" w:rsidRPr="009219EE">
        <w:rPr>
          <w:sz w:val="24"/>
          <w:szCs w:val="24"/>
        </w:rPr>
        <w:t>D</w:t>
      </w:r>
      <w:r w:rsidR="00BD761C" w:rsidRPr="009219EE">
        <w:rPr>
          <w:spacing w:val="-1"/>
          <w:sz w:val="24"/>
          <w:szCs w:val="24"/>
        </w:rPr>
        <w:t>e</w:t>
      </w:r>
      <w:r w:rsidR="00BD761C" w:rsidRPr="009219EE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9219EE">
        <w:rPr>
          <w:sz w:val="24"/>
          <w:szCs w:val="24"/>
        </w:rPr>
        <w:t>Heal</w:t>
      </w:r>
      <w:r w:rsidR="00BD761C" w:rsidRPr="009219EE">
        <w:rPr>
          <w:spacing w:val="2"/>
          <w:sz w:val="24"/>
          <w:szCs w:val="24"/>
        </w:rPr>
        <w:t>t</w:t>
      </w:r>
      <w:r w:rsidR="00BD761C" w:rsidRPr="009219EE">
        <w:rPr>
          <w:sz w:val="24"/>
          <w:szCs w:val="24"/>
        </w:rPr>
        <w:t>h</w:t>
      </w:r>
      <w:r>
        <w:rPr>
          <w:sz w:val="24"/>
          <w:szCs w:val="24"/>
        </w:rPr>
        <w:t>,</w:t>
      </w:r>
      <w:r w:rsidRPr="009219EE">
        <w:rPr>
          <w:sz w:val="24"/>
          <w:szCs w:val="24"/>
        </w:rPr>
        <w:t xml:space="preserve"> </w:t>
      </w:r>
      <w:r w:rsidR="00BD761C">
        <w:rPr>
          <w:sz w:val="24"/>
          <w:szCs w:val="24"/>
        </w:rPr>
        <w:t>R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bu, 04 Nov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mber</w:t>
      </w:r>
      <w:r w:rsidR="00BD761C">
        <w:rPr>
          <w:spacing w:val="-1"/>
          <w:sz w:val="24"/>
          <w:szCs w:val="24"/>
        </w:rPr>
        <w:t xml:space="preserve"> </w:t>
      </w:r>
      <w:r w:rsidR="00BD761C">
        <w:rPr>
          <w:sz w:val="24"/>
          <w:szCs w:val="24"/>
        </w:rPr>
        <w:t>20</w:t>
      </w:r>
      <w:r w:rsidR="00BD761C">
        <w:rPr>
          <w:spacing w:val="2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12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45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B,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>:</w:t>
      </w:r>
      <w:commentRangeEnd w:id="26"/>
      <w:r w:rsidR="002543C2">
        <w:rPr>
          <w:rStyle w:val="CommentReference"/>
        </w:rPr>
        <w:commentReference w:id="26"/>
      </w:r>
    </w:p>
    <w:p w14:paraId="3BDEBAC5" w14:textId="77777777" w:rsidR="008A243D" w:rsidRDefault="00BD761C" w:rsidP="008A340C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“</w:t>
      </w:r>
      <w:proofErr w:type="spellStart"/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jalanan</w:t>
      </w:r>
      <w:proofErr w:type="spellEnd"/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8 </w:t>
      </w:r>
      <w:proofErr w:type="spellStart"/>
      <w:r>
        <w:rPr>
          <w:b/>
          <w:sz w:val="24"/>
          <w:szCs w:val="24"/>
        </w:rPr>
        <w:t>B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lan</w:t>
      </w:r>
      <w:proofErr w:type="spellEnd"/>
      <w:r>
        <w:rPr>
          <w:b/>
          <w:spacing w:val="1"/>
          <w:sz w:val="24"/>
          <w:szCs w:val="24"/>
        </w:rPr>
        <w:t xml:space="preserve"> </w:t>
      </w:r>
      <w:proofErr w:type="spellStart"/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nd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proofErr w:type="spellEnd"/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 Co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a 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ovi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19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i 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nd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sia”</w:t>
      </w:r>
      <w:r w:rsidR="00C2414C" w:rsidRPr="00C2414C">
        <w:rPr>
          <w:sz w:val="24"/>
          <w:szCs w:val="24"/>
        </w:rPr>
        <w:t>.</w:t>
      </w:r>
    </w:p>
    <w:p w14:paraId="6AAFDD2C" w14:textId="77777777" w:rsidR="008A243D" w:rsidRDefault="00BD761C" w:rsidP="008A340C">
      <w:pPr>
        <w:spacing w:after="60" w:line="288" w:lineRule="auto"/>
        <w:ind w:right="77" w:firstLine="720"/>
        <w:jc w:val="both"/>
        <w:rPr>
          <w:sz w:val="24"/>
          <w:szCs w:val="24"/>
        </w:rPr>
      </w:pPr>
      <w:r w:rsidRPr="009219EE">
        <w:rPr>
          <w:spacing w:val="1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da </w:t>
      </w:r>
      <w:proofErr w:type="spellStart"/>
      <w:r w:rsidRPr="009219EE">
        <w:rPr>
          <w:sz w:val="24"/>
          <w:szCs w:val="24"/>
        </w:rPr>
        <w:t>b</w:t>
      </w:r>
      <w:r w:rsidRPr="009219EE">
        <w:rPr>
          <w:spacing w:val="1"/>
          <w:sz w:val="24"/>
          <w:szCs w:val="24"/>
        </w:rPr>
        <w:t>e</w:t>
      </w:r>
      <w:r w:rsidRPr="009219EE">
        <w:rPr>
          <w:sz w:val="24"/>
          <w:szCs w:val="24"/>
        </w:rPr>
        <w:t>rita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te</w:t>
      </w:r>
      <w:r w:rsidRPr="009219EE">
        <w:rPr>
          <w:spacing w:val="-1"/>
          <w:sz w:val="24"/>
          <w:szCs w:val="24"/>
        </w:rPr>
        <w:t>r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but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mend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ti</w:t>
      </w:r>
      <w:proofErr w:type="spellEnd"/>
      <w:r w:rsidRPr="009219EE">
        <w:rPr>
          <w:spacing w:val="2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l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u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su</w:t>
      </w:r>
      <w:r w:rsidRPr="009219EE">
        <w:rPr>
          <w:spacing w:val="4"/>
          <w:sz w:val="24"/>
          <w:szCs w:val="24"/>
        </w:rPr>
        <w:t>r</w:t>
      </w:r>
      <w:r w:rsidRPr="009219EE">
        <w:rPr>
          <w:spacing w:val="-1"/>
          <w:sz w:val="24"/>
          <w:szCs w:val="24"/>
        </w:rPr>
        <w:t>-</w:t>
      </w:r>
      <w:r w:rsidRPr="009219EE">
        <w:rPr>
          <w:sz w:val="24"/>
          <w:szCs w:val="24"/>
        </w:rPr>
        <w:t>unsur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su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t</w:t>
      </w:r>
      <w:r w:rsidRPr="009219EE">
        <w:rPr>
          <w:sz w:val="24"/>
          <w:szCs w:val="24"/>
        </w:rPr>
        <w:t>u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rita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sud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h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te</w:t>
      </w:r>
      <w:r w:rsidRPr="009219EE">
        <w:rPr>
          <w:spacing w:val="-1"/>
          <w:sz w:val="24"/>
          <w:szCs w:val="24"/>
        </w:rPr>
        <w:t>r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njel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unsur</w:t>
      </w:r>
      <w:proofErr w:type="spellEnd"/>
      <w:r w:rsidRPr="009219EE">
        <w:rPr>
          <w:spacing w:val="2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Pr="009219EE">
        <w:rPr>
          <w:sz w:val="24"/>
          <w:szCs w:val="24"/>
        </w:rPr>
        <w:t>,</w:t>
      </w:r>
      <w:r w:rsidR="00C2414C">
        <w:rPr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o</w:t>
      </w:r>
      <w:r w:rsidRPr="009219EE">
        <w:rPr>
          <w:b/>
          <w:spacing w:val="1"/>
          <w:sz w:val="24"/>
          <w:szCs w:val="24"/>
        </w:rPr>
        <w:t>”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</w:t>
      </w:r>
      <w:r w:rsidRPr="009219EE">
        <w:rPr>
          <w:b/>
          <w:spacing w:val="1"/>
          <w:sz w:val="24"/>
          <w:szCs w:val="24"/>
        </w:rPr>
        <w:t>n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er</w:t>
      </w:r>
      <w:r w:rsidRPr="009219EE">
        <w:rPr>
          <w:b/>
          <w:sz w:val="24"/>
          <w:szCs w:val="24"/>
        </w:rPr>
        <w:t>e”</w:t>
      </w:r>
      <w:r w:rsidRPr="009219EE">
        <w:rPr>
          <w:sz w:val="24"/>
          <w:szCs w:val="24"/>
        </w:rPr>
        <w:t>,</w:t>
      </w:r>
      <w:r w:rsidRPr="009219EE">
        <w:rPr>
          <w:spacing w:val="2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mun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lum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men</w:t>
      </w:r>
      <w:r w:rsidRPr="009219EE">
        <w:rPr>
          <w:spacing w:val="-1"/>
          <w:sz w:val="24"/>
          <w:szCs w:val="24"/>
        </w:rPr>
        <w:t>ca</w:t>
      </w:r>
      <w:r w:rsidRPr="009219EE">
        <w:rPr>
          <w:sz w:val="24"/>
          <w:szCs w:val="24"/>
        </w:rPr>
        <w:t>kup</w:t>
      </w:r>
      <w:proofErr w:type="spellEnd"/>
      <w:r w:rsidRPr="009219EE">
        <w:rPr>
          <w:sz w:val="24"/>
          <w:szCs w:val="24"/>
        </w:rPr>
        <w:t xml:space="preserve"> </w:t>
      </w:r>
      <w:proofErr w:type="spellStart"/>
      <w:r w:rsidRPr="009219EE">
        <w:rPr>
          <w:sz w:val="24"/>
          <w:szCs w:val="24"/>
        </w:rPr>
        <w:t>uns</w:t>
      </w:r>
      <w:r w:rsidRPr="009219EE">
        <w:rPr>
          <w:spacing w:val="2"/>
          <w:sz w:val="24"/>
          <w:szCs w:val="24"/>
        </w:rPr>
        <w:t>u</w:t>
      </w:r>
      <w:r w:rsidRPr="009219EE">
        <w:rPr>
          <w:sz w:val="24"/>
          <w:szCs w:val="24"/>
        </w:rPr>
        <w:t>r</w:t>
      </w:r>
      <w:proofErr w:type="spellEnd"/>
      <w:r w:rsidRPr="009219EE">
        <w:rPr>
          <w:spacing w:val="1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Pr="009219EE">
        <w:rPr>
          <w:b/>
          <w:spacing w:val="5"/>
          <w:sz w:val="24"/>
          <w:szCs w:val="24"/>
        </w:rPr>
        <w:t xml:space="preserve"> </w:t>
      </w:r>
      <w:r w:rsidRPr="009219EE">
        <w:rPr>
          <w:b/>
          <w:spacing w:val="1"/>
          <w:sz w:val="24"/>
          <w:szCs w:val="24"/>
        </w:rPr>
        <w:t>p</w:t>
      </w:r>
      <w:r w:rsidRPr="009219EE">
        <w:rPr>
          <w:b/>
          <w:sz w:val="24"/>
          <w:szCs w:val="24"/>
        </w:rPr>
        <w:t>a</w:t>
      </w:r>
      <w:r w:rsidRPr="009219EE">
        <w:rPr>
          <w:b/>
          <w:spacing w:val="1"/>
          <w:sz w:val="24"/>
          <w:szCs w:val="24"/>
        </w:rPr>
        <w:t>d</w:t>
      </w:r>
      <w:r w:rsidRPr="009219EE">
        <w:rPr>
          <w:b/>
          <w:sz w:val="24"/>
          <w:szCs w:val="24"/>
        </w:rPr>
        <w:t>a</w:t>
      </w:r>
      <w:r w:rsidRPr="009219EE">
        <w:rPr>
          <w:b/>
          <w:spacing w:val="5"/>
          <w:sz w:val="24"/>
          <w:szCs w:val="24"/>
        </w:rPr>
        <w:t xml:space="preserve"> </w:t>
      </w:r>
      <w:proofErr w:type="spellStart"/>
      <w:r w:rsidRPr="009219EE">
        <w:rPr>
          <w:b/>
          <w:spacing w:val="1"/>
          <w:sz w:val="24"/>
          <w:szCs w:val="24"/>
        </w:rPr>
        <w:t>k</w:t>
      </w:r>
      <w:r w:rsidRPr="009219EE">
        <w:rPr>
          <w:b/>
          <w:sz w:val="24"/>
          <w:szCs w:val="24"/>
        </w:rPr>
        <w:t>al</w:t>
      </w:r>
      <w:r w:rsidRPr="009219EE">
        <w:rPr>
          <w:b/>
          <w:spacing w:val="1"/>
          <w:sz w:val="24"/>
          <w:szCs w:val="24"/>
        </w:rPr>
        <w:t>i</w:t>
      </w:r>
      <w:r w:rsidRPr="009219EE">
        <w:rPr>
          <w:b/>
          <w:spacing w:val="-3"/>
          <w:sz w:val="24"/>
          <w:szCs w:val="24"/>
        </w:rPr>
        <w:t>m</w:t>
      </w:r>
      <w:r w:rsidRPr="009219EE">
        <w:rPr>
          <w:b/>
          <w:spacing w:val="2"/>
          <w:sz w:val="24"/>
          <w:szCs w:val="24"/>
        </w:rPr>
        <w:t>a</w:t>
      </w:r>
      <w:r w:rsidRPr="009219EE">
        <w:rPr>
          <w:b/>
          <w:sz w:val="24"/>
          <w:szCs w:val="24"/>
        </w:rPr>
        <w:t>t</w:t>
      </w:r>
      <w:proofErr w:type="spellEnd"/>
      <w:r w:rsidRPr="009219EE">
        <w:rPr>
          <w:b/>
          <w:spacing w:val="4"/>
          <w:sz w:val="24"/>
          <w:szCs w:val="24"/>
        </w:rPr>
        <w:t xml:space="preserve"> </w:t>
      </w:r>
      <w:proofErr w:type="spellStart"/>
      <w:r w:rsidRPr="009219EE">
        <w:rPr>
          <w:b/>
          <w:sz w:val="24"/>
          <w:szCs w:val="24"/>
        </w:rPr>
        <w:t>isi</w:t>
      </w:r>
      <w:proofErr w:type="spellEnd"/>
      <w:r w:rsidRPr="009219EE">
        <w:rPr>
          <w:b/>
          <w:spacing w:val="6"/>
          <w:sz w:val="24"/>
          <w:szCs w:val="24"/>
        </w:rPr>
        <w:t xml:space="preserve"> </w:t>
      </w:r>
      <w:proofErr w:type="spellStart"/>
      <w:r w:rsidRPr="009219EE">
        <w:rPr>
          <w:b/>
          <w:spacing w:val="1"/>
          <w:sz w:val="24"/>
          <w:szCs w:val="24"/>
        </w:rPr>
        <w:t>b</w:t>
      </w:r>
      <w:r w:rsidRPr="009219EE">
        <w:rPr>
          <w:b/>
          <w:spacing w:val="-1"/>
          <w:sz w:val="24"/>
          <w:szCs w:val="24"/>
        </w:rPr>
        <w:t>er</w:t>
      </w:r>
      <w:r w:rsidRPr="009219EE">
        <w:rPr>
          <w:b/>
          <w:spacing w:val="3"/>
          <w:sz w:val="24"/>
          <w:szCs w:val="24"/>
        </w:rPr>
        <w:t>i</w:t>
      </w:r>
      <w:r w:rsidRPr="009219EE">
        <w:rPr>
          <w:b/>
          <w:sz w:val="24"/>
          <w:szCs w:val="24"/>
        </w:rPr>
        <w:t>t</w:t>
      </w:r>
      <w:r w:rsidRPr="009219EE">
        <w:rPr>
          <w:b/>
          <w:spacing w:val="2"/>
          <w:sz w:val="24"/>
          <w:szCs w:val="24"/>
        </w:rPr>
        <w:t>a</w:t>
      </w:r>
      <w:proofErr w:type="spellEnd"/>
      <w:r w:rsidRPr="009219EE">
        <w:rPr>
          <w:sz w:val="24"/>
          <w:szCs w:val="24"/>
        </w:rPr>
        <w:t>(</w:t>
      </w:r>
      <w:proofErr w:type="spellStart"/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proofErr w:type="spellEnd"/>
      <w:r w:rsidRPr="009219EE">
        <w:rPr>
          <w:sz w:val="24"/>
          <w:szCs w:val="24"/>
        </w:rPr>
        <w:t>)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2"/>
          <w:sz w:val="24"/>
          <w:szCs w:val="24"/>
        </w:rPr>
        <w:t>y</w:t>
      </w:r>
      <w:r w:rsidRPr="009219EE">
        <w:rPr>
          <w:b/>
          <w:sz w:val="24"/>
          <w:szCs w:val="24"/>
        </w:rPr>
        <w:t xml:space="preserve">” </w:t>
      </w:r>
      <w:r w:rsidRPr="009219EE">
        <w:rPr>
          <w:sz w:val="24"/>
          <w:szCs w:val="24"/>
        </w:rPr>
        <w:t>(</w:t>
      </w:r>
      <w:proofErr w:type="spellStart"/>
      <w:r w:rsidRPr="009219EE">
        <w:rPr>
          <w:sz w:val="24"/>
          <w:szCs w:val="24"/>
        </w:rPr>
        <w:t>m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proofErr w:type="spellEnd"/>
      <w:r w:rsidRPr="009219EE">
        <w:rPr>
          <w:sz w:val="24"/>
          <w:szCs w:val="24"/>
        </w:rPr>
        <w:t>)d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“Ho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(</w:t>
      </w:r>
      <w:proofErr w:type="spellStart"/>
      <w:r w:rsidRPr="009219EE">
        <w:rPr>
          <w:sz w:val="24"/>
          <w:szCs w:val="24"/>
        </w:rPr>
        <w:t>B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i</w:t>
      </w:r>
      <w:r w:rsidRPr="009219EE">
        <w:rPr>
          <w:spacing w:val="1"/>
          <w:sz w:val="24"/>
          <w:szCs w:val="24"/>
        </w:rPr>
        <w:t>m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proofErr w:type="spellEnd"/>
      <w:r w:rsidR="008A340C">
        <w:rPr>
          <w:sz w:val="24"/>
          <w:szCs w:val="24"/>
        </w:rPr>
        <w:t>)</w:t>
      </w:r>
      <w:r w:rsidRPr="009219EE">
        <w:rPr>
          <w:sz w:val="24"/>
          <w:szCs w:val="24"/>
        </w:rPr>
        <w:t>.</w:t>
      </w:r>
      <w:r w:rsidR="008A340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mua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raf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ur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”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z w:val="24"/>
          <w:szCs w:val="24"/>
        </w:rPr>
        <w:t xml:space="preserve"> 8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virus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rkes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masif</w:t>
      </w:r>
      <w:proofErr w:type="spellEnd"/>
      <w:r>
        <w:rPr>
          <w:sz w:val="24"/>
          <w:szCs w:val="24"/>
        </w:rPr>
        <w:t xml:space="preserve"> di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Oktob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proofErr w:type="spellEnd"/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udiens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proofErr w:type="spellEnd"/>
      <w:r>
        <w:rPr>
          <w:sz w:val="24"/>
          <w:szCs w:val="24"/>
        </w:rPr>
        <w:t>.</w:t>
      </w:r>
    </w:p>
    <w:p w14:paraId="77C4D75E" w14:textId="77777777" w:rsidR="008A243D" w:rsidRDefault="00BD761C" w:rsidP="008A340C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i</w:t>
      </w:r>
      <w:proofErr w:type="spellEnd"/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1H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isa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56"/>
          <w:sz w:val="24"/>
          <w:szCs w:val="24"/>
        </w:rPr>
        <w:t xml:space="preserve"> </w:t>
      </w:r>
      <w:proofErr w:type="spellStart"/>
      <w:proofErr w:type="gram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proofErr w:type="spellEnd"/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2"/>
          <w:sz w:val="24"/>
          <w:szCs w:val="24"/>
        </w:rPr>
        <w:t>ru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orna</w:t>
      </w:r>
      <w:proofErr w:type="spellEnd"/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2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proofErr w:type="spellEnd"/>
      <w:r>
        <w:rPr>
          <w:spacing w:val="2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wn,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PS</w:t>
      </w:r>
      <w:r>
        <w:rPr>
          <w:spacing w:val="-2"/>
          <w:sz w:val="24"/>
          <w:szCs w:val="24"/>
        </w:rPr>
        <w:t>BB</w:t>
      </w:r>
      <w:r>
        <w:rPr>
          <w:sz w:val="24"/>
          <w:szCs w:val="24"/>
        </w:rPr>
        <w:t>,</w:t>
      </w:r>
      <w:r w:rsidR="008A340C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Dist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pacing w:val="7"/>
          <w:sz w:val="24"/>
          <w:szCs w:val="24"/>
        </w:rPr>
        <w:t>P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sh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Dist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proofErr w:type="spellEnd"/>
      <w:r>
        <w:rPr>
          <w:spacing w:val="2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 w:rsidR="008A340C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KM.</w:t>
      </w:r>
    </w:p>
    <w:p w14:paraId="5587310D" w14:textId="77777777" w:rsidR="008A243D" w:rsidRPr="00C2414C" w:rsidRDefault="00BD761C" w:rsidP="008A340C">
      <w:pPr>
        <w:spacing w:line="288" w:lineRule="auto"/>
        <w:ind w:right="59" w:firstLine="720"/>
        <w:jc w:val="both"/>
        <w:rPr>
          <w:sz w:val="24"/>
          <w:szCs w:val="24"/>
        </w:r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pun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lan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hingga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Okto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?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us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khir</w:t>
      </w:r>
      <w:proofErr w:type="spellEnd"/>
      <w:r>
        <w:rPr>
          <w:sz w:val="24"/>
          <w:szCs w:val="24"/>
        </w:rPr>
        <w:t>?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kondisi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suk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bulan</w:t>
      </w:r>
      <w:proofErr w:type="spellEnd"/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D-19.</w:t>
      </w:r>
    </w:p>
    <w:p w14:paraId="3E719BF6" w14:textId="77777777" w:rsidR="008A243D" w:rsidRPr="00C2414C" w:rsidRDefault="008A243D" w:rsidP="00C2414C">
      <w:pPr>
        <w:spacing w:line="288" w:lineRule="auto"/>
        <w:rPr>
          <w:sz w:val="24"/>
          <w:szCs w:val="24"/>
        </w:rPr>
      </w:pPr>
    </w:p>
    <w:p w14:paraId="2778F6D9" w14:textId="77777777" w:rsidR="008A243D" w:rsidRDefault="001A5EE8" w:rsidP="00625CA6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5. </w:t>
      </w:r>
      <w:commentRangeStart w:id="27"/>
      <w:proofErr w:type="spellStart"/>
      <w:r w:rsidR="00BD761C" w:rsidRPr="00C2414C">
        <w:rPr>
          <w:sz w:val="24"/>
          <w:szCs w:val="24"/>
        </w:rPr>
        <w:t>B</w:t>
      </w:r>
      <w:r w:rsidR="00BD761C" w:rsidRPr="00C2414C">
        <w:rPr>
          <w:spacing w:val="-1"/>
          <w:sz w:val="24"/>
          <w:szCs w:val="24"/>
        </w:rPr>
        <w:t>er</w:t>
      </w:r>
      <w:r w:rsidR="00BD761C" w:rsidRPr="00C2414C">
        <w:rPr>
          <w:sz w:val="24"/>
          <w:szCs w:val="24"/>
        </w:rPr>
        <w:t>ita</w:t>
      </w:r>
      <w:proofErr w:type="spellEnd"/>
      <w:r w:rsidR="00BD761C" w:rsidRPr="00C2414C">
        <w:rPr>
          <w:spacing w:val="2"/>
          <w:sz w:val="24"/>
          <w:szCs w:val="24"/>
        </w:rPr>
        <w:t xml:space="preserve"> </w:t>
      </w:r>
      <w:r w:rsidR="00C2414C">
        <w:rPr>
          <w:spacing w:val="-3"/>
          <w:sz w:val="24"/>
          <w:szCs w:val="24"/>
        </w:rPr>
        <w:t>p</w:t>
      </w:r>
      <w:r w:rsidR="00BD761C" w:rsidRPr="00C2414C">
        <w:rPr>
          <w:sz w:val="24"/>
          <w:szCs w:val="24"/>
        </w:rPr>
        <w:t>a</w:t>
      </w:r>
      <w:r w:rsidR="00BD761C" w:rsidRPr="00C2414C">
        <w:rPr>
          <w:spacing w:val="1"/>
          <w:sz w:val="24"/>
          <w:szCs w:val="24"/>
        </w:rPr>
        <w:t>d</w:t>
      </w:r>
      <w:r w:rsidR="00BD761C" w:rsidRPr="00C2414C">
        <w:rPr>
          <w:sz w:val="24"/>
          <w:szCs w:val="24"/>
        </w:rPr>
        <w:t>a</w:t>
      </w:r>
      <w:r w:rsidR="00BD761C" w:rsidRPr="00C2414C">
        <w:rPr>
          <w:spacing w:val="1"/>
          <w:sz w:val="24"/>
          <w:szCs w:val="24"/>
        </w:rPr>
        <w:t xml:space="preserve"> </w:t>
      </w:r>
      <w:proofErr w:type="spellStart"/>
      <w:r w:rsidR="00BD761C" w:rsidRPr="00C2414C">
        <w:rPr>
          <w:sz w:val="24"/>
          <w:szCs w:val="24"/>
        </w:rPr>
        <w:t>D</w:t>
      </w:r>
      <w:r w:rsidR="00BD761C" w:rsidRPr="00C2414C">
        <w:rPr>
          <w:spacing w:val="-1"/>
          <w:sz w:val="24"/>
          <w:szCs w:val="24"/>
        </w:rPr>
        <w:t>e</w:t>
      </w:r>
      <w:r w:rsidR="00BD761C" w:rsidRPr="00C2414C">
        <w:rPr>
          <w:sz w:val="24"/>
          <w:szCs w:val="24"/>
        </w:rPr>
        <w:t>tikN</w:t>
      </w:r>
      <w:r w:rsidR="00BD761C" w:rsidRPr="00C2414C">
        <w:rPr>
          <w:spacing w:val="-1"/>
          <w:sz w:val="24"/>
          <w:szCs w:val="24"/>
        </w:rPr>
        <w:t>e</w:t>
      </w:r>
      <w:r w:rsidR="00BD761C" w:rsidRPr="00C2414C">
        <w:rPr>
          <w:spacing w:val="2"/>
          <w:sz w:val="24"/>
          <w:szCs w:val="24"/>
        </w:rPr>
        <w:t>w</w:t>
      </w:r>
      <w:r w:rsidR="00BD761C" w:rsidRPr="00C2414C">
        <w:rPr>
          <w:sz w:val="24"/>
          <w:szCs w:val="24"/>
        </w:rPr>
        <w:t>s</w:t>
      </w:r>
      <w:proofErr w:type="spellEnd"/>
      <w:r w:rsidR="00C2414C">
        <w:rPr>
          <w:sz w:val="24"/>
          <w:szCs w:val="24"/>
        </w:rPr>
        <w:t xml:space="preserve">, 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las</w:t>
      </w:r>
      <w:r w:rsidR="00BD761C">
        <w:rPr>
          <w:spacing w:val="-1"/>
          <w:sz w:val="24"/>
          <w:szCs w:val="24"/>
        </w:rPr>
        <w:t>a</w:t>
      </w:r>
      <w:proofErr w:type="spellEnd"/>
      <w:r w:rsidR="00BD761C">
        <w:rPr>
          <w:sz w:val="24"/>
          <w:szCs w:val="24"/>
        </w:rPr>
        <w:t xml:space="preserve">, 1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</w:t>
      </w:r>
      <w:r w:rsidR="00BD761C">
        <w:rPr>
          <w:spacing w:val="3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proofErr w:type="spellEnd"/>
      <w:r w:rsidR="00BD761C">
        <w:rPr>
          <w:sz w:val="24"/>
          <w:szCs w:val="24"/>
        </w:rPr>
        <w:t xml:space="preserve"> 20</w:t>
      </w:r>
      <w:r w:rsidR="00BD761C">
        <w:rPr>
          <w:spacing w:val="-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 w:rsidR="00C2414C">
        <w:rPr>
          <w:sz w:val="24"/>
          <w:szCs w:val="24"/>
        </w:rPr>
        <w:t xml:space="preserve">, </w:t>
      </w:r>
      <w:proofErr w:type="spellStart"/>
      <w:r w:rsidR="00C2414C"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10:22 </w:t>
      </w:r>
      <w:r w:rsidR="00BD761C">
        <w:rPr>
          <w:spacing w:val="2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 w:rsidR="00C2414C"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 w:rsidR="00C2414C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 w:rsidR="00C2414C"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 w:rsidR="00C2414C">
        <w:rPr>
          <w:sz w:val="24"/>
          <w:szCs w:val="24"/>
        </w:rPr>
        <w:t xml:space="preserve">: </w:t>
      </w:r>
      <w:commentRangeEnd w:id="27"/>
      <w:r w:rsidR="002543C2">
        <w:rPr>
          <w:rStyle w:val="CommentReference"/>
        </w:rPr>
        <w:commentReference w:id="27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z w:val="24"/>
          <w:szCs w:val="24"/>
        </w:rPr>
        <w:t>An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</w:t>
      </w:r>
      <w:proofErr w:type="spellEnd"/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z w:val="24"/>
          <w:szCs w:val="24"/>
        </w:rPr>
        <w:t>19”</w:t>
      </w:r>
      <w:r w:rsidR="00C2414C" w:rsidRPr="00C2414C">
        <w:rPr>
          <w:sz w:val="24"/>
          <w:szCs w:val="24"/>
        </w:rPr>
        <w:t>.</w:t>
      </w:r>
    </w:p>
    <w:p w14:paraId="66A2AB6F" w14:textId="77777777" w:rsidR="008A243D" w:rsidRDefault="00BD761C" w:rsidP="006D38FE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25CA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-3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p</w:t>
      </w:r>
      <w:r w:rsidRPr="00625CA6">
        <w:rPr>
          <w:sz w:val="24"/>
          <w:szCs w:val="24"/>
        </w:rPr>
        <w:t>a</w:t>
      </w:r>
      <w:r w:rsidRPr="00625CA6">
        <w:rPr>
          <w:spacing w:val="1"/>
          <w:sz w:val="24"/>
          <w:szCs w:val="24"/>
        </w:rPr>
        <w:t>d</w:t>
      </w:r>
      <w:r w:rsidRPr="00625CA6">
        <w:rPr>
          <w:sz w:val="24"/>
          <w:szCs w:val="24"/>
        </w:rPr>
        <w:t>a</w:t>
      </w:r>
      <w:r w:rsidRPr="00625CA6">
        <w:rPr>
          <w:spacing w:val="-5"/>
          <w:sz w:val="24"/>
          <w:szCs w:val="24"/>
        </w:rPr>
        <w:t xml:space="preserve"> </w:t>
      </w:r>
      <w:proofErr w:type="spellStart"/>
      <w:r w:rsidRPr="00625CA6">
        <w:rPr>
          <w:spacing w:val="1"/>
          <w:sz w:val="24"/>
          <w:szCs w:val="24"/>
        </w:rPr>
        <w:t>k</w:t>
      </w:r>
      <w:r w:rsidRPr="00625CA6">
        <w:rPr>
          <w:sz w:val="24"/>
          <w:szCs w:val="24"/>
        </w:rPr>
        <w:t>al</w:t>
      </w:r>
      <w:r w:rsidRPr="00625CA6">
        <w:rPr>
          <w:spacing w:val="1"/>
          <w:sz w:val="24"/>
          <w:szCs w:val="24"/>
        </w:rPr>
        <w:t>i</w:t>
      </w:r>
      <w:r w:rsidRPr="00625CA6">
        <w:rPr>
          <w:spacing w:val="-3"/>
          <w:sz w:val="24"/>
          <w:szCs w:val="24"/>
        </w:rPr>
        <w:t>m</w:t>
      </w:r>
      <w:r w:rsidRPr="00625CA6">
        <w:rPr>
          <w:sz w:val="24"/>
          <w:szCs w:val="24"/>
        </w:rPr>
        <w:t>at</w:t>
      </w:r>
      <w:proofErr w:type="spellEnd"/>
      <w:r w:rsidRPr="00625CA6">
        <w:rPr>
          <w:spacing w:val="-3"/>
          <w:sz w:val="24"/>
          <w:szCs w:val="24"/>
        </w:rPr>
        <w:t xml:space="preserve"> </w:t>
      </w:r>
      <w:proofErr w:type="spellStart"/>
      <w:r w:rsidRPr="00625CA6">
        <w:rPr>
          <w:sz w:val="24"/>
          <w:szCs w:val="24"/>
        </w:rPr>
        <w:t>isi</w:t>
      </w:r>
      <w:proofErr w:type="spellEnd"/>
      <w:r w:rsidRPr="00625CA6">
        <w:rPr>
          <w:spacing w:val="-4"/>
          <w:sz w:val="24"/>
          <w:szCs w:val="24"/>
        </w:rPr>
        <w:t xml:space="preserve"> </w:t>
      </w:r>
      <w:proofErr w:type="spellStart"/>
      <w:r w:rsidRPr="00625CA6">
        <w:rPr>
          <w:spacing w:val="1"/>
          <w:sz w:val="24"/>
          <w:szCs w:val="24"/>
        </w:rPr>
        <w:t>b</w:t>
      </w:r>
      <w:r w:rsidRPr="00625CA6">
        <w:rPr>
          <w:spacing w:val="-1"/>
          <w:sz w:val="24"/>
          <w:szCs w:val="24"/>
        </w:rPr>
        <w:t>er</w:t>
      </w:r>
      <w:r w:rsidRPr="00625CA6">
        <w:rPr>
          <w:sz w:val="24"/>
          <w:szCs w:val="24"/>
        </w:rPr>
        <w:t>ita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)</w:t>
      </w:r>
      <w:r>
        <w:rPr>
          <w:b/>
          <w:sz w:val="24"/>
          <w:szCs w:val="24"/>
        </w:rPr>
        <w:t>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).</w:t>
      </w:r>
      <w:r w:rsidR="00625CA6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proofErr w:type="spell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-8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nies</w:t>
      </w:r>
      <w:proofErr w:type="spellEnd"/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 w:rsidR="00625CA6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1H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(how),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virus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4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Apa</w:t>
      </w:r>
      <w:proofErr w:type="spellEnd"/>
      <w:r>
        <w:rPr>
          <w:sz w:val="24"/>
          <w:szCs w:val="24"/>
        </w:rPr>
        <w:t xml:space="preserve">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kontak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vi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-2"/>
          <w:sz w:val="24"/>
          <w:szCs w:val="24"/>
        </w:rPr>
        <w:t>9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 xml:space="preserve"> </w:t>
      </w:r>
      <w:proofErr w:type="spellStart"/>
      <w:r w:rsidR="00625CA6">
        <w:rPr>
          <w:sz w:val="24"/>
          <w:szCs w:val="24"/>
        </w:rPr>
        <w:t>M</w:t>
      </w:r>
      <w:r>
        <w:rPr>
          <w:sz w:val="24"/>
          <w:szCs w:val="24"/>
        </w:rPr>
        <w:t>elihat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rnur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proofErr w:type="spellStart"/>
      <w:r>
        <w:rPr>
          <w:sz w:val="24"/>
          <w:szCs w:val="24"/>
        </w:rPr>
        <w:t>ant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ona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.</w:t>
      </w:r>
    </w:p>
    <w:p w14:paraId="0997C1E8" w14:textId="77777777" w:rsidR="008A243D" w:rsidRPr="006D38FE" w:rsidRDefault="008A243D" w:rsidP="006D38FE">
      <w:pPr>
        <w:spacing w:line="288" w:lineRule="auto"/>
        <w:rPr>
          <w:sz w:val="24"/>
          <w:szCs w:val="24"/>
        </w:rPr>
      </w:pPr>
    </w:p>
    <w:p w14:paraId="1DF68912" w14:textId="77777777" w:rsidR="008A243D" w:rsidRDefault="006D38FE" w:rsidP="00C020D4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6. </w:t>
      </w:r>
      <w:commentRangeStart w:id="28"/>
      <w:proofErr w:type="spellStart"/>
      <w:r w:rsidR="00BD761C" w:rsidRPr="006D38FE">
        <w:rPr>
          <w:sz w:val="24"/>
          <w:szCs w:val="24"/>
        </w:rPr>
        <w:t>B</w:t>
      </w:r>
      <w:r w:rsidR="00BD761C" w:rsidRPr="006D38FE">
        <w:rPr>
          <w:spacing w:val="-1"/>
          <w:sz w:val="24"/>
          <w:szCs w:val="24"/>
        </w:rPr>
        <w:t>er</w:t>
      </w:r>
      <w:r w:rsidR="00BD761C" w:rsidRPr="006D38FE">
        <w:rPr>
          <w:sz w:val="24"/>
          <w:szCs w:val="24"/>
        </w:rPr>
        <w:t>ita</w:t>
      </w:r>
      <w:proofErr w:type="spellEnd"/>
      <w:r w:rsidR="00BD761C" w:rsidRPr="006D38F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6D38FE">
        <w:rPr>
          <w:sz w:val="24"/>
          <w:szCs w:val="24"/>
        </w:rPr>
        <w:t>a</w:t>
      </w:r>
      <w:r w:rsidR="00BD761C" w:rsidRPr="006D38FE">
        <w:rPr>
          <w:spacing w:val="1"/>
          <w:sz w:val="24"/>
          <w:szCs w:val="24"/>
        </w:rPr>
        <w:t>d</w:t>
      </w:r>
      <w:r w:rsidR="00BD761C" w:rsidRPr="006D38FE">
        <w:rPr>
          <w:sz w:val="24"/>
          <w:szCs w:val="24"/>
        </w:rPr>
        <w:t>a</w:t>
      </w:r>
      <w:r w:rsidR="00BD761C" w:rsidRPr="006D38FE">
        <w:rPr>
          <w:spacing w:val="1"/>
          <w:sz w:val="24"/>
          <w:szCs w:val="24"/>
        </w:rPr>
        <w:t xml:space="preserve"> </w:t>
      </w:r>
      <w:proofErr w:type="spellStart"/>
      <w:r w:rsidR="00BD761C" w:rsidRPr="006D38FE">
        <w:rPr>
          <w:sz w:val="24"/>
          <w:szCs w:val="24"/>
        </w:rPr>
        <w:t>D</w:t>
      </w:r>
      <w:r w:rsidR="00BD761C" w:rsidRPr="006D38FE">
        <w:rPr>
          <w:spacing w:val="-1"/>
          <w:sz w:val="24"/>
          <w:szCs w:val="24"/>
        </w:rPr>
        <w:t>e</w:t>
      </w:r>
      <w:r w:rsidR="00BD761C" w:rsidRPr="006D38FE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6D38FE">
        <w:rPr>
          <w:sz w:val="24"/>
          <w:szCs w:val="24"/>
        </w:rPr>
        <w:t>Heal</w:t>
      </w:r>
      <w:r w:rsidR="00BD761C" w:rsidRPr="006D38FE">
        <w:rPr>
          <w:spacing w:val="2"/>
          <w:sz w:val="24"/>
          <w:szCs w:val="24"/>
        </w:rPr>
        <w:t>t</w:t>
      </w:r>
      <w:r w:rsidR="00BD761C" w:rsidRPr="006D38FE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las</w:t>
      </w:r>
      <w:r w:rsidR="00BD761C">
        <w:rPr>
          <w:spacing w:val="-1"/>
          <w:sz w:val="24"/>
          <w:szCs w:val="24"/>
        </w:rPr>
        <w:t>a</w:t>
      </w:r>
      <w:proofErr w:type="spellEnd"/>
      <w:r w:rsidR="00BD761C">
        <w:rPr>
          <w:sz w:val="24"/>
          <w:szCs w:val="24"/>
        </w:rPr>
        <w:t xml:space="preserve">, 22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</w:t>
      </w:r>
      <w:r w:rsidR="00BD761C">
        <w:rPr>
          <w:spacing w:val="3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proofErr w:type="spellEnd"/>
      <w:r w:rsidR="00BD761C">
        <w:rPr>
          <w:sz w:val="24"/>
          <w:szCs w:val="24"/>
        </w:rPr>
        <w:t xml:space="preserve"> 20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10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56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28"/>
      <w:r w:rsidR="002543C2">
        <w:rPr>
          <w:rStyle w:val="CommentReference"/>
        </w:rPr>
        <w:commentReference w:id="28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z w:val="24"/>
          <w:szCs w:val="24"/>
        </w:rPr>
        <w:t>ah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Vaksin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</w:t>
      </w:r>
      <w:r w:rsidR="00BD761C">
        <w:rPr>
          <w:b/>
          <w:spacing w:val="-2"/>
          <w:sz w:val="24"/>
          <w:szCs w:val="24"/>
        </w:rPr>
        <w:t>O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 xml:space="preserve">19 </w:t>
      </w:r>
      <w:proofErr w:type="spellStart"/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agi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Bu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il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&amp;</w:t>
      </w:r>
      <w:r w:rsidR="00BD761C">
        <w:rPr>
          <w:b/>
          <w:spacing w:val="-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La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sia</w:t>
      </w:r>
      <w:proofErr w:type="spellEnd"/>
      <w:r w:rsidR="00BD761C">
        <w:rPr>
          <w:b/>
          <w:sz w:val="24"/>
          <w:szCs w:val="24"/>
        </w:rPr>
        <w:t xml:space="preserve">? </w:t>
      </w:r>
      <w:proofErr w:type="spellStart"/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>i</w:t>
      </w:r>
      <w:proofErr w:type="spellEnd"/>
      <w:r w:rsidR="00BD761C">
        <w:rPr>
          <w:b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 xml:space="preserve">ata </w:t>
      </w:r>
      <w:r w:rsidR="00BD761C">
        <w:rPr>
          <w:b/>
          <w:spacing w:val="-1"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”</w:t>
      </w:r>
      <w:r w:rsidRPr="006D38FE">
        <w:rPr>
          <w:sz w:val="24"/>
          <w:szCs w:val="24"/>
        </w:rPr>
        <w:t>.</w:t>
      </w:r>
    </w:p>
    <w:p w14:paraId="15F53C53" w14:textId="77777777" w:rsidR="008A243D" w:rsidRPr="006D38FE" w:rsidRDefault="00BD761C" w:rsidP="00C020D4">
      <w:pPr>
        <w:spacing w:after="60" w:line="288" w:lineRule="auto"/>
        <w:ind w:right="76" w:firstLine="720"/>
        <w:jc w:val="both"/>
        <w:rPr>
          <w:sz w:val="24"/>
          <w:szCs w:val="24"/>
        </w:rPr>
      </w:pP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da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su</w:t>
      </w:r>
      <w:r w:rsidRPr="006D38FE">
        <w:rPr>
          <w:spacing w:val="4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unsur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sud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</w:t>
      </w:r>
      <w:r w:rsidRPr="006D38FE">
        <w:rPr>
          <w:spacing w:val="2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o”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</w:t>
      </w:r>
      <w:r w:rsidRPr="006D38FE">
        <w:rPr>
          <w:b/>
          <w:spacing w:val="2"/>
          <w:sz w:val="24"/>
          <w:szCs w:val="24"/>
        </w:rPr>
        <w:t>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er</w:t>
      </w:r>
      <w:r w:rsidRPr="006D38FE">
        <w:rPr>
          <w:b/>
          <w:sz w:val="24"/>
          <w:szCs w:val="24"/>
        </w:rPr>
        <w:t>e”</w:t>
      </w:r>
      <w:r w:rsidRPr="006D38FE">
        <w:rPr>
          <w:sz w:val="24"/>
          <w:szCs w:val="24"/>
        </w:rPr>
        <w:t xml:space="preserve">, </w:t>
      </w:r>
      <w:proofErr w:type="spellStart"/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mun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lum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>kup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at”</w:t>
      </w:r>
      <w:r w:rsidR="00C020D4">
        <w:rPr>
          <w:b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)</w:t>
      </w:r>
      <w:r w:rsidRPr="006D38FE">
        <w:rPr>
          <w:b/>
          <w:sz w:val="24"/>
          <w:szCs w:val="24"/>
        </w:rPr>
        <w:t>,</w:t>
      </w:r>
      <w:r w:rsidRPr="006D38FE">
        <w:rPr>
          <w:b/>
          <w:spacing w:val="9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y”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),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</w:t>
      </w:r>
      <w:r w:rsidRPr="006D38FE">
        <w:rPr>
          <w:b/>
          <w:spacing w:val="1"/>
          <w:sz w:val="24"/>
          <w:szCs w:val="24"/>
        </w:rPr>
        <w:t>n</w:t>
      </w:r>
      <w:r w:rsidRPr="006D38FE">
        <w:rPr>
          <w:b/>
          <w:sz w:val="24"/>
          <w:szCs w:val="24"/>
        </w:rPr>
        <w:t>”</w:t>
      </w:r>
      <w:r w:rsidRPr="006D38FE">
        <w:rPr>
          <w:b/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1"/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 xml:space="preserve">“How” </w:t>
      </w:r>
      <w:r w:rsidRPr="006D38FE">
        <w:rPr>
          <w:sz w:val="24"/>
          <w:szCs w:val="24"/>
        </w:rPr>
        <w:t>(</w:t>
      </w:r>
      <w:proofErr w:type="spellStart"/>
      <w:r w:rsidRPr="006D38FE">
        <w:rPr>
          <w:spacing w:val="-2"/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proofErr w:type="spellEnd"/>
      <w:r w:rsidR="006D38FE" w:rsidRPr="006D38FE">
        <w:rPr>
          <w:sz w:val="24"/>
          <w:szCs w:val="24"/>
        </w:rPr>
        <w:t>)</w:t>
      </w:r>
      <w:r w:rsidRPr="006D38FE">
        <w:rPr>
          <w:sz w:val="24"/>
          <w:szCs w:val="24"/>
        </w:rPr>
        <w:t>.</w:t>
      </w:r>
      <w:r w:rsidR="00EE5A42">
        <w:rPr>
          <w:sz w:val="24"/>
          <w:szCs w:val="24"/>
        </w:rPr>
        <w:t xml:space="preserve"> U</w:t>
      </w:r>
      <w:r w:rsidRPr="006D38FE">
        <w:rPr>
          <w:sz w:val="24"/>
          <w:szCs w:val="24"/>
        </w:rPr>
        <w:t>nit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mpat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r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ne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njadi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unit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sis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proofErr w:type="spellStart"/>
      <w:r w:rsidRPr="006D38FE">
        <w:rPr>
          <w:sz w:val="24"/>
          <w:szCs w:val="24"/>
        </w:rPr>
        <w:t>Am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19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2"/>
          <w:sz w:val="24"/>
          <w:szCs w:val="24"/>
        </w:rPr>
        <w:t>B</w:t>
      </w:r>
      <w:r w:rsidRPr="006D38FE">
        <w:rPr>
          <w:sz w:val="24"/>
          <w:szCs w:val="24"/>
        </w:rPr>
        <w:t>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&amp;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</w:t>
      </w:r>
      <w:proofErr w:type="spellEnd"/>
      <w:r w:rsidRPr="006D38FE">
        <w:rPr>
          <w:sz w:val="24"/>
          <w:szCs w:val="24"/>
        </w:rPr>
        <w:t>?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>ni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 Ahl</w:t>
      </w:r>
      <w:r w:rsidRPr="006D38FE">
        <w:rPr>
          <w:spacing w:val="4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”</w:t>
      </w:r>
      <w:r w:rsidRPr="006D38FE">
        <w:rPr>
          <w:sz w:val="24"/>
          <w:szCs w:val="24"/>
        </w:rPr>
        <w:t>.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na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rup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komponen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ian</w:t>
      </w:r>
      <w:proofErr w:type="spellEnd"/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 xml:space="preserve">ng </w:t>
      </w:r>
      <w:proofErr w:type="spellStart"/>
      <w:r w:rsidRPr="006D38FE">
        <w:rPr>
          <w:sz w:val="24"/>
          <w:szCs w:val="24"/>
        </w:rPr>
        <w:t>ut</w:t>
      </w:r>
      <w:r w:rsidRPr="006D38FE">
        <w:rPr>
          <w:spacing w:val="4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proofErr w:type="spellEnd"/>
      <w:r w:rsidRPr="006D38FE">
        <w:rPr>
          <w:spacing w:val="7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J</w:t>
      </w:r>
      <w:r w:rsidRPr="006D38FE">
        <w:rPr>
          <w:sz w:val="24"/>
          <w:szCs w:val="24"/>
        </w:rPr>
        <w:t>udul</w:t>
      </w:r>
      <w:proofErr w:type="spellEnd"/>
      <w:r w:rsidRPr="006D38FE">
        <w:rPr>
          <w:spacing w:val="-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bisa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-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mu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da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 xml:space="preserve">da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kb</w:t>
      </w:r>
      <w:r w:rsidRPr="006D38FE">
        <w:rPr>
          <w:spacing w:val="1"/>
          <w:sz w:val="24"/>
          <w:szCs w:val="24"/>
        </w:rPr>
        <w:t>it</w:t>
      </w:r>
      <w:r w:rsidRPr="006D38FE">
        <w:rPr>
          <w:sz w:val="24"/>
          <w:szCs w:val="24"/>
        </w:rPr>
        <w:t>e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</w:t>
      </w:r>
      <w:r w:rsidRPr="006D38FE">
        <w:rPr>
          <w:spacing w:val="3"/>
          <w:sz w:val="24"/>
          <w:szCs w:val="24"/>
        </w:rPr>
        <w:t>d</w:t>
      </w:r>
      <w:r w:rsidRPr="006D38FE">
        <w:rPr>
          <w:sz w:val="24"/>
          <w:szCs w:val="24"/>
        </w:rPr>
        <w:t>ul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4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4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4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4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pacing w:val="4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sian</w:t>
      </w:r>
      <w:proofErr w:type="spellEnd"/>
      <w:r w:rsidRPr="006D38FE">
        <w:rPr>
          <w:spacing w:val="4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4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4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konk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it</w:t>
      </w:r>
      <w:proofErr w:type="spellEnd"/>
      <w:r w:rsidRPr="006D38FE">
        <w:rPr>
          <w:spacing w:val="48"/>
          <w:sz w:val="24"/>
          <w:szCs w:val="24"/>
        </w:rPr>
        <w:t xml:space="preserve"> </w:t>
      </w:r>
      <w:proofErr w:type="spellStart"/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4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="00EE5A42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z w:val="24"/>
          <w:szCs w:val="24"/>
        </w:rPr>
        <w:t>”</w:t>
      </w:r>
      <w:r w:rsidRPr="006D38FE">
        <w:rPr>
          <w:spacing w:val="-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-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-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proofErr w:type="spellEnd"/>
      <w:r w:rsidRPr="006D38FE">
        <w:rPr>
          <w:spacing w:val="-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g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di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z w:val="24"/>
          <w:szCs w:val="24"/>
        </w:rPr>
        <w:t xml:space="preserve"> pada</w:t>
      </w:r>
      <w:r w:rsidRPr="006D38FE">
        <w:rPr>
          <w:spacing w:val="-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-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</w:t>
      </w:r>
      <w:proofErr w:type="spellEnd"/>
      <w:r w:rsidRPr="006D38FE">
        <w:rPr>
          <w:sz w:val="24"/>
          <w:szCs w:val="24"/>
        </w:rPr>
        <w:t>.</w:t>
      </w:r>
    </w:p>
    <w:p w14:paraId="7C180C3F" w14:textId="77777777" w:rsidR="008A243D" w:rsidRPr="006D38FE" w:rsidRDefault="00BD761C" w:rsidP="00C020D4">
      <w:pPr>
        <w:spacing w:after="60" w:line="288" w:lineRule="auto"/>
        <w:ind w:right="79" w:firstLine="720"/>
        <w:jc w:val="both"/>
        <w:rPr>
          <w:sz w:val="24"/>
          <w:szCs w:val="24"/>
        </w:rPr>
      </w:pPr>
      <w:r w:rsidRPr="006D38FE">
        <w:rPr>
          <w:sz w:val="24"/>
          <w:szCs w:val="24"/>
        </w:rPr>
        <w:t>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h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sil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j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di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tas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proofErr w:type="spellEnd"/>
      <w:r w:rsidRPr="006D38FE">
        <w:rPr>
          <w:spacing w:val="6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menunjukk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7"/>
          <w:sz w:val="24"/>
          <w:szCs w:val="24"/>
        </w:rPr>
        <w:t xml:space="preserve"> </w:t>
      </w:r>
      <w:proofErr w:type="spellStart"/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r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1"/>
          <w:sz w:val="24"/>
          <w:szCs w:val="24"/>
        </w:rPr>
        <w:t xml:space="preserve"> (</w:t>
      </w:r>
      <w:r w:rsidRPr="006D38FE">
        <w:rPr>
          <w:sz w:val="24"/>
          <w:szCs w:val="24"/>
        </w:rPr>
        <w:t>wh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t),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C</w:t>
      </w:r>
      <w:r w:rsidRPr="006D38FE">
        <w:rPr>
          <w:spacing w:val="2"/>
          <w:sz w:val="24"/>
          <w:szCs w:val="24"/>
        </w:rPr>
        <w:t>OV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5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19 </w:t>
      </w:r>
      <w:r w:rsidRPr="006D38FE">
        <w:rPr>
          <w:spacing w:val="-1"/>
          <w:sz w:val="24"/>
          <w:szCs w:val="24"/>
        </w:rPr>
        <w:t>“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z w:val="24"/>
          <w:szCs w:val="24"/>
        </w:rPr>
        <w:t xml:space="preserve">”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?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kut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o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dokter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ksinolog</w:t>
      </w:r>
      <w:proofErr w:type="spellEnd"/>
      <w:r w:rsidRPr="006D38FE">
        <w:rPr>
          <w:sz w:val="24"/>
          <w:szCs w:val="24"/>
        </w:rPr>
        <w:t xml:space="preserve">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dokter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sialis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kit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dr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Dirga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2"/>
          <w:sz w:val="24"/>
          <w:szCs w:val="24"/>
        </w:rPr>
        <w:t>9</w:t>
      </w:r>
      <w:r w:rsidRPr="006D38FE">
        <w:rPr>
          <w:sz w:val="24"/>
          <w:szCs w:val="24"/>
        </w:rPr>
        <w:t xml:space="preserve">” </w:t>
      </w:r>
      <w:proofErr w:type="spellStart"/>
      <w:r w:rsidRPr="006D38FE">
        <w:rPr>
          <w:sz w:val="24"/>
          <w:szCs w:val="24"/>
        </w:rPr>
        <w:t>j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ka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Dr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Dirga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boleh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rima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inf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lan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memp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ruhi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tu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buh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mbang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nin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hwa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olehk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pacing w:val="2"/>
          <w:sz w:val="24"/>
          <w:szCs w:val="24"/>
        </w:rPr>
        <w:t>1</w:t>
      </w:r>
      <w:r w:rsidRPr="006D38FE">
        <w:rPr>
          <w:sz w:val="24"/>
          <w:szCs w:val="24"/>
        </w:rPr>
        <w:t>9.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proofErr w:type="spellEnd"/>
      <w:r w:rsidRPr="006D38FE">
        <w:rPr>
          <w:spacing w:val="-1"/>
          <w:sz w:val="24"/>
          <w:szCs w:val="24"/>
        </w:rPr>
        <w:t>”</w:t>
      </w:r>
      <w:r w:rsidR="00C020D4">
        <w:rPr>
          <w:spacing w:val="-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jadi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utama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 xml:space="preserve">a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b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-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-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z w:val="24"/>
          <w:szCs w:val="24"/>
        </w:rPr>
        <w:t>ggung</w:t>
      </w:r>
      <w:proofErr w:type="spellEnd"/>
      <w:r w:rsidRPr="006D38FE">
        <w:rPr>
          <w:spacing w:val="-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khusus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C</w:t>
      </w:r>
      <w:r w:rsidRPr="006D38FE">
        <w:rPr>
          <w:sz w:val="24"/>
          <w:szCs w:val="24"/>
        </w:rPr>
        <w:t>O</w:t>
      </w:r>
      <w:r w:rsidRPr="006D38FE">
        <w:rPr>
          <w:spacing w:val="1"/>
          <w:sz w:val="24"/>
          <w:szCs w:val="24"/>
        </w:rPr>
        <w:t>V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19.</w:t>
      </w:r>
    </w:p>
    <w:p w14:paraId="419AD3C2" w14:textId="77777777" w:rsidR="008A243D" w:rsidRPr="006D38FE" w:rsidRDefault="00BD761C" w:rsidP="00C020D4">
      <w:pPr>
        <w:spacing w:after="60" w:line="288" w:lineRule="auto"/>
        <w:ind w:right="80" w:firstLine="720"/>
        <w:jc w:val="both"/>
        <w:rPr>
          <w:sz w:val="24"/>
          <w:szCs w:val="24"/>
        </w:rPr>
      </w:pP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nuju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tubuh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ke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3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mp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z w:val="24"/>
          <w:szCs w:val="24"/>
        </w:rPr>
        <w:t xml:space="preserve"> 6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n) </w:t>
      </w:r>
      <w:proofErr w:type="spellStart"/>
      <w:r w:rsidRPr="006D38FE">
        <w:rPr>
          <w:sz w:val="24"/>
          <w:szCs w:val="24"/>
        </w:rPr>
        <w:t>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ktu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riode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bisa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tkan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2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-2"/>
          <w:sz w:val="24"/>
          <w:szCs w:val="24"/>
        </w:rPr>
        <w:t>9</w:t>
      </w:r>
      <w:r w:rsidRPr="006D38FE">
        <w:rPr>
          <w:sz w:val="24"/>
          <w:szCs w:val="24"/>
        </w:rPr>
        <w:t>?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 xml:space="preserve">si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5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ini</w:t>
      </w:r>
      <w:proofErr w:type="spellEnd"/>
      <w:r w:rsidRPr="006D38FE">
        <w:rPr>
          <w:spacing w:val="56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57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komend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</w:t>
      </w:r>
      <w:proofErr w:type="spellEnd"/>
      <w:r w:rsidRPr="006D38FE">
        <w:rPr>
          <w:spacing w:val="56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="00C020D4">
        <w:rPr>
          <w:sz w:val="24"/>
          <w:szCs w:val="24"/>
        </w:rPr>
        <w:t>ksin</w:t>
      </w:r>
      <w:proofErr w:type="spellEnd"/>
      <w:r w:rsidR="00C020D4">
        <w:rPr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5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</w:t>
      </w:r>
      <w:r w:rsidRPr="006D38FE">
        <w:rPr>
          <w:spacing w:val="3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5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5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pacing w:val="56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umon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 xml:space="preserve">a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e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ru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lastRenderedPageBreak/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s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3"/>
          <w:sz w:val="24"/>
          <w:szCs w:val="24"/>
        </w:rPr>
        <w:t>Z</w:t>
      </w:r>
      <w:r w:rsidRPr="006D38FE">
        <w:rPr>
          <w:sz w:val="24"/>
          <w:szCs w:val="24"/>
        </w:rPr>
        <w:t>ost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>r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r.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tas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z w:val="24"/>
          <w:szCs w:val="24"/>
        </w:rPr>
        <w:t xml:space="preserve"> 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inkan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memb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lain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. 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ntuk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1"/>
          <w:sz w:val="24"/>
          <w:szCs w:val="24"/>
        </w:rPr>
        <w:t>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ti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mukan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ja</w:t>
      </w:r>
      <w:r w:rsidRPr="006D38FE">
        <w:rPr>
          <w:spacing w:val="-1"/>
          <w:sz w:val="24"/>
          <w:szCs w:val="24"/>
        </w:rPr>
        <w:t>wa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proofErr w:type="gram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ntut</w:t>
      </w:r>
      <w:proofErr w:type="spellEnd"/>
      <w:proofErr w:type="gramEnd"/>
      <w:r w:rsidRPr="006D38FE">
        <w:rPr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</w:t>
      </w:r>
      <w:r w:rsidRPr="006D38FE">
        <w:rPr>
          <w:spacing w:val="-2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ng</w:t>
      </w:r>
      <w:proofErr w:type="spellEnd"/>
      <w:r w:rsidRPr="006D38FE">
        <w:rPr>
          <w:sz w:val="24"/>
          <w:szCs w:val="24"/>
        </w:rPr>
        <w:t xml:space="preserve">  </w:t>
      </w:r>
      <w:proofErr w:type="spellStart"/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z w:val="24"/>
          <w:szCs w:val="24"/>
        </w:rPr>
        <w:t xml:space="preserve"> </w:t>
      </w:r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z w:val="24"/>
          <w:szCs w:val="24"/>
        </w:rPr>
        <w:t xml:space="preserve"> 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19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kelo</w:t>
      </w:r>
      <w:r w:rsidRPr="006D38FE">
        <w:rPr>
          <w:spacing w:val="3"/>
          <w:sz w:val="24"/>
          <w:szCs w:val="24"/>
        </w:rPr>
        <w:t>m</w:t>
      </w:r>
      <w:r w:rsidRPr="006D38FE">
        <w:rPr>
          <w:sz w:val="24"/>
          <w:szCs w:val="24"/>
        </w:rPr>
        <w:t>pok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z w:val="24"/>
          <w:szCs w:val="24"/>
        </w:rPr>
        <w:t xml:space="preserve"> dan </w:t>
      </w:r>
      <w:proofErr w:type="spellStart"/>
      <w:r w:rsidRPr="006D38FE">
        <w:rPr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</w:t>
      </w:r>
      <w:proofErr w:type="spellEnd"/>
      <w:r w:rsidRPr="006D38FE">
        <w:rPr>
          <w:sz w:val="24"/>
          <w:szCs w:val="24"/>
        </w:rPr>
        <w:t>.</w:t>
      </w:r>
    </w:p>
    <w:p w14:paraId="6BBA9184" w14:textId="77777777" w:rsidR="008A243D" w:rsidRPr="006D38FE" w:rsidRDefault="00BD761C" w:rsidP="00C020D4">
      <w:pPr>
        <w:spacing w:line="288" w:lineRule="auto"/>
        <w:ind w:right="81" w:firstLine="720"/>
        <w:jc w:val="both"/>
        <w:rPr>
          <w:sz w:val="24"/>
          <w:szCs w:val="24"/>
        </w:rPr>
      </w:pPr>
      <w:proofErr w:type="spellStart"/>
      <w:r w:rsidRPr="006D38FE">
        <w:rPr>
          <w:spacing w:val="1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lanjut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unit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sis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ku</w:t>
      </w:r>
      <w:r w:rsidRPr="006D38FE">
        <w:rPr>
          <w:spacing w:val="-2"/>
          <w:sz w:val="24"/>
          <w:szCs w:val="24"/>
        </w:rPr>
        <w:t>t</w:t>
      </w:r>
      <w:r w:rsidRPr="006D38FE">
        <w:rPr>
          <w:sz w:val="24"/>
          <w:szCs w:val="24"/>
        </w:rPr>
        <w:t>ipan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tubuh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.</w:t>
      </w:r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nuhi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-6"/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u</w:t>
      </w:r>
      <w:r w:rsidRPr="006D38FE">
        <w:rPr>
          <w:sz w:val="24"/>
          <w:szCs w:val="24"/>
        </w:rPr>
        <w:t>nsur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pa</w:t>
      </w:r>
      <w:proofErr w:type="spellEnd"/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pacing w:val="5"/>
          <w:sz w:val="24"/>
          <w:szCs w:val="24"/>
        </w:rPr>
        <w:t>h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)</w:t>
      </w:r>
      <w:r w:rsidRPr="006D38FE">
        <w:rPr>
          <w:spacing w:val="-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proofErr w:type="spellEnd"/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i</w:t>
      </w:r>
      <w:r w:rsidRPr="006D38FE">
        <w:rPr>
          <w:spacing w:val="-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mber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ta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tas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proofErr w:type="spellEnd"/>
      <w:r w:rsidRPr="006D38FE">
        <w:rPr>
          <w:spacing w:val="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10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4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10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1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?</w:t>
      </w:r>
      <w:r w:rsidRPr="006D38FE">
        <w:rPr>
          <w:spacing w:val="1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unsur</w:t>
      </w:r>
      <w:proofErr w:type="spellEnd"/>
      <w:r w:rsidRPr="006D38FE">
        <w:rPr>
          <w:spacing w:val="9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(ho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)</w:t>
      </w:r>
      <w:r w:rsidR="00EE5A42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bisa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h</w:t>
      </w:r>
      <w:r w:rsidRPr="006D38FE">
        <w:rPr>
          <w:sz w:val="24"/>
          <w:szCs w:val="24"/>
        </w:rPr>
        <w:t>wa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rbol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dib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rik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ibu</w:t>
      </w:r>
      <w:proofErr w:type="spellEnd"/>
      <w:r w:rsidRPr="006D38FE">
        <w:rPr>
          <w:spacing w:val="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di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didap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boleh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lo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pok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ibu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proofErr w:type="spellStart"/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hubun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untuk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proofErr w:type="spellEnd"/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virus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Coron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1"/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ra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isi</w:t>
      </w:r>
      <w:proofErr w:type="spellEnd"/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)</w:t>
      </w:r>
      <w:r w:rsidRPr="006D38FE">
        <w:rPr>
          <w:spacing w:val="6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2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</w:t>
      </w:r>
      <w:r w:rsidRPr="006D38FE">
        <w:rPr>
          <w:spacing w:val="3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ac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proofErr w:type="spellEnd"/>
      <w:r w:rsidRPr="006D38FE">
        <w:rPr>
          <w:sz w:val="24"/>
          <w:szCs w:val="24"/>
        </w:rPr>
        <w:t xml:space="preserve"> victim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(korb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n)</w:t>
      </w:r>
      <w:r w:rsidRPr="006D38FE">
        <w:rPr>
          <w:spacing w:val="-6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judul</w:t>
      </w:r>
      <w:proofErr w:type="spellEnd"/>
      <w:r w:rsidRPr="006D38FE">
        <w:rPr>
          <w:spacing w:val="-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proofErr w:type="spellEnd"/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z w:val="24"/>
          <w:szCs w:val="24"/>
        </w:rPr>
        <w:t>medi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proofErr w:type="spellEnd"/>
      <w:r w:rsidRPr="006D38FE">
        <w:rPr>
          <w:sz w:val="24"/>
          <w:szCs w:val="24"/>
        </w:rPr>
        <w:t>,</w:t>
      </w:r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mas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</w:t>
      </w:r>
      <w:proofErr w:type="spellEnd"/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vir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Corona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7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ku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pacing w:val="-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rpo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nsi</w:t>
      </w:r>
      <w:proofErr w:type="spellEnd"/>
      <w:r w:rsidRPr="006D38FE">
        <w:rPr>
          <w:spacing w:val="-4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kibat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proofErr w:type="spellEnd"/>
      <w:r w:rsidRPr="006D38FE">
        <w:rPr>
          <w:spacing w:val="-5"/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2"/>
          <w:sz w:val="24"/>
          <w:szCs w:val="24"/>
        </w:rPr>
        <w:t>i</w:t>
      </w:r>
      <w:r w:rsidRPr="006D38FE">
        <w:rPr>
          <w:sz w:val="24"/>
          <w:szCs w:val="24"/>
        </w:rPr>
        <w:t>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proofErr w:type="spellEnd"/>
      <w:r w:rsidRPr="006D38FE">
        <w:rPr>
          <w:sz w:val="24"/>
          <w:szCs w:val="24"/>
        </w:rPr>
        <w:t xml:space="preserve"> </w:t>
      </w:r>
      <w:proofErr w:type="spellStart"/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proofErr w:type="spellEnd"/>
      <w:r w:rsidRPr="006D38FE">
        <w:rPr>
          <w:sz w:val="24"/>
          <w:szCs w:val="24"/>
        </w:rPr>
        <w:t>.</w:t>
      </w:r>
    </w:p>
    <w:p w14:paraId="6F6D5F33" w14:textId="77777777" w:rsidR="008A243D" w:rsidRPr="006D38FE" w:rsidRDefault="008A243D" w:rsidP="00BB2B8E">
      <w:pPr>
        <w:spacing w:line="288" w:lineRule="auto"/>
        <w:rPr>
          <w:sz w:val="24"/>
          <w:szCs w:val="24"/>
        </w:rPr>
      </w:pPr>
    </w:p>
    <w:p w14:paraId="51EA173F" w14:textId="77777777" w:rsidR="008A243D" w:rsidRDefault="0071628E" w:rsidP="00AC2E9B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4.7. </w:t>
      </w:r>
      <w:commentRangeStart w:id="29"/>
      <w:proofErr w:type="spellStart"/>
      <w:r w:rsidR="00BD761C" w:rsidRPr="0071628E">
        <w:rPr>
          <w:sz w:val="24"/>
          <w:szCs w:val="24"/>
        </w:rPr>
        <w:t>B</w:t>
      </w:r>
      <w:r w:rsidR="00BD761C" w:rsidRPr="0071628E">
        <w:rPr>
          <w:spacing w:val="-1"/>
          <w:sz w:val="24"/>
          <w:szCs w:val="24"/>
        </w:rPr>
        <w:t>er</w:t>
      </w:r>
      <w:r w:rsidR="00BD761C" w:rsidRPr="0071628E">
        <w:rPr>
          <w:sz w:val="24"/>
          <w:szCs w:val="24"/>
        </w:rPr>
        <w:t>ita</w:t>
      </w:r>
      <w:proofErr w:type="spellEnd"/>
      <w:r w:rsidR="00BD761C" w:rsidRPr="0071628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71628E">
        <w:rPr>
          <w:sz w:val="24"/>
          <w:szCs w:val="24"/>
        </w:rPr>
        <w:t>a</w:t>
      </w:r>
      <w:r w:rsidR="00BD761C" w:rsidRPr="0071628E">
        <w:rPr>
          <w:spacing w:val="1"/>
          <w:sz w:val="24"/>
          <w:szCs w:val="24"/>
        </w:rPr>
        <w:t>d</w:t>
      </w:r>
      <w:r w:rsidR="00BD761C" w:rsidRPr="0071628E">
        <w:rPr>
          <w:sz w:val="24"/>
          <w:szCs w:val="24"/>
        </w:rPr>
        <w:t>a</w:t>
      </w:r>
      <w:r w:rsidR="00BD761C" w:rsidRPr="0071628E">
        <w:rPr>
          <w:spacing w:val="1"/>
          <w:sz w:val="24"/>
          <w:szCs w:val="24"/>
        </w:rPr>
        <w:t xml:space="preserve"> </w:t>
      </w:r>
      <w:proofErr w:type="spellStart"/>
      <w:r w:rsidR="00BD761C" w:rsidRPr="0071628E">
        <w:rPr>
          <w:sz w:val="24"/>
          <w:szCs w:val="24"/>
        </w:rPr>
        <w:t>D</w:t>
      </w:r>
      <w:r w:rsidR="00BD761C" w:rsidRPr="0071628E">
        <w:rPr>
          <w:spacing w:val="-1"/>
          <w:sz w:val="24"/>
          <w:szCs w:val="24"/>
        </w:rPr>
        <w:t>e</w:t>
      </w:r>
      <w:r w:rsidR="00BD761C" w:rsidRPr="0071628E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71628E">
        <w:rPr>
          <w:sz w:val="24"/>
          <w:szCs w:val="24"/>
        </w:rPr>
        <w:t>N</w:t>
      </w:r>
      <w:r w:rsidR="00BD761C" w:rsidRPr="0071628E">
        <w:rPr>
          <w:spacing w:val="-1"/>
          <w:sz w:val="24"/>
          <w:szCs w:val="24"/>
        </w:rPr>
        <w:t>e</w:t>
      </w:r>
      <w:r w:rsidR="00BD761C" w:rsidRPr="0071628E">
        <w:rPr>
          <w:spacing w:val="2"/>
          <w:sz w:val="24"/>
          <w:szCs w:val="24"/>
        </w:rPr>
        <w:t>w</w:t>
      </w:r>
      <w:r w:rsidR="00BD761C" w:rsidRPr="0071628E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</w:t>
      </w:r>
      <w:proofErr w:type="spellEnd"/>
      <w:r w:rsidR="00BD761C">
        <w:rPr>
          <w:sz w:val="24"/>
          <w:szCs w:val="24"/>
        </w:rPr>
        <w:t xml:space="preserve">, 31 </w:t>
      </w:r>
      <w:proofErr w:type="spellStart"/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</w:t>
      </w:r>
      <w:r w:rsidR="00BD761C">
        <w:rPr>
          <w:spacing w:val="2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proofErr w:type="spellEnd"/>
      <w:r w:rsidR="00BD761C">
        <w:rPr>
          <w:sz w:val="24"/>
          <w:szCs w:val="24"/>
        </w:rPr>
        <w:t xml:space="preserve"> 20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10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49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29"/>
      <w:r w:rsidR="002543C2">
        <w:rPr>
          <w:rStyle w:val="CommentReference"/>
        </w:rPr>
        <w:commentReference w:id="29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z w:val="24"/>
          <w:szCs w:val="24"/>
        </w:rPr>
        <w:t>Ca</w:t>
      </w:r>
      <w:r w:rsidR="00BD761C">
        <w:rPr>
          <w:b/>
          <w:spacing w:val="-1"/>
          <w:sz w:val="24"/>
          <w:szCs w:val="24"/>
        </w:rPr>
        <w:t>t</w:t>
      </w:r>
      <w:r w:rsidR="00BD761C">
        <w:rPr>
          <w:b/>
          <w:sz w:val="24"/>
          <w:szCs w:val="24"/>
        </w:rPr>
        <w:t>at</w:t>
      </w:r>
      <w:proofErr w:type="spellEnd"/>
      <w:r w:rsidR="00BD761C">
        <w:rPr>
          <w:b/>
          <w:sz w:val="24"/>
          <w:szCs w:val="24"/>
        </w:rPr>
        <w:t>!</w:t>
      </w:r>
      <w:r w:rsidR="00BD761C">
        <w:rPr>
          <w:b/>
          <w:spacing w:val="10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asy</w:t>
      </w:r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at</w:t>
      </w:r>
      <w:r w:rsidR="00BD761C">
        <w:rPr>
          <w:b/>
          <w:spacing w:val="1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en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proofErr w:type="spellEnd"/>
      <w:r w:rsidR="00BD761C">
        <w:rPr>
          <w:b/>
          <w:spacing w:val="12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Vaksin</w:t>
      </w:r>
      <w:proofErr w:type="spellEnd"/>
      <w:r w:rsidR="00BD761C">
        <w:rPr>
          <w:b/>
          <w:spacing w:val="1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13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Dapat</w:t>
      </w:r>
      <w:proofErr w:type="spellEnd"/>
      <w:r w:rsidR="00BD761C">
        <w:rPr>
          <w:b/>
          <w:spacing w:val="9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2"/>
          <w:sz w:val="24"/>
          <w:szCs w:val="24"/>
        </w:rPr>
        <w:t xml:space="preserve"> </w:t>
      </w:r>
      <w:proofErr w:type="spellStart"/>
      <w:r w:rsidR="00BD761C">
        <w:rPr>
          <w:b/>
          <w:spacing w:val="-1"/>
          <w:sz w:val="24"/>
          <w:szCs w:val="24"/>
        </w:rPr>
        <w:t>Mu</w:t>
      </w:r>
      <w:r w:rsidR="00BD761C">
        <w:rPr>
          <w:b/>
          <w:sz w:val="24"/>
          <w:szCs w:val="24"/>
        </w:rPr>
        <w:t>lai</w:t>
      </w:r>
      <w:proofErr w:type="spellEnd"/>
      <w:r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 xml:space="preserve">Hari </w:t>
      </w:r>
      <w:proofErr w:type="spellStart"/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proofErr w:type="spellEnd"/>
      <w:r w:rsidR="00BD761C">
        <w:rPr>
          <w:b/>
          <w:sz w:val="24"/>
          <w:szCs w:val="24"/>
        </w:rPr>
        <w:t>”</w:t>
      </w:r>
      <w:r w:rsidRPr="0071628E">
        <w:rPr>
          <w:sz w:val="24"/>
          <w:szCs w:val="24"/>
        </w:rPr>
        <w:t>.</w:t>
      </w:r>
    </w:p>
    <w:p w14:paraId="1C8A9F22" w14:textId="77777777" w:rsidR="008A243D" w:rsidRDefault="00BD761C" w:rsidP="00AC2E9B">
      <w:pPr>
        <w:spacing w:after="60" w:line="288" w:lineRule="auto"/>
        <w:ind w:right="78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proofErr w:type="spellStart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proofErr w:type="gramStart"/>
      <w:r>
        <w:rPr>
          <w:b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proofErr w:type="spellEnd"/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 xml:space="preserve">y”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Wh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e”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(di 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).</w:t>
      </w:r>
      <w:r w:rsidR="0071628E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tah</w:t>
      </w:r>
      <w:r>
        <w:rPr>
          <w:spacing w:val="-1"/>
          <w:sz w:val="24"/>
          <w:szCs w:val="24"/>
        </w:rPr>
        <w:t>a</w:t>
      </w:r>
      <w:r w:rsidR="00AC2E9B">
        <w:rPr>
          <w:sz w:val="24"/>
          <w:szCs w:val="24"/>
        </w:rPr>
        <w:t>p</w:t>
      </w:r>
      <w:proofErr w:type="spellEnd"/>
      <w:r w:rsidR="00AC2E9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spellEnd"/>
      <w:r>
        <w:rPr>
          <w:spacing w:val="59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 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proofErr w:type="gramEnd"/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 di 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sia  </w:t>
      </w:r>
      <w:proofErr w:type="spellStart"/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5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lanjutkan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provinsi</w:t>
      </w:r>
      <w:proofErr w:type="spellEnd"/>
      <w:r>
        <w:rPr>
          <w:sz w:val="24"/>
          <w:szCs w:val="24"/>
        </w:rPr>
        <w:t>’,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proofErr w:type="spellEnd"/>
      <w:r>
        <w:rPr>
          <w:spacing w:val="5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5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5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5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5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?</w:t>
      </w:r>
      <w:r>
        <w:rPr>
          <w:spacing w:val="20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 w:rsidR="0071628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ntak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MS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last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proofErr w:type="spellEnd"/>
      <w:r w:rsidR="00AC2E9B">
        <w:rPr>
          <w:sz w:val="24"/>
          <w:szCs w:val="24"/>
        </w:rPr>
        <w:t>.</w:t>
      </w:r>
    </w:p>
    <w:p w14:paraId="0D07ADA0" w14:textId="77777777" w:rsidR="008A243D" w:rsidRDefault="00BD761C" w:rsidP="00AC2E9B">
      <w:pPr>
        <w:spacing w:line="288" w:lineRule="auto"/>
        <w:ind w:right="61" w:firstLine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 xml:space="preserve">g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3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sing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 w:rsidR="00AC2E9B">
        <w:rPr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dosis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siapa</w:t>
      </w:r>
      <w:proofErr w:type="spellEnd"/>
      <w:r>
        <w:rPr>
          <w:sz w:val="24"/>
          <w:szCs w:val="24"/>
        </w:rPr>
        <w:t xml:space="preserve">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 v</w:t>
      </w:r>
      <w:r>
        <w:rPr>
          <w:spacing w:val="1"/>
          <w:sz w:val="24"/>
          <w:szCs w:val="24"/>
        </w:rPr>
        <w:t>ir</w:t>
      </w:r>
      <w:r>
        <w:rPr>
          <w:sz w:val="24"/>
          <w:szCs w:val="24"/>
        </w:rPr>
        <w:t xml:space="preserve">us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orona.</w:t>
      </w:r>
    </w:p>
    <w:p w14:paraId="7A9C9788" w14:textId="77777777" w:rsidR="008A243D" w:rsidRPr="00AC2E9B" w:rsidRDefault="008A243D" w:rsidP="0071628E">
      <w:pPr>
        <w:spacing w:line="288" w:lineRule="auto"/>
        <w:rPr>
          <w:sz w:val="24"/>
          <w:szCs w:val="24"/>
        </w:rPr>
      </w:pPr>
    </w:p>
    <w:p w14:paraId="646E3663" w14:textId="77777777" w:rsidR="008A243D" w:rsidRDefault="00AC2E9B" w:rsidP="00397EDC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8. </w:t>
      </w:r>
      <w:commentRangeStart w:id="30"/>
      <w:proofErr w:type="spellStart"/>
      <w:r w:rsidR="00BD761C" w:rsidRPr="00AC2E9B">
        <w:rPr>
          <w:sz w:val="24"/>
          <w:szCs w:val="24"/>
        </w:rPr>
        <w:t>B</w:t>
      </w:r>
      <w:r w:rsidR="00BD761C" w:rsidRPr="00AC2E9B">
        <w:rPr>
          <w:spacing w:val="-1"/>
          <w:sz w:val="24"/>
          <w:szCs w:val="24"/>
        </w:rPr>
        <w:t>er</w:t>
      </w:r>
      <w:r w:rsidR="00BD761C" w:rsidRPr="00AC2E9B">
        <w:rPr>
          <w:sz w:val="24"/>
          <w:szCs w:val="24"/>
        </w:rPr>
        <w:t>ita</w:t>
      </w:r>
      <w:proofErr w:type="spellEnd"/>
      <w:r w:rsidR="00BD761C" w:rsidRPr="00AC2E9B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AC2E9B">
        <w:rPr>
          <w:sz w:val="24"/>
          <w:szCs w:val="24"/>
        </w:rPr>
        <w:t>a</w:t>
      </w:r>
      <w:r w:rsidR="00BD761C" w:rsidRPr="00AC2E9B">
        <w:rPr>
          <w:spacing w:val="1"/>
          <w:sz w:val="24"/>
          <w:szCs w:val="24"/>
        </w:rPr>
        <w:t>d</w:t>
      </w:r>
      <w:r w:rsidR="00BD761C" w:rsidRPr="00AC2E9B">
        <w:rPr>
          <w:sz w:val="24"/>
          <w:szCs w:val="24"/>
        </w:rPr>
        <w:t>a</w:t>
      </w:r>
      <w:r w:rsidR="00BD761C" w:rsidRPr="00AC2E9B">
        <w:rPr>
          <w:spacing w:val="1"/>
          <w:sz w:val="24"/>
          <w:szCs w:val="24"/>
        </w:rPr>
        <w:t xml:space="preserve"> </w:t>
      </w:r>
      <w:proofErr w:type="spellStart"/>
      <w:r w:rsidR="00BD761C" w:rsidRPr="00AC2E9B">
        <w:rPr>
          <w:sz w:val="24"/>
          <w:szCs w:val="24"/>
        </w:rPr>
        <w:t>D</w:t>
      </w:r>
      <w:r w:rsidR="00BD761C" w:rsidRPr="00AC2E9B">
        <w:rPr>
          <w:spacing w:val="-1"/>
          <w:sz w:val="24"/>
          <w:szCs w:val="24"/>
        </w:rPr>
        <w:t>e</w:t>
      </w:r>
      <w:r w:rsidR="00BD761C" w:rsidRPr="00AC2E9B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AC2E9B">
        <w:rPr>
          <w:sz w:val="24"/>
          <w:szCs w:val="24"/>
        </w:rPr>
        <w:t>N</w:t>
      </w:r>
      <w:r w:rsidR="00BD761C" w:rsidRPr="00AC2E9B">
        <w:rPr>
          <w:spacing w:val="-1"/>
          <w:sz w:val="24"/>
          <w:szCs w:val="24"/>
        </w:rPr>
        <w:t>e</w:t>
      </w:r>
      <w:r w:rsidR="00BD761C" w:rsidRPr="00AC2E9B">
        <w:rPr>
          <w:spacing w:val="2"/>
          <w:sz w:val="24"/>
          <w:szCs w:val="24"/>
        </w:rPr>
        <w:t>w</w:t>
      </w:r>
      <w:r w:rsidR="00BD761C" w:rsidRPr="00AC2E9B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btu</w:t>
      </w:r>
      <w:proofErr w:type="spellEnd"/>
      <w:r w:rsidR="00BD761C">
        <w:rPr>
          <w:sz w:val="24"/>
          <w:szCs w:val="24"/>
        </w:rPr>
        <w:t xml:space="preserve">, 09 </w:t>
      </w:r>
      <w:proofErr w:type="spellStart"/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proofErr w:type="spellEnd"/>
      <w:r w:rsidR="00BD761C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06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48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30"/>
      <w:r w:rsidR="002543C2">
        <w:rPr>
          <w:rStyle w:val="CommentReference"/>
        </w:rPr>
        <w:commentReference w:id="30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san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asif</w:t>
      </w:r>
      <w:proofErr w:type="spellEnd"/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 xml:space="preserve">BB </w:t>
      </w:r>
      <w:proofErr w:type="spellStart"/>
      <w:r w:rsidR="00BD761C">
        <w:rPr>
          <w:b/>
          <w:sz w:val="24"/>
          <w:szCs w:val="24"/>
        </w:rPr>
        <w:t>Bi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in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tah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-2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ai</w:t>
      </w:r>
      <w:proofErr w:type="spellEnd"/>
      <w:r w:rsidR="00BD761C">
        <w:rPr>
          <w:b/>
          <w:spacing w:val="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PP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-1"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tuk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Istila</w:t>
      </w:r>
      <w:r w:rsidR="00BD761C">
        <w:rPr>
          <w:b/>
          <w:spacing w:val="1"/>
          <w:sz w:val="24"/>
          <w:szCs w:val="24"/>
        </w:rPr>
        <w:t>h</w:t>
      </w:r>
      <w:proofErr w:type="spellEnd"/>
      <w:r w:rsidR="00BD761C" w:rsidRPr="00AC2E9B">
        <w:rPr>
          <w:b/>
          <w:sz w:val="24"/>
          <w:szCs w:val="24"/>
        </w:rPr>
        <w:t>”</w:t>
      </w:r>
      <w:r w:rsidRPr="00AC2E9B">
        <w:rPr>
          <w:sz w:val="24"/>
          <w:szCs w:val="24"/>
        </w:rPr>
        <w:t>.</w:t>
      </w:r>
    </w:p>
    <w:p w14:paraId="73296913" w14:textId="77777777" w:rsidR="008A243D" w:rsidRDefault="00BD761C" w:rsidP="00397EDC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97ED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up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unsu</w:t>
      </w:r>
      <w:r>
        <w:rPr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Ho</w:t>
      </w:r>
      <w:r>
        <w:rPr>
          <w:b/>
          <w:spacing w:val="2"/>
          <w:sz w:val="24"/>
          <w:szCs w:val="24"/>
        </w:rPr>
        <w:t>w</w:t>
      </w:r>
      <w:proofErr w:type="spellEnd"/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 w:rsidR="00397EDC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397ED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 w:rsidR="00397EDC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proofErr w:type="spellEnd"/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’</w:t>
      </w:r>
      <w:proofErr w:type="spellStart"/>
      <w:r>
        <w:rPr>
          <w:sz w:val="24"/>
          <w:szCs w:val="24"/>
        </w:rPr>
        <w:t>buk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’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provins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provinsi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 xml:space="preserve"> wil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menuh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</w:t>
      </w:r>
      <w:proofErr w:type="spellEnd"/>
      <w:r>
        <w:rPr>
          <w:sz w:val="24"/>
          <w:szCs w:val="24"/>
        </w:rPr>
        <w:t xml:space="preserve">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)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masuk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</w:t>
      </w:r>
    </w:p>
    <w:p w14:paraId="16B0FA70" w14:textId="77777777" w:rsidR="008A243D" w:rsidRDefault="008A243D" w:rsidP="00AC2E9B">
      <w:pPr>
        <w:spacing w:line="288" w:lineRule="auto"/>
        <w:jc w:val="both"/>
      </w:pPr>
    </w:p>
    <w:p w14:paraId="1E8449F8" w14:textId="77777777" w:rsidR="008A243D" w:rsidRDefault="0034138C" w:rsidP="00FB11B2">
      <w:pPr>
        <w:spacing w:after="60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9. </w:t>
      </w:r>
      <w:commentRangeStart w:id="31"/>
      <w:proofErr w:type="spellStart"/>
      <w:r w:rsidR="00BD761C" w:rsidRPr="0034138C">
        <w:rPr>
          <w:sz w:val="24"/>
          <w:szCs w:val="24"/>
        </w:rPr>
        <w:t>B</w:t>
      </w:r>
      <w:r w:rsidR="00BD761C" w:rsidRPr="0034138C">
        <w:rPr>
          <w:spacing w:val="-1"/>
          <w:sz w:val="24"/>
          <w:szCs w:val="24"/>
        </w:rPr>
        <w:t>er</w:t>
      </w:r>
      <w:r w:rsidR="00BD761C" w:rsidRPr="0034138C">
        <w:rPr>
          <w:sz w:val="24"/>
          <w:szCs w:val="24"/>
        </w:rPr>
        <w:t>ita</w:t>
      </w:r>
      <w:proofErr w:type="spellEnd"/>
      <w:r w:rsidR="00BD761C" w:rsidRPr="0034138C">
        <w:rPr>
          <w:spacing w:val="2"/>
          <w:sz w:val="24"/>
          <w:szCs w:val="24"/>
        </w:rPr>
        <w:t xml:space="preserve"> </w:t>
      </w:r>
      <w:r w:rsidRPr="0034138C">
        <w:rPr>
          <w:spacing w:val="-3"/>
          <w:sz w:val="24"/>
          <w:szCs w:val="24"/>
        </w:rPr>
        <w:t>p</w:t>
      </w:r>
      <w:r w:rsidR="00BD761C" w:rsidRPr="0034138C">
        <w:rPr>
          <w:sz w:val="24"/>
          <w:szCs w:val="24"/>
        </w:rPr>
        <w:t>a</w:t>
      </w:r>
      <w:r w:rsidR="00BD761C" w:rsidRPr="0034138C">
        <w:rPr>
          <w:spacing w:val="1"/>
          <w:sz w:val="24"/>
          <w:szCs w:val="24"/>
        </w:rPr>
        <w:t>d</w:t>
      </w:r>
      <w:r w:rsidR="00BD761C" w:rsidRPr="0034138C">
        <w:rPr>
          <w:sz w:val="24"/>
          <w:szCs w:val="24"/>
        </w:rPr>
        <w:t>a</w:t>
      </w:r>
      <w:r w:rsidR="00BD761C" w:rsidRPr="0034138C">
        <w:rPr>
          <w:spacing w:val="1"/>
          <w:sz w:val="24"/>
          <w:szCs w:val="24"/>
        </w:rPr>
        <w:t xml:space="preserve"> </w:t>
      </w:r>
      <w:proofErr w:type="spellStart"/>
      <w:r w:rsidR="00BD761C" w:rsidRPr="0034138C">
        <w:rPr>
          <w:sz w:val="24"/>
          <w:szCs w:val="24"/>
        </w:rPr>
        <w:t>D</w:t>
      </w:r>
      <w:r w:rsidR="00BD761C" w:rsidRPr="0034138C">
        <w:rPr>
          <w:spacing w:val="-1"/>
          <w:sz w:val="24"/>
          <w:szCs w:val="24"/>
        </w:rPr>
        <w:t>e</w:t>
      </w:r>
      <w:r w:rsidR="00BD761C" w:rsidRPr="0034138C">
        <w:rPr>
          <w:sz w:val="24"/>
          <w:szCs w:val="24"/>
        </w:rPr>
        <w:t>tikHeal</w:t>
      </w:r>
      <w:r w:rsidR="00BD761C" w:rsidRPr="0034138C">
        <w:rPr>
          <w:spacing w:val="2"/>
          <w:sz w:val="24"/>
          <w:szCs w:val="24"/>
        </w:rPr>
        <w:t>t</w:t>
      </w:r>
      <w:r w:rsidR="00BD761C" w:rsidRPr="0034138C"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</w:t>
      </w:r>
      <w:proofErr w:type="spellEnd"/>
      <w:r w:rsidR="00BD761C">
        <w:rPr>
          <w:sz w:val="24"/>
          <w:szCs w:val="24"/>
        </w:rPr>
        <w:t xml:space="preserve">, 21 </w:t>
      </w:r>
      <w:proofErr w:type="spellStart"/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proofErr w:type="spellEnd"/>
      <w:r w:rsidR="00BD761C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05:43 </w:t>
      </w:r>
      <w:r w:rsidR="00BD761C">
        <w:rPr>
          <w:spacing w:val="2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31"/>
      <w:r w:rsidR="002543C2">
        <w:rPr>
          <w:rStyle w:val="CommentReference"/>
        </w:rPr>
        <w:commentReference w:id="31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nd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gan</w:t>
      </w:r>
      <w:proofErr w:type="spellEnd"/>
      <w:r w:rsidR="00BD761C">
        <w:rPr>
          <w:b/>
          <w:spacing w:val="-2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f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k</w:t>
      </w:r>
      <w:proofErr w:type="spellEnd"/>
      <w:r w:rsidR="00BD761C">
        <w:rPr>
          <w:b/>
          <w:spacing w:val="-2"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p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agai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Jen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Vak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19”</w:t>
      </w:r>
      <w:r w:rsidRPr="0034138C">
        <w:rPr>
          <w:sz w:val="24"/>
          <w:szCs w:val="24"/>
        </w:rPr>
        <w:t>.</w:t>
      </w:r>
    </w:p>
    <w:p w14:paraId="54167A2C" w14:textId="77777777" w:rsidR="008A243D" w:rsidRDefault="00BD761C" w:rsidP="00FB11B2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FB11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proofErr w:type="spellEnd"/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isi</w:t>
      </w:r>
      <w:proofErr w:type="spellEnd"/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ita</w:t>
      </w:r>
      <w:proofErr w:type="spellEnd"/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pacing w:val="3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a)</w:t>
      </w:r>
      <w:r w:rsidR="00FB11B2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proofErr w:type="spellEnd"/>
      <w:r w:rsidR="00FB11B2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FB11B2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ma,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4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ulai</w:t>
      </w:r>
      <w:proofErr w:type="spellEnd"/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ski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F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proofErr w:type="spellEnd"/>
      <w:r>
        <w:rPr>
          <w:sz w:val="24"/>
          <w:szCs w:val="24"/>
        </w:rPr>
        <w:t xml:space="preserve"> 1</w:t>
      </w:r>
      <w:r>
        <w:rPr>
          <w:spacing w:val="4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proofErr w:type="spellEnd"/>
      <w:r>
        <w:rPr>
          <w:sz w:val="24"/>
          <w:szCs w:val="24"/>
        </w:rPr>
        <w:t xml:space="preserve"> 2020,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komponen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ho)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si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proofErr w:type="spellEnd"/>
      <w:r>
        <w:rPr>
          <w:spacing w:val="4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4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pacing w:val="4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4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4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4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 w:rsidR="00FB11B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2020.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usia</w:t>
      </w:r>
      <w:proofErr w:type="spell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lamin</w:t>
      </w:r>
      <w:proofErr w:type="spellEnd"/>
      <w:r w:rsidR="00FB11B2"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</w:t>
      </w:r>
      <w:proofErr w:type="spellEnd"/>
      <w:r>
        <w:rPr>
          <w:spacing w:val="-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? 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5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 w:rsidR="00FB11B2">
        <w:rPr>
          <w:sz w:val="24"/>
          <w:szCs w:val="24"/>
        </w:rPr>
        <w:t>a</w:t>
      </w:r>
      <w:proofErr w:type="spellEnd"/>
      <w:r w:rsidR="00FB11B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proofErr w:type="spellEnd"/>
      <w:r w:rsidR="005C362E"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</w:t>
      </w:r>
      <w:proofErr w:type="spellEnd"/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nins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nosis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proofErr w:type="spellStart"/>
      <w:r>
        <w:rPr>
          <w:sz w:val="24"/>
          <w:szCs w:val="24"/>
        </w:rPr>
        <w:t>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tanda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spon</w:t>
      </w:r>
      <w:proofErr w:type="spellEnd"/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lama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pacing w:val="-1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z w:val="24"/>
          <w:szCs w:val="24"/>
        </w:rPr>
        <w:t>.</w:t>
      </w:r>
    </w:p>
    <w:p w14:paraId="7D59C3F8" w14:textId="77777777" w:rsidR="008A243D" w:rsidRDefault="00BD761C" w:rsidP="00FB11B2">
      <w:pPr>
        <w:spacing w:line="288" w:lineRule="auto"/>
        <w:ind w:right="78" w:firstLine="720"/>
        <w:jc w:val="both"/>
        <w:rPr>
          <w:sz w:val="24"/>
          <w:szCs w:val="24"/>
        </w:r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pun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komponen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5"/>
          <w:sz w:val="24"/>
          <w:szCs w:val="24"/>
        </w:rPr>
        <w:t>d</w:t>
      </w:r>
      <w:r>
        <w:rPr>
          <w:sz w:val="24"/>
          <w:szCs w:val="24"/>
        </w:rPr>
        <w:t xml:space="preserve">y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9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1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Corona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pacing w:val="-3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a-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rna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inovac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dipa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7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w)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</w:t>
      </w:r>
    </w:p>
    <w:p w14:paraId="77C00710" w14:textId="77777777" w:rsidR="008A243D" w:rsidRPr="00600F89" w:rsidRDefault="008A243D" w:rsidP="00F35AAC">
      <w:pPr>
        <w:spacing w:line="288" w:lineRule="auto"/>
        <w:jc w:val="both"/>
        <w:rPr>
          <w:sz w:val="24"/>
          <w:szCs w:val="24"/>
        </w:rPr>
      </w:pPr>
    </w:p>
    <w:p w14:paraId="1CDBE853" w14:textId="77777777" w:rsidR="008A243D" w:rsidRDefault="00F35AAC" w:rsidP="00600F89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10. </w:t>
      </w:r>
      <w:commentRangeStart w:id="32"/>
      <w:proofErr w:type="spellStart"/>
      <w:r w:rsidR="00BD761C" w:rsidRPr="00F35AAC">
        <w:rPr>
          <w:sz w:val="24"/>
          <w:szCs w:val="24"/>
        </w:rPr>
        <w:t>B</w:t>
      </w:r>
      <w:r w:rsidR="00BD761C" w:rsidRPr="00F35AAC">
        <w:rPr>
          <w:spacing w:val="-1"/>
          <w:sz w:val="24"/>
          <w:szCs w:val="24"/>
        </w:rPr>
        <w:t>er</w:t>
      </w:r>
      <w:r w:rsidR="00BD761C" w:rsidRPr="00F35AAC">
        <w:rPr>
          <w:sz w:val="24"/>
          <w:szCs w:val="24"/>
        </w:rPr>
        <w:t>ita</w:t>
      </w:r>
      <w:proofErr w:type="spellEnd"/>
      <w:r w:rsidR="00BD761C" w:rsidRPr="00F35AAC">
        <w:rPr>
          <w:spacing w:val="2"/>
          <w:sz w:val="24"/>
          <w:szCs w:val="24"/>
        </w:rPr>
        <w:t xml:space="preserve"> </w:t>
      </w:r>
      <w:r w:rsidRPr="00F35AAC">
        <w:rPr>
          <w:spacing w:val="-3"/>
          <w:sz w:val="24"/>
          <w:szCs w:val="24"/>
        </w:rPr>
        <w:t>p</w:t>
      </w:r>
      <w:r w:rsidR="00BD761C" w:rsidRPr="00F35AAC">
        <w:rPr>
          <w:sz w:val="24"/>
          <w:szCs w:val="24"/>
        </w:rPr>
        <w:t>a</w:t>
      </w:r>
      <w:r w:rsidR="00BD761C" w:rsidRPr="00F35AAC">
        <w:rPr>
          <w:spacing w:val="1"/>
          <w:sz w:val="24"/>
          <w:szCs w:val="24"/>
        </w:rPr>
        <w:t>d</w:t>
      </w:r>
      <w:r w:rsidR="00BD761C" w:rsidRPr="00F35AAC">
        <w:rPr>
          <w:sz w:val="24"/>
          <w:szCs w:val="24"/>
        </w:rPr>
        <w:t>a</w:t>
      </w:r>
      <w:r w:rsidR="00BD761C" w:rsidRPr="00F35AAC">
        <w:rPr>
          <w:spacing w:val="1"/>
          <w:sz w:val="24"/>
          <w:szCs w:val="24"/>
        </w:rPr>
        <w:t xml:space="preserve"> </w:t>
      </w:r>
      <w:proofErr w:type="spellStart"/>
      <w:r w:rsidR="00BD761C" w:rsidRPr="00F35AAC">
        <w:rPr>
          <w:sz w:val="24"/>
          <w:szCs w:val="24"/>
        </w:rPr>
        <w:t>D</w:t>
      </w:r>
      <w:r w:rsidR="00BD761C" w:rsidRPr="00F35AAC">
        <w:rPr>
          <w:spacing w:val="-1"/>
          <w:sz w:val="24"/>
          <w:szCs w:val="24"/>
        </w:rPr>
        <w:t>e</w:t>
      </w:r>
      <w:r w:rsidR="00BD761C" w:rsidRPr="00F35AAC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F35AAC">
        <w:rPr>
          <w:sz w:val="24"/>
          <w:szCs w:val="24"/>
        </w:rPr>
        <w:t>Heal</w:t>
      </w:r>
      <w:r w:rsidR="00BD761C" w:rsidRPr="00F35AAC">
        <w:rPr>
          <w:spacing w:val="2"/>
          <w:sz w:val="24"/>
          <w:szCs w:val="24"/>
        </w:rPr>
        <w:t>t</w:t>
      </w:r>
      <w:r w:rsidR="00BD761C" w:rsidRPr="00F35AAC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btu</w:t>
      </w:r>
      <w:proofErr w:type="spellEnd"/>
      <w:r w:rsidR="00BD761C">
        <w:rPr>
          <w:sz w:val="24"/>
          <w:szCs w:val="24"/>
        </w:rPr>
        <w:t xml:space="preserve">, 23 </w:t>
      </w:r>
      <w:proofErr w:type="spellStart"/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proofErr w:type="spellEnd"/>
      <w:r w:rsidR="00BD761C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proofErr w:type="spellEnd"/>
      <w:r w:rsidR="00BD761C">
        <w:rPr>
          <w:sz w:val="24"/>
          <w:szCs w:val="24"/>
        </w:rPr>
        <w:t xml:space="preserve"> 17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30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32"/>
      <w:r w:rsidR="002543C2">
        <w:rPr>
          <w:rStyle w:val="CommentReference"/>
        </w:rPr>
        <w:commentReference w:id="32"/>
      </w:r>
      <w:r w:rsidR="00BD761C">
        <w:rPr>
          <w:b/>
          <w:sz w:val="24"/>
          <w:szCs w:val="24"/>
        </w:rPr>
        <w:t>“Ba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yak </w:t>
      </w:r>
      <w:proofErr w:type="spellStart"/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s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</w:t>
      </w:r>
      <w:proofErr w:type="spellEnd"/>
      <w:r w:rsidR="00BD761C">
        <w:rPr>
          <w:b/>
          <w:sz w:val="24"/>
          <w:szCs w:val="24"/>
        </w:rPr>
        <w:t xml:space="preserve"> COVI</w:t>
      </w:r>
      <w:r w:rsidR="00BD761C">
        <w:rPr>
          <w:b/>
          <w:spacing w:val="2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 xml:space="preserve">19 </w:t>
      </w:r>
      <w:proofErr w:type="spellStart"/>
      <w:r w:rsidR="00BD761C">
        <w:rPr>
          <w:b/>
          <w:sz w:val="24"/>
          <w:szCs w:val="24"/>
        </w:rPr>
        <w:t>Usai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Diva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si</w:t>
      </w:r>
      <w:r w:rsidR="00BD761C">
        <w:rPr>
          <w:b/>
          <w:spacing w:val="1"/>
          <w:sz w:val="24"/>
          <w:szCs w:val="24"/>
        </w:rPr>
        <w:t>n</w:t>
      </w:r>
      <w:proofErr w:type="spellEnd"/>
      <w:r w:rsidR="00BD761C">
        <w:rPr>
          <w:b/>
          <w:sz w:val="24"/>
          <w:szCs w:val="24"/>
        </w:rPr>
        <w:t xml:space="preserve">,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ar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y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bn</w:t>
      </w:r>
      <w:r w:rsidR="00BD761C">
        <w:rPr>
          <w:b/>
          <w:sz w:val="24"/>
          <w:szCs w:val="24"/>
        </w:rPr>
        <w:t>ya</w:t>
      </w:r>
      <w:proofErr w:type="spellEnd"/>
      <w:r w:rsidR="00BD761C">
        <w:rPr>
          <w:b/>
          <w:sz w:val="24"/>
          <w:szCs w:val="24"/>
        </w:rPr>
        <w:t>”</w:t>
      </w:r>
      <w:r w:rsidRPr="00F35AAC">
        <w:rPr>
          <w:sz w:val="24"/>
          <w:szCs w:val="24"/>
        </w:rPr>
        <w:t>.</w:t>
      </w:r>
    </w:p>
    <w:p w14:paraId="3B6C8734" w14:textId="77777777" w:rsidR="008A243D" w:rsidRDefault="00BD761C" w:rsidP="00600F89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00F8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p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).</w:t>
      </w:r>
      <w:r w:rsidR="00600F89">
        <w:rPr>
          <w:sz w:val="24"/>
          <w:szCs w:val="24"/>
        </w:rPr>
        <w:t xml:space="preserve"> </w:t>
      </w:r>
      <w:r w:rsidR="00600F89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 xml:space="preserve">nit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 w:rsidR="00600F89"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lastRenderedPageBreak/>
        <w:t>o</w:t>
      </w:r>
      <w:r>
        <w:rPr>
          <w:sz w:val="24"/>
          <w:szCs w:val="24"/>
        </w:rPr>
        <w:t xml:space="preserve">rang </w:t>
      </w:r>
      <w:proofErr w:type="spellStart"/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bin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Kondisi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ri Purnomo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tapi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luar</w:t>
      </w:r>
      <w:proofErr w:type="spellEnd"/>
      <w:r>
        <w:rPr>
          <w:sz w:val="24"/>
          <w:szCs w:val="24"/>
        </w:rPr>
        <w:t xml:space="preserve">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C</w:t>
      </w:r>
      <w:r>
        <w:rPr>
          <w:spacing w:val="-3"/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judul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how)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dian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oleh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urnomo</w:t>
      </w:r>
      <w:r>
        <w:rPr>
          <w:spacing w:val="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suntik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 Corona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divaksin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na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Tid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pula</w:t>
      </w:r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</w:t>
      </w:r>
      <w:proofErr w:type="spellEnd"/>
      <w:r>
        <w:rPr>
          <w:spacing w:val="55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53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pacing w:val="5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8"/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ntut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lebih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jauh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rsis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-uns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bulkan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divaksin</w:t>
      </w:r>
      <w:proofErr w:type="spellEnd"/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menimbu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ca</w:t>
      </w:r>
      <w:proofErr w:type="spellEnd"/>
      <w:r>
        <w:rPr>
          <w:sz w:val="24"/>
          <w:szCs w:val="24"/>
        </w:rPr>
        <w:t>.</w:t>
      </w:r>
    </w:p>
    <w:p w14:paraId="4D8BA191" w14:textId="77777777" w:rsidR="008A243D" w:rsidRDefault="008A243D" w:rsidP="00526B45">
      <w:pPr>
        <w:spacing w:line="288" w:lineRule="auto"/>
        <w:jc w:val="both"/>
        <w:rPr>
          <w:sz w:val="22"/>
          <w:szCs w:val="22"/>
        </w:rPr>
      </w:pPr>
    </w:p>
    <w:p w14:paraId="00C2230D" w14:textId="77777777" w:rsidR="008A243D" w:rsidRDefault="00526B45" w:rsidP="005C362E">
      <w:pPr>
        <w:spacing w:after="60"/>
        <w:ind w:right="95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11. </w:t>
      </w:r>
      <w:commentRangeStart w:id="33"/>
      <w:proofErr w:type="spellStart"/>
      <w:r w:rsidR="00BD761C" w:rsidRPr="00526B45">
        <w:rPr>
          <w:sz w:val="24"/>
          <w:szCs w:val="24"/>
        </w:rPr>
        <w:t>B</w:t>
      </w:r>
      <w:r w:rsidR="00BD761C" w:rsidRPr="00526B45">
        <w:rPr>
          <w:spacing w:val="-1"/>
          <w:sz w:val="24"/>
          <w:szCs w:val="24"/>
        </w:rPr>
        <w:t>er</w:t>
      </w:r>
      <w:r w:rsidR="00BD761C" w:rsidRPr="00526B45">
        <w:rPr>
          <w:sz w:val="24"/>
          <w:szCs w:val="24"/>
        </w:rPr>
        <w:t>ita</w:t>
      </w:r>
      <w:proofErr w:type="spellEnd"/>
      <w:r w:rsidR="00BD761C" w:rsidRPr="00526B45">
        <w:rPr>
          <w:spacing w:val="2"/>
          <w:sz w:val="24"/>
          <w:szCs w:val="24"/>
        </w:rPr>
        <w:t xml:space="preserve"> </w:t>
      </w:r>
      <w:r w:rsidRPr="00526B45">
        <w:rPr>
          <w:spacing w:val="-3"/>
          <w:sz w:val="24"/>
          <w:szCs w:val="24"/>
        </w:rPr>
        <w:t>p</w:t>
      </w:r>
      <w:r w:rsidR="00BD761C" w:rsidRPr="00526B45">
        <w:rPr>
          <w:sz w:val="24"/>
          <w:szCs w:val="24"/>
        </w:rPr>
        <w:t>a</w:t>
      </w:r>
      <w:r w:rsidR="00BD761C" w:rsidRPr="00526B45">
        <w:rPr>
          <w:spacing w:val="1"/>
          <w:sz w:val="24"/>
          <w:szCs w:val="24"/>
        </w:rPr>
        <w:t>d</w:t>
      </w:r>
      <w:r w:rsidR="00BD761C" w:rsidRPr="00526B45">
        <w:rPr>
          <w:sz w:val="24"/>
          <w:szCs w:val="24"/>
        </w:rPr>
        <w:t>a</w:t>
      </w:r>
      <w:r w:rsidR="00BD761C" w:rsidRPr="00526B45">
        <w:rPr>
          <w:spacing w:val="1"/>
          <w:sz w:val="24"/>
          <w:szCs w:val="24"/>
        </w:rPr>
        <w:t xml:space="preserve"> </w:t>
      </w:r>
      <w:proofErr w:type="spellStart"/>
      <w:r w:rsidR="00BD761C" w:rsidRPr="00526B45">
        <w:rPr>
          <w:sz w:val="24"/>
          <w:szCs w:val="24"/>
        </w:rPr>
        <w:t>D</w:t>
      </w:r>
      <w:r w:rsidR="00BD761C" w:rsidRPr="00526B45">
        <w:rPr>
          <w:spacing w:val="-1"/>
          <w:sz w:val="24"/>
          <w:szCs w:val="24"/>
        </w:rPr>
        <w:t>e</w:t>
      </w:r>
      <w:r w:rsidR="00BD761C" w:rsidRPr="00526B45">
        <w:rPr>
          <w:sz w:val="24"/>
          <w:szCs w:val="24"/>
        </w:rPr>
        <w:t>tik</w:t>
      </w:r>
      <w:proofErr w:type="spellEnd"/>
      <w:r>
        <w:rPr>
          <w:sz w:val="24"/>
          <w:szCs w:val="24"/>
        </w:rPr>
        <w:t xml:space="preserve"> </w:t>
      </w:r>
      <w:r w:rsidR="00BD761C" w:rsidRPr="00526B45">
        <w:rPr>
          <w:sz w:val="24"/>
          <w:szCs w:val="24"/>
        </w:rPr>
        <w:t>Heal</w:t>
      </w:r>
      <w:r w:rsidR="00BD761C" w:rsidRPr="00526B45">
        <w:rPr>
          <w:spacing w:val="2"/>
          <w:sz w:val="24"/>
          <w:szCs w:val="24"/>
        </w:rPr>
        <w:t>t</w:t>
      </w:r>
      <w:r w:rsidR="00BD761C" w:rsidRPr="00526B45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proofErr w:type="spellStart"/>
      <w:r w:rsidR="00BD761C">
        <w:rPr>
          <w:sz w:val="24"/>
          <w:szCs w:val="24"/>
        </w:rPr>
        <w:t>Ming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</w:t>
      </w:r>
      <w:proofErr w:type="spellEnd"/>
      <w:r w:rsidR="00BD761C">
        <w:rPr>
          <w:sz w:val="24"/>
          <w:szCs w:val="24"/>
        </w:rPr>
        <w:t xml:space="preserve">, 24 </w:t>
      </w:r>
      <w:proofErr w:type="spellStart"/>
      <w:r w:rsidR="00BD761C"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proofErr w:type="spellEnd"/>
      <w:r w:rsidR="00BD761C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ukul</w:t>
      </w:r>
      <w:proofErr w:type="spellEnd"/>
      <w:r>
        <w:rPr>
          <w:sz w:val="24"/>
          <w:szCs w:val="24"/>
        </w:rPr>
        <w:t xml:space="preserve"> 18</w:t>
      </w:r>
      <w:r>
        <w:rPr>
          <w:spacing w:val="1"/>
          <w:sz w:val="24"/>
          <w:szCs w:val="24"/>
        </w:rPr>
        <w:t>:</w:t>
      </w:r>
      <w:r>
        <w:rPr>
          <w:sz w:val="24"/>
          <w:szCs w:val="24"/>
        </w:rPr>
        <w:t xml:space="preserve">22 </w:t>
      </w:r>
      <w:r>
        <w:rPr>
          <w:spacing w:val="1"/>
          <w:sz w:val="24"/>
          <w:szCs w:val="24"/>
        </w:rPr>
        <w:t>W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B,</w:t>
      </w:r>
      <w:r w:rsidR="005C362E"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udul</w:t>
      </w:r>
      <w:proofErr w:type="spellEnd"/>
      <w:r w:rsidR="00BD761C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>:</w:t>
      </w:r>
      <w:r w:rsidR="005C362E">
        <w:rPr>
          <w:sz w:val="24"/>
          <w:szCs w:val="24"/>
        </w:rPr>
        <w:t xml:space="preserve"> </w:t>
      </w:r>
      <w:commentRangeEnd w:id="33"/>
      <w:r w:rsidR="002543C2">
        <w:rPr>
          <w:rStyle w:val="CommentReference"/>
        </w:rPr>
        <w:commentReference w:id="33"/>
      </w:r>
      <w:r w:rsidR="00BD761C">
        <w:rPr>
          <w:b/>
          <w:sz w:val="24"/>
          <w:szCs w:val="24"/>
        </w:rPr>
        <w:t>“</w:t>
      </w:r>
      <w:proofErr w:type="spellStart"/>
      <w:r w:rsidR="00BD761C">
        <w:rPr>
          <w:b/>
          <w:sz w:val="24"/>
          <w:szCs w:val="24"/>
        </w:rPr>
        <w:t>Dokt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r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al</w:t>
      </w:r>
      <w:r w:rsidR="00BD761C">
        <w:rPr>
          <w:b/>
          <w:spacing w:val="2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g </w:t>
      </w:r>
      <w:proofErr w:type="spellStart"/>
      <w:r w:rsidR="00BD761C">
        <w:rPr>
          <w:b/>
          <w:spacing w:val="1"/>
          <w:sz w:val="24"/>
          <w:szCs w:val="24"/>
        </w:rPr>
        <w:t>Men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ggal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Usai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Vak</w:t>
      </w:r>
      <w:r w:rsidR="00BD761C">
        <w:rPr>
          <w:b/>
          <w:spacing w:val="-2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proofErr w:type="spellEnd"/>
      <w:r w:rsidR="00BD761C">
        <w:rPr>
          <w:b/>
          <w:spacing w:val="1"/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du</w:t>
      </w:r>
      <w:r w:rsidR="00BD761C">
        <w:rPr>
          <w:b/>
          <w:sz w:val="24"/>
          <w:szCs w:val="24"/>
        </w:rPr>
        <w:t>ga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a</w:t>
      </w:r>
      <w:proofErr w:type="spellEnd"/>
      <w:r w:rsidR="00BD761C">
        <w:rPr>
          <w:b/>
          <w:sz w:val="24"/>
          <w:szCs w:val="24"/>
        </w:rPr>
        <w:t xml:space="preserve"> </w:t>
      </w:r>
      <w:proofErr w:type="spellStart"/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>it</w:t>
      </w:r>
      <w:proofErr w:type="spellEnd"/>
      <w:r w:rsidR="005C362E">
        <w:rPr>
          <w:sz w:val="24"/>
          <w:szCs w:val="24"/>
        </w:rPr>
        <w:t xml:space="preserve"> </w:t>
      </w:r>
      <w:proofErr w:type="spellStart"/>
      <w:r w:rsidR="00BD761C">
        <w:rPr>
          <w:b/>
          <w:sz w:val="24"/>
          <w:szCs w:val="24"/>
        </w:rPr>
        <w:t>Ja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tu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</w:t>
      </w:r>
      <w:proofErr w:type="spellEnd"/>
      <w:r w:rsidR="00BD761C">
        <w:rPr>
          <w:b/>
          <w:sz w:val="24"/>
          <w:szCs w:val="24"/>
        </w:rPr>
        <w:t>”</w:t>
      </w:r>
    </w:p>
    <w:p w14:paraId="32C7685D" w14:textId="77777777" w:rsidR="008A243D" w:rsidRDefault="00BD761C" w:rsidP="005C362E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).</w:t>
      </w:r>
      <w:r w:rsidR="005C362E">
        <w:rPr>
          <w:sz w:val="24"/>
          <w:szCs w:val="24"/>
        </w:rPr>
        <w:t xml:space="preserve"> </w:t>
      </w:r>
      <w:r w:rsidR="005C362E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diduga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jantung</w:t>
      </w:r>
      <w:proofErr w:type="spellEnd"/>
      <w:r>
        <w:rPr>
          <w:spacing w:val="3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 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menunjuk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-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komponen</w:t>
      </w:r>
      <w:proofErr w:type="spellEnd"/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spellEnd"/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unsur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proofErr w:type="spellEnd"/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</w:t>
      </w:r>
      <w:r>
        <w:rPr>
          <w:spacing w:val="-2"/>
          <w:sz w:val="24"/>
          <w:szCs w:val="24"/>
        </w:rPr>
        <w:t>i</w:t>
      </w:r>
      <w:proofErr w:type="spellEnd"/>
      <w:r>
        <w:rPr>
          <w:sz w:val="24"/>
          <w:szCs w:val="24"/>
        </w:rPr>
        <w:t>?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</w:t>
      </w:r>
      <w:proofErr w:type="spellEnd"/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dokter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rinis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ninggal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di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 xml:space="preserve">9 di </w:t>
      </w:r>
      <w:proofErr w:type="spellStart"/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</w:p>
    <w:p w14:paraId="26FB8BEF" w14:textId="77777777" w:rsidR="008A243D" w:rsidRDefault="00BD761C" w:rsidP="005C362E">
      <w:pPr>
        <w:spacing w:after="60" w:line="288" w:lineRule="auto"/>
        <w:ind w:right="62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2"/>
          <w:sz w:val="24"/>
          <w:szCs w:val="24"/>
        </w:rPr>
        <w:t xml:space="preserve"> J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spellEnd"/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dokter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?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6"/>
          <w:sz w:val="24"/>
          <w:szCs w:val="24"/>
        </w:rPr>
        <w:t>k</w:t>
      </w:r>
      <w:r>
        <w:rPr>
          <w:sz w:val="24"/>
          <w:szCs w:val="24"/>
        </w:rPr>
        <w:t>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Corona </w:t>
      </w:r>
      <w:proofErr w:type="spellStart"/>
      <w:r>
        <w:rPr>
          <w:sz w:val="24"/>
          <w:szCs w:val="24"/>
        </w:rPr>
        <w:t>tubuh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kondisi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komo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t</w:t>
      </w:r>
      <w:proofErr w:type="spellEnd"/>
      <w:r>
        <w:rPr>
          <w:sz w:val="24"/>
          <w:szCs w:val="24"/>
        </w:rPr>
        <w:t>),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dokter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hingga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diksi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Corona </w:t>
      </w:r>
      <w:proofErr w:type="spell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>.</w:t>
      </w:r>
    </w:p>
    <w:p w14:paraId="1B340E21" w14:textId="77777777" w:rsidR="008A243D" w:rsidRDefault="00BD761C" w:rsidP="005C362E">
      <w:pPr>
        <w:spacing w:line="288" w:lineRule="auto"/>
        <w:ind w:right="62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>?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meningg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jatun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proofErr w:type="spellEnd"/>
      <w:r>
        <w:rPr>
          <w:spacing w:val="5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 w:rsidR="005C362E">
        <w:rPr>
          <w:sz w:val="24"/>
          <w:szCs w:val="24"/>
        </w:rPr>
        <w:t>matian</w:t>
      </w:r>
      <w:proofErr w:type="spellEnd"/>
      <w:r w:rsidR="005C362E"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54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5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F </w:t>
      </w:r>
      <w:proofErr w:type="spellStart"/>
      <w:r>
        <w:rPr>
          <w:sz w:val="24"/>
          <w:szCs w:val="24"/>
        </w:rPr>
        <w:t>bisa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jantun</w:t>
      </w:r>
      <w:r>
        <w:rPr>
          <w:spacing w:val="-2"/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? </w:t>
      </w: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menuntut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bih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jauh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proofErr w:type="spellEnd"/>
      <w:r>
        <w:rPr>
          <w:sz w:val="24"/>
          <w:szCs w:val="24"/>
        </w:rPr>
        <w:t>.</w:t>
      </w:r>
    </w:p>
    <w:p w14:paraId="370ECFF5" w14:textId="77777777" w:rsidR="008A243D" w:rsidRPr="00F22624" w:rsidRDefault="008A243D" w:rsidP="005C362E">
      <w:pPr>
        <w:spacing w:line="288" w:lineRule="auto"/>
        <w:jc w:val="both"/>
        <w:rPr>
          <w:sz w:val="24"/>
          <w:szCs w:val="24"/>
        </w:rPr>
      </w:pPr>
    </w:p>
    <w:p w14:paraId="4E4CC288" w14:textId="77777777" w:rsidR="008A243D" w:rsidRDefault="00F22624" w:rsidP="00EE12BE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 w:rsidRPr="001003A7">
        <w:rPr>
          <w:b/>
          <w:sz w:val="24"/>
          <w:szCs w:val="24"/>
        </w:rPr>
        <w:t xml:space="preserve">12. </w:t>
      </w:r>
      <w:commentRangeStart w:id="34"/>
      <w:proofErr w:type="spellStart"/>
      <w:r w:rsidR="00BD761C" w:rsidRPr="00F22624">
        <w:rPr>
          <w:sz w:val="24"/>
          <w:szCs w:val="24"/>
        </w:rPr>
        <w:t>B</w:t>
      </w:r>
      <w:r w:rsidR="00BD761C" w:rsidRPr="00F22624">
        <w:rPr>
          <w:spacing w:val="-1"/>
          <w:sz w:val="24"/>
          <w:szCs w:val="24"/>
        </w:rPr>
        <w:t>er</w:t>
      </w:r>
      <w:r w:rsidR="00BD761C" w:rsidRPr="00F22624">
        <w:rPr>
          <w:sz w:val="24"/>
          <w:szCs w:val="24"/>
        </w:rPr>
        <w:t>ita</w:t>
      </w:r>
      <w:proofErr w:type="spellEnd"/>
      <w:r w:rsidR="00BD761C"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3"/>
          <w:sz w:val="24"/>
          <w:szCs w:val="24"/>
        </w:rPr>
        <w:t>p</w:t>
      </w:r>
      <w:r w:rsidR="00BD761C" w:rsidRPr="00F22624">
        <w:rPr>
          <w:sz w:val="24"/>
          <w:szCs w:val="24"/>
        </w:rPr>
        <w:t>a</w:t>
      </w:r>
      <w:r w:rsidR="00BD761C" w:rsidRPr="00F22624">
        <w:rPr>
          <w:spacing w:val="1"/>
          <w:sz w:val="24"/>
          <w:szCs w:val="24"/>
        </w:rPr>
        <w:t>d</w:t>
      </w:r>
      <w:r w:rsidR="00BD761C" w:rsidRPr="00F22624">
        <w:rPr>
          <w:sz w:val="24"/>
          <w:szCs w:val="24"/>
        </w:rPr>
        <w:t>a</w:t>
      </w:r>
      <w:r w:rsidR="00BD761C" w:rsidRPr="00F22624">
        <w:rPr>
          <w:spacing w:val="1"/>
          <w:sz w:val="24"/>
          <w:szCs w:val="24"/>
        </w:rPr>
        <w:t xml:space="preserve"> </w:t>
      </w:r>
      <w:proofErr w:type="spellStart"/>
      <w:r w:rsidR="00BD761C" w:rsidRPr="00F22624">
        <w:rPr>
          <w:sz w:val="24"/>
          <w:szCs w:val="24"/>
        </w:rPr>
        <w:t>D</w:t>
      </w:r>
      <w:r w:rsidR="00BD761C" w:rsidRPr="00F22624">
        <w:rPr>
          <w:spacing w:val="-1"/>
          <w:sz w:val="24"/>
          <w:szCs w:val="24"/>
        </w:rPr>
        <w:t>e</w:t>
      </w:r>
      <w:r w:rsidR="00BD761C" w:rsidRPr="00F22624">
        <w:rPr>
          <w:sz w:val="24"/>
          <w:szCs w:val="24"/>
        </w:rPr>
        <w:t>tik</w:t>
      </w:r>
      <w:proofErr w:type="spellEnd"/>
      <w:r w:rsidRPr="00F22624">
        <w:rPr>
          <w:sz w:val="24"/>
          <w:szCs w:val="24"/>
        </w:rPr>
        <w:t xml:space="preserve"> </w:t>
      </w:r>
      <w:r w:rsidR="00BD761C" w:rsidRPr="00F22624">
        <w:rPr>
          <w:sz w:val="24"/>
          <w:szCs w:val="24"/>
        </w:rPr>
        <w:t>Heal</w:t>
      </w:r>
      <w:r w:rsidR="00BD761C" w:rsidRPr="00F22624">
        <w:rPr>
          <w:spacing w:val="2"/>
          <w:sz w:val="24"/>
          <w:szCs w:val="24"/>
        </w:rPr>
        <w:t>t</w:t>
      </w:r>
      <w:r w:rsidR="00BD761C" w:rsidRPr="00F22624">
        <w:rPr>
          <w:sz w:val="24"/>
          <w:szCs w:val="24"/>
        </w:rPr>
        <w:t>h</w:t>
      </w:r>
      <w:r>
        <w:rPr>
          <w:sz w:val="24"/>
          <w:szCs w:val="24"/>
        </w:rPr>
        <w:t>,</w:t>
      </w:r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1003A7">
        <w:rPr>
          <w:spacing w:val="2"/>
          <w:sz w:val="24"/>
          <w:szCs w:val="24"/>
        </w:rPr>
        <w:t>J</w:t>
      </w:r>
      <w:r w:rsidRPr="001003A7">
        <w:rPr>
          <w:sz w:val="24"/>
          <w:szCs w:val="24"/>
        </w:rPr>
        <w:t>umat</w:t>
      </w:r>
      <w:proofErr w:type="spellEnd"/>
      <w:r w:rsidRPr="001003A7">
        <w:rPr>
          <w:sz w:val="24"/>
          <w:szCs w:val="24"/>
        </w:rPr>
        <w:t>, 29</w:t>
      </w:r>
      <w:r w:rsidRPr="001003A7">
        <w:rPr>
          <w:spacing w:val="-2"/>
          <w:sz w:val="24"/>
          <w:szCs w:val="24"/>
        </w:rPr>
        <w:t xml:space="preserve"> </w:t>
      </w:r>
      <w:proofErr w:type="spellStart"/>
      <w:r w:rsidRPr="001003A7">
        <w:rPr>
          <w:spacing w:val="2"/>
          <w:sz w:val="24"/>
          <w:szCs w:val="24"/>
        </w:rPr>
        <w:t>J</w:t>
      </w:r>
      <w:r w:rsidRPr="001003A7">
        <w:rPr>
          <w:spacing w:val="-1"/>
          <w:sz w:val="24"/>
          <w:szCs w:val="24"/>
        </w:rPr>
        <w:t>a</w:t>
      </w:r>
      <w:r w:rsidRPr="001003A7">
        <w:rPr>
          <w:sz w:val="24"/>
          <w:szCs w:val="24"/>
        </w:rPr>
        <w:t>nu</w:t>
      </w:r>
      <w:r w:rsidRPr="001003A7">
        <w:rPr>
          <w:spacing w:val="-1"/>
          <w:sz w:val="24"/>
          <w:szCs w:val="24"/>
        </w:rPr>
        <w:t>a</w:t>
      </w:r>
      <w:r w:rsidRPr="001003A7">
        <w:rPr>
          <w:sz w:val="24"/>
          <w:szCs w:val="24"/>
        </w:rPr>
        <w:t>ri</w:t>
      </w:r>
      <w:proofErr w:type="spellEnd"/>
      <w:r w:rsidRPr="001003A7">
        <w:rPr>
          <w:spacing w:val="1"/>
          <w:sz w:val="24"/>
          <w:szCs w:val="24"/>
        </w:rPr>
        <w:t xml:space="preserve"> </w:t>
      </w:r>
      <w:r w:rsidRPr="001003A7">
        <w:rPr>
          <w:sz w:val="24"/>
          <w:szCs w:val="24"/>
        </w:rPr>
        <w:t>2021</w:t>
      </w:r>
      <w:r>
        <w:rPr>
          <w:sz w:val="24"/>
          <w:szCs w:val="24"/>
        </w:rPr>
        <w:t xml:space="preserve">, </w:t>
      </w:r>
      <w:proofErr w:type="spellStart"/>
      <w:r>
        <w:rPr>
          <w:spacing w:val="1"/>
          <w:sz w:val="24"/>
          <w:szCs w:val="24"/>
        </w:rPr>
        <w:t>p</w:t>
      </w:r>
      <w:r w:rsidR="00BD761C" w:rsidRPr="001003A7">
        <w:rPr>
          <w:sz w:val="24"/>
          <w:szCs w:val="24"/>
        </w:rPr>
        <w:t>ukul</w:t>
      </w:r>
      <w:proofErr w:type="spellEnd"/>
      <w:r w:rsidR="00BD761C" w:rsidRPr="001003A7">
        <w:rPr>
          <w:sz w:val="24"/>
          <w:szCs w:val="24"/>
        </w:rPr>
        <w:t xml:space="preserve"> 15</w:t>
      </w:r>
      <w:r w:rsidR="00BD761C" w:rsidRPr="001003A7">
        <w:rPr>
          <w:spacing w:val="1"/>
          <w:sz w:val="24"/>
          <w:szCs w:val="24"/>
        </w:rPr>
        <w:t>:</w:t>
      </w:r>
      <w:r w:rsidR="00BD761C" w:rsidRPr="001003A7">
        <w:rPr>
          <w:sz w:val="24"/>
          <w:szCs w:val="24"/>
        </w:rPr>
        <w:t xml:space="preserve">00 </w:t>
      </w:r>
      <w:r w:rsidR="00BD761C" w:rsidRPr="001003A7">
        <w:rPr>
          <w:spacing w:val="1"/>
          <w:sz w:val="24"/>
          <w:szCs w:val="24"/>
        </w:rPr>
        <w:t>W</w:t>
      </w:r>
      <w:r w:rsidR="00BD761C" w:rsidRPr="001003A7">
        <w:rPr>
          <w:spacing w:val="-3"/>
          <w:sz w:val="24"/>
          <w:szCs w:val="24"/>
        </w:rPr>
        <w:t>I</w:t>
      </w:r>
      <w:r w:rsidR="00BD761C" w:rsidRPr="001003A7">
        <w:rPr>
          <w:sz w:val="24"/>
          <w:szCs w:val="24"/>
        </w:rPr>
        <w:t>B</w:t>
      </w:r>
      <w:r>
        <w:rPr>
          <w:sz w:val="24"/>
          <w:szCs w:val="24"/>
        </w:rPr>
        <w:t xml:space="preserve">, </w:t>
      </w:r>
      <w:proofErr w:type="spellStart"/>
      <w:r>
        <w:rPr>
          <w:spacing w:val="2"/>
          <w:sz w:val="24"/>
          <w:szCs w:val="24"/>
        </w:rPr>
        <w:t>j</w:t>
      </w:r>
      <w:r w:rsidR="00BD761C" w:rsidRPr="001003A7">
        <w:rPr>
          <w:sz w:val="24"/>
          <w:szCs w:val="24"/>
        </w:rPr>
        <w:t>udul</w:t>
      </w:r>
      <w:proofErr w:type="spellEnd"/>
      <w:r w:rsidR="00BD761C" w:rsidRPr="001003A7"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b</w:t>
      </w:r>
      <w:r w:rsidR="00BD761C" w:rsidRPr="001003A7">
        <w:rPr>
          <w:spacing w:val="-1"/>
          <w:sz w:val="24"/>
          <w:szCs w:val="24"/>
        </w:rPr>
        <w:t>e</w:t>
      </w:r>
      <w:r w:rsidR="00BD761C" w:rsidRPr="001003A7">
        <w:rPr>
          <w:sz w:val="24"/>
          <w:szCs w:val="24"/>
        </w:rPr>
        <w:t>rita</w:t>
      </w:r>
      <w:proofErr w:type="spellEnd"/>
      <w:r>
        <w:rPr>
          <w:sz w:val="24"/>
          <w:szCs w:val="24"/>
        </w:rPr>
        <w:t xml:space="preserve">: </w:t>
      </w:r>
      <w:commentRangeEnd w:id="34"/>
      <w:r w:rsidR="002543C2">
        <w:rPr>
          <w:rStyle w:val="CommentReference"/>
        </w:rPr>
        <w:commentReference w:id="34"/>
      </w:r>
      <w:r w:rsidR="00BD761C" w:rsidRPr="001003A7">
        <w:rPr>
          <w:b/>
          <w:sz w:val="24"/>
          <w:szCs w:val="24"/>
        </w:rPr>
        <w:t>“</w:t>
      </w:r>
      <w:proofErr w:type="spellStart"/>
      <w:r w:rsidR="00BD761C" w:rsidRPr="001003A7">
        <w:rPr>
          <w:b/>
          <w:sz w:val="24"/>
          <w:szCs w:val="24"/>
        </w:rPr>
        <w:t>D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z w:val="24"/>
          <w:szCs w:val="24"/>
        </w:rPr>
        <w:t>t</w:t>
      </w:r>
      <w:r w:rsidR="00BD761C" w:rsidRPr="001003A7">
        <w:rPr>
          <w:b/>
          <w:spacing w:val="-2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si</w:t>
      </w:r>
      <w:proofErr w:type="spellEnd"/>
      <w:r w:rsidR="00BD761C" w:rsidRPr="001003A7">
        <w:rPr>
          <w:b/>
          <w:sz w:val="24"/>
          <w:szCs w:val="24"/>
        </w:rPr>
        <w:t xml:space="preserve"> COVID</w:t>
      </w:r>
      <w:r w:rsidR="00BD761C" w:rsidRPr="001003A7">
        <w:rPr>
          <w:b/>
          <w:spacing w:val="-1"/>
          <w:sz w:val="24"/>
          <w:szCs w:val="24"/>
        </w:rPr>
        <w:t>-</w:t>
      </w:r>
      <w:r w:rsidR="00BD761C" w:rsidRPr="001003A7">
        <w:rPr>
          <w:b/>
          <w:sz w:val="24"/>
          <w:szCs w:val="24"/>
        </w:rPr>
        <w:t xml:space="preserve">19 </w:t>
      </w:r>
      <w:proofErr w:type="spellStart"/>
      <w:r w:rsidR="00BD761C" w:rsidRPr="001003A7">
        <w:rPr>
          <w:b/>
          <w:spacing w:val="-2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i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>i</w:t>
      </w:r>
      <w:proofErr w:type="spellEnd"/>
      <w:r w:rsidR="00BD761C" w:rsidRPr="001003A7">
        <w:rPr>
          <w:b/>
          <w:sz w:val="24"/>
          <w:szCs w:val="24"/>
        </w:rPr>
        <w:t xml:space="preserve"> </w:t>
      </w:r>
      <w:proofErr w:type="spellStart"/>
      <w:r w:rsidR="00BD761C" w:rsidRPr="001003A7">
        <w:rPr>
          <w:b/>
          <w:spacing w:val="-3"/>
          <w:sz w:val="24"/>
          <w:szCs w:val="24"/>
        </w:rPr>
        <w:t>P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ai</w:t>
      </w:r>
      <w:proofErr w:type="spellEnd"/>
      <w:r w:rsidR="00BD761C" w:rsidRPr="001003A7">
        <w:rPr>
          <w:b/>
          <w:sz w:val="24"/>
          <w:szCs w:val="24"/>
        </w:rPr>
        <w:t xml:space="preserve"> Anal </w:t>
      </w:r>
      <w:r w:rsidR="00BD761C" w:rsidRPr="001003A7">
        <w:rPr>
          <w:b/>
          <w:spacing w:val="1"/>
          <w:sz w:val="24"/>
          <w:szCs w:val="24"/>
        </w:rPr>
        <w:t>S</w:t>
      </w:r>
      <w:r w:rsidR="00BD761C" w:rsidRPr="001003A7">
        <w:rPr>
          <w:b/>
          <w:spacing w:val="2"/>
          <w:sz w:val="24"/>
          <w:szCs w:val="24"/>
        </w:rPr>
        <w:t>w</w:t>
      </w:r>
      <w:r w:rsidR="00BD761C" w:rsidRPr="001003A7">
        <w:rPr>
          <w:b/>
          <w:spacing w:val="-2"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b</w:t>
      </w:r>
      <w:r w:rsidR="00BD761C" w:rsidRPr="001003A7">
        <w:rPr>
          <w:b/>
          <w:sz w:val="24"/>
          <w:szCs w:val="24"/>
        </w:rPr>
        <w:t xml:space="preserve">, </w:t>
      </w:r>
      <w:proofErr w:type="spellStart"/>
      <w:r w:rsidR="00BD761C" w:rsidRPr="001003A7">
        <w:rPr>
          <w:b/>
          <w:sz w:val="24"/>
          <w:szCs w:val="24"/>
        </w:rPr>
        <w:t>B</w:t>
      </w:r>
      <w:r w:rsidR="00BD761C" w:rsidRPr="001003A7">
        <w:rPr>
          <w:b/>
          <w:spacing w:val="-1"/>
          <w:sz w:val="24"/>
          <w:szCs w:val="24"/>
        </w:rPr>
        <w:t>er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-1"/>
          <w:sz w:val="24"/>
          <w:szCs w:val="24"/>
        </w:rPr>
        <w:t>r</w:t>
      </w:r>
      <w:r w:rsidR="00BD761C" w:rsidRPr="001003A7">
        <w:rPr>
          <w:b/>
          <w:sz w:val="24"/>
          <w:szCs w:val="24"/>
        </w:rPr>
        <w:t>ti</w:t>
      </w:r>
      <w:proofErr w:type="spellEnd"/>
      <w:r w:rsidR="00BD761C" w:rsidRPr="001003A7">
        <w:rPr>
          <w:b/>
          <w:sz w:val="24"/>
          <w:szCs w:val="24"/>
        </w:rPr>
        <w:t xml:space="preserve"> </w:t>
      </w:r>
      <w:proofErr w:type="spellStart"/>
      <w:r w:rsidR="00BD761C" w:rsidRPr="001003A7">
        <w:rPr>
          <w:b/>
          <w:sz w:val="24"/>
          <w:szCs w:val="24"/>
        </w:rPr>
        <w:t>B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>ar</w:t>
      </w:r>
      <w:proofErr w:type="spellEnd"/>
      <w:r w:rsidR="00BD761C" w:rsidRPr="001003A7">
        <w:rPr>
          <w:b/>
          <w:sz w:val="24"/>
          <w:szCs w:val="24"/>
        </w:rPr>
        <w:t xml:space="preserve"> </w:t>
      </w:r>
      <w:proofErr w:type="spellStart"/>
      <w:r w:rsidR="00BD761C" w:rsidRPr="001003A7">
        <w:rPr>
          <w:b/>
          <w:spacing w:val="-1"/>
          <w:sz w:val="24"/>
          <w:szCs w:val="24"/>
        </w:rPr>
        <w:t>Me</w:t>
      </w:r>
      <w:r w:rsidR="00BD761C" w:rsidRPr="001003A7">
        <w:rPr>
          <w:b/>
          <w:spacing w:val="3"/>
          <w:sz w:val="24"/>
          <w:szCs w:val="24"/>
        </w:rPr>
        <w:t>n</w:t>
      </w:r>
      <w:r w:rsidR="00BD761C" w:rsidRPr="001003A7">
        <w:rPr>
          <w:b/>
          <w:spacing w:val="1"/>
          <w:sz w:val="24"/>
          <w:szCs w:val="24"/>
        </w:rPr>
        <w:t>u</w:t>
      </w:r>
      <w:r w:rsidR="00BD761C" w:rsidRPr="001003A7">
        <w:rPr>
          <w:b/>
          <w:sz w:val="24"/>
          <w:szCs w:val="24"/>
        </w:rPr>
        <w:t>lar</w:t>
      </w:r>
      <w:proofErr w:type="spellEnd"/>
      <w:r w:rsidR="001003A7">
        <w:rPr>
          <w:sz w:val="24"/>
          <w:szCs w:val="24"/>
        </w:rPr>
        <w:t xml:space="preserve"> </w:t>
      </w:r>
      <w:proofErr w:type="spellStart"/>
      <w:r w:rsidR="00BD761C" w:rsidRPr="001003A7">
        <w:rPr>
          <w:b/>
          <w:sz w:val="24"/>
          <w:szCs w:val="24"/>
        </w:rPr>
        <w:t>L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2"/>
          <w:sz w:val="24"/>
          <w:szCs w:val="24"/>
        </w:rPr>
        <w:t>w</w:t>
      </w:r>
      <w:r w:rsidR="001003A7">
        <w:rPr>
          <w:b/>
          <w:sz w:val="24"/>
          <w:szCs w:val="24"/>
        </w:rPr>
        <w:t>at</w:t>
      </w:r>
      <w:proofErr w:type="spellEnd"/>
      <w:r w:rsidR="001003A7">
        <w:rPr>
          <w:b/>
          <w:sz w:val="24"/>
          <w:szCs w:val="24"/>
        </w:rPr>
        <w:t xml:space="preserve"> </w:t>
      </w:r>
      <w:proofErr w:type="spellStart"/>
      <w:r w:rsidR="00BD761C" w:rsidRPr="001003A7">
        <w:rPr>
          <w:b/>
          <w:spacing w:val="-3"/>
          <w:sz w:val="24"/>
          <w:szCs w:val="24"/>
        </w:rPr>
        <w:t>K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>tut</w:t>
      </w:r>
      <w:proofErr w:type="spellEnd"/>
      <w:r w:rsidR="00BD761C" w:rsidRPr="001003A7">
        <w:rPr>
          <w:b/>
          <w:sz w:val="24"/>
          <w:szCs w:val="24"/>
        </w:rPr>
        <w:t>?”</w:t>
      </w:r>
      <w:r w:rsidRPr="00F22624">
        <w:rPr>
          <w:sz w:val="24"/>
          <w:szCs w:val="24"/>
        </w:rPr>
        <w:t>.</w:t>
      </w:r>
    </w:p>
    <w:p w14:paraId="71CFB95D" w14:textId="77777777" w:rsidR="008A243D" w:rsidRPr="00F22624" w:rsidRDefault="00BD761C" w:rsidP="00EE12BE">
      <w:pPr>
        <w:spacing w:after="60" w:line="288" w:lineRule="auto"/>
        <w:ind w:right="59" w:firstLine="720"/>
        <w:jc w:val="both"/>
        <w:rPr>
          <w:sz w:val="24"/>
          <w:szCs w:val="24"/>
        </w:rPr>
      </w:pPr>
      <w:r w:rsidRPr="00F22624">
        <w:rPr>
          <w:spacing w:val="1"/>
          <w:sz w:val="24"/>
          <w:szCs w:val="24"/>
        </w:rPr>
        <w:lastRenderedPageBreak/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2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rita</w:t>
      </w:r>
      <w:proofErr w:type="spellEnd"/>
      <w:r w:rsidRPr="00F22624">
        <w:rPr>
          <w:spacing w:val="2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proofErr w:type="spellEnd"/>
      <w:r w:rsidRPr="00F22624">
        <w:rPr>
          <w:spacing w:val="2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proofErr w:type="spellEnd"/>
      <w:r w:rsidRPr="00F22624">
        <w:rPr>
          <w:spacing w:val="2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ti</w:t>
      </w:r>
      <w:proofErr w:type="spellEnd"/>
      <w:r w:rsidRPr="00F22624">
        <w:rPr>
          <w:spacing w:val="25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proofErr w:type="spellEnd"/>
      <w:r w:rsidRPr="00F22624">
        <w:rPr>
          <w:spacing w:val="2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su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unsur</w:t>
      </w:r>
      <w:proofErr w:type="spellEnd"/>
      <w:r w:rsidRPr="00F22624">
        <w:rPr>
          <w:spacing w:val="23"/>
          <w:sz w:val="24"/>
          <w:szCs w:val="24"/>
        </w:rPr>
        <w:t xml:space="preserve"> </w:t>
      </w:r>
      <w:proofErr w:type="spellStart"/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2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su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proofErr w:type="spellEnd"/>
      <w:r w:rsidRPr="00F22624">
        <w:rPr>
          <w:spacing w:val="2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pacing w:val="38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pacing w:val="39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nje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38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unsur</w:t>
      </w:r>
      <w:proofErr w:type="spellEnd"/>
      <w:r w:rsidRPr="00F22624">
        <w:rPr>
          <w:spacing w:val="4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at”</w:t>
      </w:r>
      <w:r w:rsidRPr="00F22624">
        <w:rPr>
          <w:sz w:val="24"/>
          <w:szCs w:val="24"/>
        </w:rPr>
        <w:t>,</w:t>
      </w:r>
      <w:r w:rsidR="00F22624">
        <w:rPr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o</w:t>
      </w:r>
      <w:r w:rsidRPr="00F22624">
        <w:rPr>
          <w:b/>
          <w:spacing w:val="1"/>
          <w:sz w:val="24"/>
          <w:szCs w:val="24"/>
        </w:rPr>
        <w:t>”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46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ere</w:t>
      </w:r>
      <w:r w:rsidRPr="00F22624">
        <w:rPr>
          <w:b/>
          <w:sz w:val="24"/>
          <w:szCs w:val="24"/>
        </w:rPr>
        <w:t>”</w:t>
      </w:r>
      <w:r w:rsidRPr="00F22624">
        <w:rPr>
          <w:sz w:val="24"/>
          <w:szCs w:val="24"/>
        </w:rPr>
        <w:t>,</w:t>
      </w:r>
      <w:r w:rsidRPr="00F22624">
        <w:rPr>
          <w:spacing w:val="40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r w:rsidRPr="00F22624">
        <w:rPr>
          <w:spacing w:val="3"/>
          <w:sz w:val="24"/>
          <w:szCs w:val="24"/>
        </w:rPr>
        <w:t>u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38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l</w:t>
      </w:r>
      <w:r w:rsidRPr="00F22624">
        <w:rPr>
          <w:sz w:val="24"/>
          <w:szCs w:val="24"/>
        </w:rPr>
        <w:t>um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</w:t>
      </w:r>
      <w:r w:rsidRPr="00F22624">
        <w:rPr>
          <w:spacing w:val="-1"/>
          <w:sz w:val="24"/>
          <w:szCs w:val="24"/>
        </w:rPr>
        <w:t>ca</w:t>
      </w:r>
      <w:r w:rsidRPr="00F22624">
        <w:rPr>
          <w:sz w:val="24"/>
          <w:szCs w:val="24"/>
        </w:rPr>
        <w:t>kup</w:t>
      </w:r>
      <w:proofErr w:type="spellEnd"/>
      <w:r w:rsidRPr="00F22624">
        <w:rPr>
          <w:spacing w:val="-1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unsur</w:t>
      </w:r>
      <w:proofErr w:type="spellEnd"/>
      <w:r w:rsidRPr="00F22624">
        <w:rPr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</w:t>
      </w:r>
      <w:r w:rsidRPr="00F22624">
        <w:rPr>
          <w:b/>
          <w:spacing w:val="1"/>
          <w:sz w:val="24"/>
          <w:szCs w:val="24"/>
        </w:rPr>
        <w:t>Wh</w:t>
      </w:r>
      <w:r w:rsidRPr="00F22624">
        <w:rPr>
          <w:b/>
          <w:sz w:val="24"/>
          <w:szCs w:val="24"/>
        </w:rPr>
        <w:t>at”</w:t>
      </w:r>
      <w:r w:rsidRPr="00F22624">
        <w:rPr>
          <w:b/>
          <w:spacing w:val="-8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)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1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proofErr w:type="spellEnd"/>
      <w:r w:rsidRPr="00F22624">
        <w:rPr>
          <w:spacing w:val="-1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isi</w:t>
      </w:r>
      <w:proofErr w:type="spellEnd"/>
      <w:r w:rsidRPr="00F22624">
        <w:rPr>
          <w:spacing w:val="-1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1"/>
          <w:sz w:val="24"/>
          <w:szCs w:val="24"/>
        </w:rPr>
        <w:t>a</w:t>
      </w:r>
      <w:proofErr w:type="spellEnd"/>
      <w:r w:rsidRPr="00F22624">
        <w:rPr>
          <w:b/>
          <w:sz w:val="24"/>
          <w:szCs w:val="24"/>
        </w:rPr>
        <w:t>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y”,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</w:t>
      </w:r>
      <w:proofErr w:type="gramStart"/>
      <w:r w:rsidRPr="00F22624">
        <w:rPr>
          <w:b/>
          <w:sz w:val="24"/>
          <w:szCs w:val="24"/>
        </w:rPr>
        <w:t>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</w:t>
      </w:r>
      <w:r w:rsidRPr="00F22624">
        <w:rPr>
          <w:b/>
          <w:spacing w:val="1"/>
          <w:sz w:val="24"/>
          <w:szCs w:val="24"/>
        </w:rPr>
        <w:t>n</w:t>
      </w:r>
      <w:r w:rsidRPr="00F22624">
        <w:rPr>
          <w:b/>
          <w:sz w:val="24"/>
          <w:szCs w:val="24"/>
        </w:rPr>
        <w:t>”</w:t>
      </w:r>
      <w:r w:rsidRPr="00F22624">
        <w:rPr>
          <w:sz w:val="24"/>
          <w:szCs w:val="24"/>
        </w:rPr>
        <w:t>(</w:t>
      </w:r>
      <w:proofErr w:type="spellStart"/>
      <w:proofErr w:type="gramEnd"/>
      <w:r w:rsidRPr="00F22624">
        <w:rPr>
          <w:spacing w:val="2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)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</w:t>
      </w:r>
      <w:r w:rsidRPr="00F22624">
        <w:rPr>
          <w:b/>
          <w:sz w:val="24"/>
          <w:szCs w:val="24"/>
        </w:rPr>
        <w:t>“Ho</w:t>
      </w:r>
      <w:r w:rsidRPr="00F22624">
        <w:rPr>
          <w:b/>
          <w:spacing w:val="2"/>
          <w:sz w:val="24"/>
          <w:szCs w:val="24"/>
        </w:rPr>
        <w:t>w</w:t>
      </w:r>
      <w:r w:rsidRPr="00F22624">
        <w:rPr>
          <w:b/>
          <w:sz w:val="24"/>
          <w:szCs w:val="24"/>
        </w:rPr>
        <w:t xml:space="preserve">” </w:t>
      </w:r>
      <w:r w:rsidRPr="00F22624">
        <w:rPr>
          <w:sz w:val="24"/>
          <w:szCs w:val="24"/>
        </w:rPr>
        <w:t>(</w:t>
      </w:r>
      <w:proofErr w:type="spellStart"/>
      <w:r w:rsidRPr="00F22624">
        <w:rPr>
          <w:spacing w:val="-2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).</w:t>
      </w:r>
      <w:r w:rsidR="00F22624">
        <w:rPr>
          <w:sz w:val="24"/>
          <w:szCs w:val="24"/>
        </w:rPr>
        <w:t xml:space="preserve"> U</w:t>
      </w:r>
      <w:r w:rsidRPr="00F22624">
        <w:rPr>
          <w:sz w:val="24"/>
          <w:szCs w:val="24"/>
        </w:rPr>
        <w:t>nit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mpat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rd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8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tubuh</w:t>
      </w:r>
      <w:proofErr w:type="spellEnd"/>
      <w:r w:rsidRPr="00F22624">
        <w:rPr>
          <w:spacing w:val="-6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,</w:t>
      </w:r>
      <w:r w:rsidRPr="00F22624">
        <w:rPr>
          <w:spacing w:val="-5"/>
          <w:sz w:val="24"/>
          <w:szCs w:val="24"/>
        </w:rPr>
        <w:t xml:space="preserve"> 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0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</w:t>
      </w:r>
      <w:r w:rsidRPr="00F22624">
        <w:rPr>
          <w:spacing w:val="2"/>
          <w:sz w:val="24"/>
          <w:szCs w:val="24"/>
        </w:rPr>
        <w:t>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unit</w:t>
      </w:r>
      <w:r w:rsidRPr="00F22624">
        <w:rPr>
          <w:spacing w:val="-6"/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ia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ng</w:t>
      </w:r>
      <w:proofErr w:type="spellEnd"/>
      <w:r w:rsidRPr="00F22624">
        <w:rPr>
          <w:spacing w:val="-7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dokter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Austr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An</w:t>
      </w:r>
      <w:r w:rsidRPr="00F22624">
        <w:rPr>
          <w:spacing w:val="4"/>
          <w:sz w:val="24"/>
          <w:szCs w:val="24"/>
        </w:rPr>
        <w:t>d</w:t>
      </w:r>
      <w:r w:rsidRPr="00F22624">
        <w:rPr>
          <w:sz w:val="24"/>
          <w:szCs w:val="24"/>
        </w:rPr>
        <w:t xml:space="preserve">y </w:t>
      </w:r>
      <w:proofErr w:type="spellStart"/>
      <w:r w:rsidRPr="00F22624">
        <w:rPr>
          <w:spacing w:val="2"/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proofErr w:type="spellEnd"/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5"/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6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mun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kinan</w:t>
      </w:r>
      <w:proofErr w:type="spellEnd"/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Cor</w:t>
      </w:r>
      <w:r w:rsidRPr="00F22624">
        <w:rPr>
          <w:spacing w:val="1"/>
          <w:sz w:val="24"/>
          <w:szCs w:val="24"/>
        </w:rPr>
        <w:t>o</w:t>
      </w:r>
      <w:r w:rsidRPr="00F22624">
        <w:rPr>
          <w:sz w:val="24"/>
          <w:szCs w:val="24"/>
        </w:rPr>
        <w:t>na</w:t>
      </w:r>
      <w:r w:rsidRPr="00F22624">
        <w:rPr>
          <w:spacing w:val="4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bisa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menul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le</w:t>
      </w:r>
      <w:r w:rsidRPr="00F22624">
        <w:rPr>
          <w:spacing w:val="1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z w:val="24"/>
          <w:szCs w:val="24"/>
        </w:rPr>
        <w:t>.</w:t>
      </w:r>
      <w:r w:rsidRPr="00F22624">
        <w:rPr>
          <w:spacing w:val="2"/>
          <w:sz w:val="24"/>
          <w:szCs w:val="24"/>
        </w:rPr>
        <w:t xml:space="preserve"> 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ini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didap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tkan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3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lah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mpel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proofErr w:type="spellEnd"/>
      <w:r w:rsidRPr="00F22624">
        <w:rPr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 xml:space="preserve">g </w:t>
      </w:r>
      <w:proofErr w:type="spellStart"/>
      <w:r w:rsidRPr="00F22624">
        <w:rPr>
          <w:sz w:val="24"/>
          <w:szCs w:val="24"/>
        </w:rPr>
        <w:t>diambil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si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2020”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isi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 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mba</w:t>
      </w:r>
      <w:r w:rsidRPr="00F22624">
        <w:rPr>
          <w:spacing w:val="1"/>
          <w:sz w:val="24"/>
          <w:szCs w:val="24"/>
        </w:rPr>
        <w:t>c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 xml:space="preserve">  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da  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menuh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 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</w:t>
      </w:r>
      <w:r w:rsidRPr="00F22624">
        <w:rPr>
          <w:spacing w:val="2"/>
          <w:sz w:val="24"/>
          <w:szCs w:val="24"/>
        </w:rPr>
        <w:t>s</w:t>
      </w:r>
      <w:r w:rsidR="00F22624">
        <w:rPr>
          <w:sz w:val="24"/>
          <w:szCs w:val="24"/>
        </w:rPr>
        <w:t>ur</w:t>
      </w:r>
      <w:proofErr w:type="spellEnd"/>
      <w:r w:rsidR="00F22624">
        <w:rPr>
          <w:sz w:val="24"/>
          <w:szCs w:val="24"/>
        </w:rPr>
        <w:t xml:space="preserve">   </w:t>
      </w:r>
      <w:proofErr w:type="spellStart"/>
      <w:r w:rsidR="00F22624">
        <w:rPr>
          <w:sz w:val="24"/>
          <w:szCs w:val="24"/>
        </w:rPr>
        <w:t>Apa</w:t>
      </w:r>
      <w:proofErr w:type="spellEnd"/>
      <w:r w:rsidR="00F22624">
        <w:rPr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t),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z w:val="24"/>
          <w:szCs w:val="24"/>
        </w:rPr>
        <w:t xml:space="preserve"> virus 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3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ini</w:t>
      </w:r>
      <w:proofErr w:type="spellEnd"/>
      <w:r w:rsidRPr="00F22624">
        <w:rPr>
          <w:spacing w:val="32"/>
          <w:sz w:val="24"/>
          <w:szCs w:val="24"/>
        </w:rPr>
        <w:t xml:space="preserve"> </w:t>
      </w:r>
      <w:proofErr w:type="spellStart"/>
      <w:r w:rsidRPr="00F22624">
        <w:rPr>
          <w:spacing w:val="2"/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pacing w:val="30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bisa</w:t>
      </w:r>
      <w:proofErr w:type="spellEnd"/>
      <w:r w:rsidRPr="00F22624">
        <w:rPr>
          <w:spacing w:val="31"/>
          <w:sz w:val="24"/>
          <w:szCs w:val="24"/>
        </w:rPr>
        <w:t xml:space="preserve"> </w:t>
      </w:r>
      <w:proofErr w:type="spellStart"/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pacing w:val="30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mel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z w:val="24"/>
          <w:szCs w:val="24"/>
        </w:rPr>
        <w:t>ui</w:t>
      </w:r>
      <w:proofErr w:type="spellEnd"/>
      <w:r w:rsidRPr="00F22624">
        <w:rPr>
          <w:spacing w:val="3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-1"/>
          <w:sz w:val="24"/>
          <w:szCs w:val="24"/>
        </w:rPr>
        <w:t>t</w:t>
      </w:r>
      <w:proofErr w:type="spellEnd"/>
      <w:r w:rsidRPr="00F22624">
        <w:rPr>
          <w:sz w:val="24"/>
          <w:szCs w:val="24"/>
        </w:rPr>
        <w:t>?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J</w:t>
      </w:r>
      <w:r w:rsidRPr="00F22624">
        <w:rPr>
          <w:sz w:val="24"/>
          <w:szCs w:val="24"/>
        </w:rPr>
        <w:t>ika</w:t>
      </w:r>
      <w:r w:rsidRPr="00F22624">
        <w:rPr>
          <w:spacing w:val="3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z w:val="24"/>
          <w:szCs w:val="24"/>
        </w:rPr>
        <w:t>,</w:t>
      </w:r>
      <w:r w:rsidRPr="00F22624">
        <w:rPr>
          <w:spacing w:val="30"/>
          <w:sz w:val="24"/>
          <w:szCs w:val="24"/>
        </w:rPr>
        <w:t xml:space="preserve"> </w:t>
      </w:r>
      <w:proofErr w:type="spellStart"/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pa</w:t>
      </w:r>
      <w:proofErr w:type="spellEnd"/>
      <w:r w:rsidRPr="00F22624">
        <w:rPr>
          <w:spacing w:val="35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rus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untuk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hindar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?</w:t>
      </w:r>
      <w:r w:rsidRPr="00F22624">
        <w:rPr>
          <w:spacing w:val="5"/>
          <w:sz w:val="24"/>
          <w:szCs w:val="24"/>
        </w:rPr>
        <w:t xml:space="preserve"> </w:t>
      </w:r>
      <w:proofErr w:type="spellStart"/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risiko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vir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s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 xml:space="preserve">g </w:t>
      </w:r>
      <w:proofErr w:type="spellStart"/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C</w:t>
      </w:r>
      <w:r w:rsidR="00EE12BE">
        <w:rPr>
          <w:spacing w:val="2"/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pacing w:val="2"/>
          <w:sz w:val="24"/>
          <w:szCs w:val="24"/>
        </w:rPr>
        <w:t>1</w:t>
      </w:r>
      <w:r w:rsidRPr="00F22624">
        <w:rPr>
          <w:sz w:val="24"/>
          <w:szCs w:val="24"/>
        </w:rPr>
        <w:t xml:space="preserve">9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kotor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e</w:t>
      </w:r>
      <w:r w:rsidRPr="00F22624">
        <w:rPr>
          <w:sz w:val="24"/>
          <w:szCs w:val="24"/>
        </w:rPr>
        <w:t>ksi</w:t>
      </w:r>
      <w:proofErr w:type="spellEnd"/>
      <w:r w:rsidRPr="00F22624">
        <w:rPr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j</w:t>
      </w:r>
      <w:r w:rsidRPr="00F22624">
        <w:rPr>
          <w:sz w:val="24"/>
          <w:szCs w:val="24"/>
        </w:rPr>
        <w:t>uga</w:t>
      </w:r>
      <w:r w:rsidRPr="00F22624">
        <w:rPr>
          <w:spacing w:val="-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3"/>
          <w:sz w:val="24"/>
          <w:szCs w:val="24"/>
        </w:rPr>
        <w:t>i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tahui</w:t>
      </w:r>
      <w:proofErr w:type="spellEnd"/>
      <w:r w:rsidRPr="00F22624">
        <w:rPr>
          <w:sz w:val="24"/>
          <w:szCs w:val="24"/>
        </w:rPr>
        <w:t>.</w:t>
      </w:r>
    </w:p>
    <w:p w14:paraId="49071C72" w14:textId="77777777" w:rsidR="008A243D" w:rsidRPr="00F22624" w:rsidRDefault="00BD761C" w:rsidP="00D94CD3">
      <w:pPr>
        <w:spacing w:after="60" w:line="288" w:lineRule="auto"/>
        <w:ind w:right="-7" w:firstLine="720"/>
        <w:jc w:val="both"/>
        <w:rPr>
          <w:sz w:val="24"/>
          <w:szCs w:val="24"/>
        </w:rPr>
      </w:pP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mud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unsur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na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(ho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),</w:t>
      </w:r>
      <w:r w:rsidRPr="00F22624">
        <w:rPr>
          <w:spacing w:val="7"/>
          <w:sz w:val="24"/>
          <w:szCs w:val="24"/>
        </w:rPr>
        <w:t xml:space="preserve"> </w:t>
      </w:r>
      <w:proofErr w:type="spellStart"/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kni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pacing w:val="6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3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su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si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ibuk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>ikan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ntah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>s</w:t>
      </w:r>
      <w:r w:rsidRPr="00F22624">
        <w:rPr>
          <w:sz w:val="24"/>
          <w:szCs w:val="24"/>
        </w:rPr>
        <w:t>i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pros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tau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lain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>,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tentu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rlu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uji</w:t>
      </w:r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nis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ec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lum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rik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pu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lalu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dibuat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hipo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sis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hwa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bisa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menul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rk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c</w:t>
      </w:r>
      <w:r w:rsidRPr="00F22624">
        <w:rPr>
          <w:spacing w:val="2"/>
          <w:sz w:val="24"/>
          <w:szCs w:val="24"/>
        </w:rPr>
        <w:t>o</w:t>
      </w:r>
      <w:r w:rsidRPr="00F22624">
        <w:rPr>
          <w:sz w:val="24"/>
          <w:szCs w:val="24"/>
        </w:rPr>
        <w:t>ron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.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proofErr w:type="spellEnd"/>
      <w:r w:rsidRPr="00F22624">
        <w:rPr>
          <w:sz w:val="24"/>
          <w:szCs w:val="24"/>
        </w:rPr>
        <w:t xml:space="preserve">”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bisa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vi</w:t>
      </w:r>
      <w:r w:rsidRPr="00F22624">
        <w:rPr>
          <w:sz w:val="24"/>
          <w:szCs w:val="24"/>
        </w:rPr>
        <w:t xml:space="preserve">rus </w:t>
      </w:r>
      <w:proofErr w:type="spellStart"/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ra</w:t>
      </w:r>
      <w:proofErr w:type="spellEnd"/>
      <w:r w:rsidRPr="00F22624">
        <w:rPr>
          <w:spacing w:val="-2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i</w:t>
      </w:r>
      <w:proofErr w:type="spellEnd"/>
      <w:r w:rsidRPr="00F22624">
        <w:rPr>
          <w:sz w:val="24"/>
          <w:szCs w:val="24"/>
        </w:rPr>
        <w:t>.</w:t>
      </w:r>
    </w:p>
    <w:p w14:paraId="30DB1E67" w14:textId="77777777" w:rsidR="008A243D" w:rsidRPr="00F22624" w:rsidRDefault="00BD761C" w:rsidP="00D94CD3">
      <w:pPr>
        <w:spacing w:line="288" w:lineRule="auto"/>
        <w:ind w:right="-7" w:firstLine="720"/>
        <w:jc w:val="both"/>
        <w:rPr>
          <w:sz w:val="24"/>
          <w:szCs w:val="24"/>
        </w:rPr>
      </w:pPr>
      <w:proofErr w:type="spellStart"/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lanjut</w:t>
      </w:r>
      <w:r w:rsidRPr="00F22624">
        <w:rPr>
          <w:spacing w:val="3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),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rist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wa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jadi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>e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inf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ksi</w:t>
      </w:r>
      <w:proofErr w:type="spellEnd"/>
      <w:r w:rsidRPr="00F22624">
        <w:rPr>
          <w:sz w:val="24"/>
          <w:szCs w:val="24"/>
        </w:rPr>
        <w:t xml:space="preserve"> virus 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 xml:space="preserve">19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rp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2"/>
          <w:sz w:val="24"/>
          <w:szCs w:val="24"/>
        </w:rPr>
        <w:t xml:space="preserve"> </w:t>
      </w:r>
      <w:proofErr w:type="spellStart"/>
      <w:proofErr w:type="gram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1"/>
          <w:sz w:val="24"/>
          <w:szCs w:val="24"/>
        </w:rPr>
        <w:t>t</w:t>
      </w:r>
      <w:proofErr w:type="spellEnd"/>
      <w:r w:rsidRPr="00F22624">
        <w:rPr>
          <w:spacing w:val="4"/>
          <w:sz w:val="24"/>
          <w:szCs w:val="24"/>
        </w:rPr>
        <w:t>?</w:t>
      </w:r>
      <w:r w:rsidRPr="00F22624">
        <w:rPr>
          <w:sz w:val="24"/>
          <w:szCs w:val="24"/>
        </w:rPr>
        <w:t>.</w:t>
      </w:r>
      <w:proofErr w:type="gram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pacing w:val="1"/>
          <w:sz w:val="24"/>
          <w:szCs w:val="24"/>
        </w:rPr>
        <w:t>S</w:t>
      </w:r>
      <w:r w:rsidRPr="00F22624">
        <w:rPr>
          <w:sz w:val="24"/>
          <w:szCs w:val="24"/>
        </w:rPr>
        <w:t>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uji</w:t>
      </w:r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lam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proofErr w:type="spellEnd"/>
      <w:r w:rsidRPr="00F22624">
        <w:rPr>
          <w:sz w:val="24"/>
          <w:szCs w:val="24"/>
        </w:rPr>
        <w:t>,</w:t>
      </w:r>
      <w:r w:rsidRPr="00F22624">
        <w:rPr>
          <w:spacing w:val="3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hi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a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info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masi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ini</w:t>
      </w:r>
      <w:proofErr w:type="spellEnd"/>
      <w:r w:rsidRPr="00F22624">
        <w:rPr>
          <w:spacing w:val="1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proofErr w:type="spellEnd"/>
      <w:r w:rsidRPr="00F22624">
        <w:rPr>
          <w:spacing w:val="5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menj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proofErr w:type="spellEnd"/>
      <w:r w:rsidRPr="00F22624">
        <w:rPr>
          <w:spacing w:val="5"/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</w:t>
      </w:r>
      <w:r w:rsidRPr="00F22624">
        <w:rPr>
          <w:spacing w:val="2"/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inf</w:t>
      </w:r>
      <w:r w:rsidRPr="00F22624">
        <w:rPr>
          <w:spacing w:val="2"/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masi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i</w:t>
      </w:r>
      <w:proofErr w:type="spellEnd"/>
      <w:r w:rsidRPr="00F22624">
        <w:rPr>
          <w:sz w:val="24"/>
          <w:szCs w:val="24"/>
        </w:rPr>
        <w:t xml:space="preserve"> </w:t>
      </w:r>
      <w:proofErr w:type="spellStart"/>
      <w:r w:rsidRPr="00F22624">
        <w:rPr>
          <w:sz w:val="24"/>
          <w:szCs w:val="24"/>
        </w:rPr>
        <w:t>ma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proofErr w:type="spellEnd"/>
      <w:r w:rsidRPr="00F22624">
        <w:rPr>
          <w:spacing w:val="3"/>
          <w:sz w:val="24"/>
          <w:szCs w:val="24"/>
        </w:rPr>
        <w:t xml:space="preserve"> </w:t>
      </w:r>
      <w:r w:rsidRPr="00F22624">
        <w:rPr>
          <w:spacing w:val="-3"/>
          <w:sz w:val="24"/>
          <w:szCs w:val="24"/>
        </w:rPr>
        <w:t>I</w:t>
      </w:r>
      <w:r w:rsidRPr="00F22624">
        <w:rPr>
          <w:sz w:val="24"/>
          <w:szCs w:val="24"/>
        </w:rPr>
        <w:t>ndon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sia.</w:t>
      </w:r>
    </w:p>
    <w:p w14:paraId="612A18DA" w14:textId="77777777" w:rsidR="008A243D" w:rsidRPr="00F22624" w:rsidRDefault="008A243D" w:rsidP="00EE77E0">
      <w:pPr>
        <w:spacing w:line="288" w:lineRule="auto"/>
        <w:jc w:val="both"/>
        <w:rPr>
          <w:sz w:val="24"/>
          <w:szCs w:val="24"/>
        </w:rPr>
      </w:pPr>
    </w:p>
    <w:p w14:paraId="27084F52" w14:textId="77777777" w:rsidR="008A243D" w:rsidRDefault="00EE77E0" w:rsidP="00D24692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pacing w:val="-2"/>
          <w:position w:val="-1"/>
          <w:sz w:val="24"/>
          <w:szCs w:val="24"/>
        </w:rPr>
        <w:t xml:space="preserve">5. </w:t>
      </w:r>
      <w:r w:rsidR="00BD761C">
        <w:rPr>
          <w:b/>
          <w:spacing w:val="-2"/>
          <w:position w:val="-1"/>
          <w:sz w:val="24"/>
          <w:szCs w:val="24"/>
        </w:rPr>
        <w:t>K</w:t>
      </w:r>
      <w:r w:rsidR="00BD761C">
        <w:rPr>
          <w:b/>
          <w:position w:val="-1"/>
          <w:sz w:val="24"/>
          <w:szCs w:val="24"/>
        </w:rPr>
        <w:t>E</w:t>
      </w:r>
      <w:r w:rsidR="00BD761C">
        <w:rPr>
          <w:b/>
          <w:spacing w:val="1"/>
          <w:position w:val="-1"/>
          <w:sz w:val="24"/>
          <w:szCs w:val="24"/>
        </w:rPr>
        <w:t>S</w:t>
      </w:r>
      <w:r w:rsidR="00BD761C">
        <w:rPr>
          <w:b/>
          <w:position w:val="-1"/>
          <w:sz w:val="24"/>
          <w:szCs w:val="24"/>
        </w:rPr>
        <w:t>I</w:t>
      </w:r>
      <w:r w:rsidR="00BD761C">
        <w:rPr>
          <w:b/>
          <w:spacing w:val="1"/>
          <w:position w:val="-1"/>
          <w:sz w:val="24"/>
          <w:szCs w:val="24"/>
        </w:rPr>
        <w:t>M</w:t>
      </w:r>
      <w:r w:rsidR="00BD761C">
        <w:rPr>
          <w:b/>
          <w:spacing w:val="-3"/>
          <w:position w:val="-1"/>
          <w:sz w:val="24"/>
          <w:szCs w:val="24"/>
        </w:rPr>
        <w:t>P</w:t>
      </w:r>
      <w:r w:rsidR="00BD761C">
        <w:rPr>
          <w:b/>
          <w:position w:val="-1"/>
          <w:sz w:val="24"/>
          <w:szCs w:val="24"/>
        </w:rPr>
        <w:t xml:space="preserve">ULAN </w:t>
      </w:r>
      <w:r>
        <w:rPr>
          <w:b/>
          <w:position w:val="-1"/>
          <w:sz w:val="24"/>
          <w:szCs w:val="24"/>
        </w:rPr>
        <w:t>&amp;</w:t>
      </w:r>
      <w:r w:rsidR="00BD761C">
        <w:rPr>
          <w:b/>
          <w:position w:val="-1"/>
          <w:sz w:val="24"/>
          <w:szCs w:val="24"/>
        </w:rPr>
        <w:t xml:space="preserve"> SAR</w:t>
      </w:r>
      <w:r w:rsidR="00BD761C">
        <w:rPr>
          <w:b/>
          <w:spacing w:val="-1"/>
          <w:position w:val="-1"/>
          <w:sz w:val="24"/>
          <w:szCs w:val="24"/>
        </w:rPr>
        <w:t>A</w:t>
      </w:r>
      <w:r w:rsidR="00BD761C">
        <w:rPr>
          <w:b/>
          <w:position w:val="-1"/>
          <w:sz w:val="24"/>
          <w:szCs w:val="24"/>
        </w:rPr>
        <w:t>N</w:t>
      </w:r>
    </w:p>
    <w:p w14:paraId="04D7B464" w14:textId="77777777" w:rsidR="008A243D" w:rsidRPr="00F818A1" w:rsidRDefault="009907F9" w:rsidP="00D24692">
      <w:pPr>
        <w:spacing w:after="60" w:line="288" w:lineRule="auto"/>
        <w:ind w:right="6483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BD761C" w:rsidRPr="00F818A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1.</w:t>
      </w:r>
      <w:r w:rsidR="00BD761C" w:rsidRPr="00F818A1">
        <w:rPr>
          <w:b/>
          <w:spacing w:val="7"/>
          <w:sz w:val="24"/>
          <w:szCs w:val="24"/>
        </w:rPr>
        <w:t xml:space="preserve"> </w:t>
      </w:r>
      <w:commentRangeStart w:id="35"/>
      <w:r w:rsidR="00BD761C" w:rsidRPr="00F818A1">
        <w:rPr>
          <w:b/>
          <w:spacing w:val="-2"/>
          <w:sz w:val="24"/>
          <w:szCs w:val="24"/>
        </w:rPr>
        <w:t>K</w:t>
      </w:r>
      <w:r w:rsidR="00BD761C" w:rsidRPr="00F818A1">
        <w:rPr>
          <w:b/>
          <w:spacing w:val="-1"/>
          <w:sz w:val="24"/>
          <w:szCs w:val="24"/>
        </w:rPr>
        <w:t>e</w:t>
      </w:r>
      <w:r w:rsidR="00BD761C" w:rsidRPr="00F818A1">
        <w:rPr>
          <w:b/>
          <w:sz w:val="24"/>
          <w:szCs w:val="24"/>
        </w:rPr>
        <w:t>s</w:t>
      </w:r>
      <w:r w:rsidR="00BD761C" w:rsidRPr="00F818A1">
        <w:rPr>
          <w:b/>
          <w:spacing w:val="3"/>
          <w:sz w:val="24"/>
          <w:szCs w:val="24"/>
        </w:rPr>
        <w:t>i</w:t>
      </w:r>
      <w:r w:rsidR="00BD761C" w:rsidRPr="00F818A1">
        <w:rPr>
          <w:b/>
          <w:spacing w:val="-3"/>
          <w:sz w:val="24"/>
          <w:szCs w:val="24"/>
        </w:rPr>
        <w:t>m</w:t>
      </w:r>
      <w:r w:rsidR="00BD761C" w:rsidRPr="00F818A1">
        <w:rPr>
          <w:b/>
          <w:spacing w:val="1"/>
          <w:sz w:val="24"/>
          <w:szCs w:val="24"/>
        </w:rPr>
        <w:t>pu</w:t>
      </w:r>
      <w:r w:rsidR="00BD761C" w:rsidRPr="00F818A1">
        <w:rPr>
          <w:b/>
          <w:sz w:val="24"/>
          <w:szCs w:val="24"/>
        </w:rPr>
        <w:t>lan</w:t>
      </w:r>
      <w:commentRangeEnd w:id="35"/>
      <w:r w:rsidR="00624CAD">
        <w:rPr>
          <w:rStyle w:val="CommentReference"/>
        </w:rPr>
        <w:commentReference w:id="35"/>
      </w:r>
    </w:p>
    <w:p w14:paraId="62300B43" w14:textId="77777777" w:rsidR="008A243D" w:rsidRPr="00F818A1" w:rsidRDefault="00BD761C" w:rsidP="00D24692">
      <w:pPr>
        <w:spacing w:after="60" w:line="288" w:lineRule="auto"/>
        <w:ind w:right="85" w:firstLine="720"/>
        <w:jc w:val="both"/>
        <w:rPr>
          <w:sz w:val="24"/>
          <w:szCs w:val="24"/>
        </w:rPr>
      </w:pPr>
      <w:proofErr w:type="spellStart"/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ola</w:t>
      </w:r>
      <w:r w:rsidRPr="00F818A1">
        <w:rPr>
          <w:spacing w:val="2"/>
          <w:sz w:val="24"/>
          <w:szCs w:val="24"/>
        </w:rPr>
        <w:t>h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ta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b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3,</w:t>
      </w:r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rik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</w:t>
      </w:r>
      <w:proofErr w:type="spellStart"/>
      <w:r w:rsidRPr="00F818A1">
        <w:rPr>
          <w:sz w:val="24"/>
          <w:szCs w:val="24"/>
        </w:rPr>
        <w:t>me</w:t>
      </w:r>
      <w:r w:rsidRPr="00F818A1">
        <w:rPr>
          <w:spacing w:val="-1"/>
          <w:sz w:val="24"/>
          <w:szCs w:val="24"/>
        </w:rPr>
        <w:t>r</w:t>
      </w:r>
      <w:r w:rsidRPr="00F818A1">
        <w:rPr>
          <w:sz w:val="24"/>
          <w:szCs w:val="24"/>
        </w:rPr>
        <w:t>up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j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tas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rumus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mas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lah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pacing w:val="3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rikut</w:t>
      </w:r>
      <w:proofErr w:type="spellEnd"/>
      <w:r w:rsidRPr="00F818A1">
        <w:rPr>
          <w:sz w:val="24"/>
          <w:szCs w:val="24"/>
        </w:rPr>
        <w:t>:</w:t>
      </w:r>
    </w:p>
    <w:p w14:paraId="682CE640" w14:textId="77777777" w:rsidR="008A243D" w:rsidRPr="00F818A1" w:rsidRDefault="00BD761C" w:rsidP="00D94CD3">
      <w:pPr>
        <w:spacing w:after="60" w:line="288" w:lineRule="auto"/>
        <w:ind w:right="79"/>
        <w:jc w:val="both"/>
        <w:rPr>
          <w:sz w:val="24"/>
          <w:szCs w:val="24"/>
        </w:rPr>
      </w:pPr>
      <w:proofErr w:type="spellStart"/>
      <w:r w:rsidRPr="00D24692">
        <w:rPr>
          <w:sz w:val="24"/>
          <w:szCs w:val="24"/>
        </w:rPr>
        <w:t>Dit</w:t>
      </w:r>
      <w:r w:rsidRPr="00D24692">
        <w:rPr>
          <w:spacing w:val="1"/>
          <w:sz w:val="24"/>
          <w:szCs w:val="24"/>
        </w:rPr>
        <w:t>e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uk</w:t>
      </w:r>
      <w:r w:rsidRPr="00D24692">
        <w:rPr>
          <w:sz w:val="24"/>
          <w:szCs w:val="24"/>
        </w:rPr>
        <w:t>an</w:t>
      </w:r>
      <w:proofErr w:type="spellEnd"/>
      <w:r w:rsidRPr="00D24692">
        <w:rPr>
          <w:spacing w:val="5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b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>a</w:t>
      </w:r>
      <w:proofErr w:type="spellEnd"/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d</w:t>
      </w:r>
      <w:r w:rsidRPr="00D24692">
        <w:rPr>
          <w:sz w:val="24"/>
          <w:szCs w:val="24"/>
        </w:rPr>
        <w:t>ia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z w:val="24"/>
          <w:szCs w:val="24"/>
        </w:rPr>
        <w:t>o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in</w:t>
      </w:r>
      <w:r w:rsidRPr="00D24692">
        <w:rPr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 xml:space="preserve"> </w:t>
      </w:r>
      <w:r w:rsid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tik.</w:t>
      </w:r>
      <w:r w:rsidRPr="00D24692">
        <w:rPr>
          <w:spacing w:val="-1"/>
          <w:sz w:val="24"/>
          <w:szCs w:val="24"/>
        </w:rPr>
        <w:t>c</w:t>
      </w:r>
      <w:r w:rsidRPr="00D24692">
        <w:rPr>
          <w:sz w:val="24"/>
          <w:szCs w:val="24"/>
        </w:rPr>
        <w:t>om</w:t>
      </w:r>
      <w:r w:rsidRPr="00D24692">
        <w:rPr>
          <w:spacing w:val="3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u</w:t>
      </w:r>
      <w:r w:rsidRPr="00D24692">
        <w:rPr>
          <w:sz w:val="24"/>
          <w:szCs w:val="24"/>
        </w:rPr>
        <w:t>m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ec</w:t>
      </w:r>
      <w:r w:rsidRPr="00D24692">
        <w:rPr>
          <w:sz w:val="24"/>
          <w:szCs w:val="24"/>
        </w:rPr>
        <w:t>a</w:t>
      </w:r>
      <w:r w:rsidRPr="00D24692">
        <w:rPr>
          <w:spacing w:val="-1"/>
          <w:sz w:val="24"/>
          <w:szCs w:val="24"/>
        </w:rPr>
        <w:t>r</w:t>
      </w:r>
      <w:r w:rsidRPr="00D24692">
        <w:rPr>
          <w:sz w:val="24"/>
          <w:szCs w:val="24"/>
        </w:rPr>
        <w:t>a</w:t>
      </w:r>
      <w:proofErr w:type="spellEnd"/>
      <w:r w:rsidRPr="00D24692">
        <w:rPr>
          <w:spacing w:val="6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nu</w:t>
      </w:r>
      <w:r w:rsidRPr="00D24692">
        <w:rPr>
          <w:sz w:val="24"/>
          <w:szCs w:val="24"/>
        </w:rPr>
        <w:t>h</w:t>
      </w:r>
      <w:proofErr w:type="spellEnd"/>
      <w:r w:rsidRPr="00D24692">
        <w:rPr>
          <w:spacing w:val="7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ne</w:t>
      </w:r>
      <w:r w:rsidRPr="00D24692">
        <w:rPr>
          <w:spacing w:val="-1"/>
          <w:sz w:val="24"/>
          <w:szCs w:val="24"/>
        </w:rPr>
        <w:t>r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pk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d</w:t>
      </w:r>
      <w:r w:rsidRPr="00D24692">
        <w:rPr>
          <w:sz w:val="24"/>
          <w:szCs w:val="24"/>
        </w:rPr>
        <w:t>is</w:t>
      </w:r>
      <w:r w:rsidRPr="00D24692">
        <w:rPr>
          <w:spacing w:val="1"/>
          <w:sz w:val="24"/>
          <w:szCs w:val="24"/>
        </w:rPr>
        <w:t>ip</w:t>
      </w:r>
      <w:r w:rsidRPr="00D24692">
        <w:rPr>
          <w:spacing w:val="-2"/>
          <w:sz w:val="24"/>
          <w:szCs w:val="24"/>
        </w:rPr>
        <w:t>l</w:t>
      </w:r>
      <w:r w:rsidRPr="00D24692">
        <w:rPr>
          <w:sz w:val="24"/>
          <w:szCs w:val="24"/>
        </w:rPr>
        <w:t>in</w:t>
      </w:r>
      <w:proofErr w:type="spellEnd"/>
      <w:r w:rsidRPr="00D24692">
        <w:rPr>
          <w:spacing w:val="-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ju</w:t>
      </w:r>
      <w:r w:rsidRPr="00D24692">
        <w:rPr>
          <w:spacing w:val="-1"/>
          <w:sz w:val="24"/>
          <w:szCs w:val="24"/>
        </w:rPr>
        <w:t>r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al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st</w:t>
      </w:r>
      <w:r w:rsidRPr="00D24692">
        <w:rPr>
          <w:spacing w:val="-2"/>
          <w:sz w:val="24"/>
          <w:szCs w:val="24"/>
        </w:rPr>
        <w:t>i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-2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ai</w:t>
      </w:r>
      <w:proofErr w:type="spellEnd"/>
      <w:r w:rsidRPr="00D24692">
        <w:rPr>
          <w:spacing w:val="-2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un</w:t>
      </w:r>
      <w:r w:rsidRPr="00D24692">
        <w:rPr>
          <w:sz w:val="24"/>
          <w:szCs w:val="24"/>
        </w:rPr>
        <w:t>s</w:t>
      </w:r>
      <w:r w:rsidRPr="00D24692">
        <w:rPr>
          <w:spacing w:val="1"/>
          <w:sz w:val="24"/>
          <w:szCs w:val="24"/>
        </w:rPr>
        <w:t>u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pacing w:val="-3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er</w:t>
      </w:r>
      <w:r w:rsidRPr="00D24692">
        <w:rPr>
          <w:sz w:val="24"/>
          <w:szCs w:val="24"/>
        </w:rPr>
        <w:t>ita</w:t>
      </w:r>
      <w:proofErr w:type="spellEnd"/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z w:val="24"/>
          <w:szCs w:val="24"/>
        </w:rPr>
        <w:t>5W+1H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z w:val="24"/>
          <w:szCs w:val="24"/>
        </w:rPr>
        <w:t>ya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 xml:space="preserve"> </w:t>
      </w:r>
      <w:proofErr w:type="spellStart"/>
      <w:r w:rsidRPr="00D24692">
        <w:rPr>
          <w:spacing w:val="-1"/>
          <w:sz w:val="24"/>
          <w:szCs w:val="24"/>
        </w:rPr>
        <w:t>mer</w:t>
      </w:r>
      <w:r w:rsidRPr="00D24692">
        <w:rPr>
          <w:spacing w:val="1"/>
          <w:sz w:val="24"/>
          <w:szCs w:val="24"/>
        </w:rPr>
        <w:t>up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k</w:t>
      </w:r>
      <w:r w:rsidRPr="00D24692">
        <w:rPr>
          <w:sz w:val="24"/>
          <w:szCs w:val="24"/>
        </w:rPr>
        <w:t>an</w:t>
      </w:r>
      <w:proofErr w:type="spellEnd"/>
      <w:r w:rsidRPr="00D24692">
        <w:rPr>
          <w:spacing w:val="-2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d</w:t>
      </w:r>
      <w:r w:rsidRPr="00D24692">
        <w:rPr>
          <w:sz w:val="24"/>
          <w:szCs w:val="24"/>
        </w:rPr>
        <w:t>o</w:t>
      </w:r>
      <w:r w:rsidRPr="00D24692">
        <w:rPr>
          <w:spacing w:val="-3"/>
          <w:sz w:val="24"/>
          <w:szCs w:val="24"/>
        </w:rPr>
        <w:t>m</w:t>
      </w:r>
      <w:r w:rsidRPr="00D24692">
        <w:rPr>
          <w:sz w:val="24"/>
          <w:szCs w:val="24"/>
        </w:rPr>
        <w:t>an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nu</w:t>
      </w:r>
      <w:r w:rsidRPr="00D24692">
        <w:rPr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8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er</w:t>
      </w:r>
      <w:r w:rsidRPr="00D24692">
        <w:rPr>
          <w:sz w:val="24"/>
          <w:szCs w:val="24"/>
        </w:rPr>
        <w:t>ita</w:t>
      </w:r>
      <w:proofErr w:type="spellEnd"/>
      <w:r w:rsidRPr="00D24692">
        <w:rPr>
          <w:spacing w:val="7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-2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ta</w:t>
      </w:r>
      <w:r w:rsidRPr="00D24692">
        <w:rPr>
          <w:spacing w:val="-2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proofErr w:type="spellEnd"/>
      <w:r w:rsidRPr="00D24692">
        <w:rPr>
          <w:spacing w:val="7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P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nde</w:t>
      </w:r>
      <w:r w:rsidRPr="00D24692">
        <w:rPr>
          <w:spacing w:val="-3"/>
          <w:sz w:val="24"/>
          <w:szCs w:val="24"/>
        </w:rPr>
        <w:t>m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pacing w:val="8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5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19.</w:t>
      </w:r>
      <w:r w:rsidRPr="00F818A1">
        <w:rPr>
          <w:b/>
          <w:spacing w:val="8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 xml:space="preserve">pulan </w:t>
      </w:r>
      <w:proofErr w:type="spellStart"/>
      <w:r w:rsidRPr="00F818A1">
        <w:rPr>
          <w:sz w:val="24"/>
          <w:szCs w:val="24"/>
        </w:rPr>
        <w:t>ini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diambil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tas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proofErr w:type="spellEnd"/>
      <w:r w:rsidRPr="00F818A1">
        <w:rPr>
          <w:sz w:val="24"/>
          <w:szCs w:val="24"/>
        </w:rPr>
        <w:t xml:space="preserve">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ta </w:t>
      </w:r>
      <w:proofErr w:type="spellStart"/>
      <w:r w:rsidRPr="00F818A1">
        <w:rPr>
          <w:sz w:val="24"/>
          <w:szCs w:val="24"/>
        </w:rPr>
        <w:t>temu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z w:val="24"/>
          <w:szCs w:val="24"/>
        </w:rPr>
        <w:t xml:space="preserve"> </w:t>
      </w:r>
      <w:r w:rsidRPr="00F818A1">
        <w:rPr>
          <w:spacing w:val="1"/>
          <w:sz w:val="24"/>
          <w:szCs w:val="24"/>
        </w:rPr>
        <w:t>C</w:t>
      </w:r>
      <w:r w:rsidRPr="00F818A1">
        <w:rPr>
          <w:sz w:val="24"/>
          <w:szCs w:val="24"/>
        </w:rPr>
        <w:t>ovi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 xml:space="preserve">19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-1"/>
          <w:sz w:val="24"/>
          <w:szCs w:val="24"/>
        </w:rPr>
        <w:t>a-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-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="00D94CD3">
        <w:rPr>
          <w:sz w:val="24"/>
          <w:szCs w:val="24"/>
        </w:rPr>
        <w:t>rikut</w:t>
      </w:r>
      <w:proofErr w:type="spellEnd"/>
      <w:r w:rsidRPr="00F818A1">
        <w:rPr>
          <w:sz w:val="24"/>
          <w:szCs w:val="24"/>
        </w:rPr>
        <w:t>:</w:t>
      </w:r>
    </w:p>
    <w:p w14:paraId="1D8A0815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4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As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p</w:t>
      </w:r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Rokok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isa</w:t>
      </w:r>
      <w:r w:rsidRPr="00D24692">
        <w:rPr>
          <w:spacing w:val="-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Tul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rk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Virus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Coron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?</w:t>
      </w:r>
      <w:r w:rsidRPr="00D24692">
        <w:rPr>
          <w:spacing w:val="-4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ni</w:t>
      </w:r>
      <w:proofErr w:type="spellEnd"/>
      <w:r w:rsidRPr="00D24692">
        <w:rPr>
          <w:spacing w:val="-4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w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r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D94CD3">
        <w:rPr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z w:val="24"/>
          <w:szCs w:val="24"/>
        </w:rPr>
        <w:t>umat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7</w:t>
      </w:r>
      <w:r w:rsidR="00F818A1"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A</w:t>
      </w:r>
      <w:r w:rsidRPr="00D24692">
        <w:rPr>
          <w:spacing w:val="-3"/>
          <w:sz w:val="24"/>
          <w:szCs w:val="24"/>
        </w:rPr>
        <w:t>g</w:t>
      </w:r>
      <w:r w:rsidRPr="00D24692">
        <w:rPr>
          <w:sz w:val="24"/>
          <w:szCs w:val="24"/>
        </w:rPr>
        <w:t>ustus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</w:t>
      </w:r>
      <w:r w:rsidRPr="00D24692">
        <w:rPr>
          <w:spacing w:val="2"/>
          <w:sz w:val="24"/>
          <w:szCs w:val="24"/>
        </w:rPr>
        <w:t>e</w:t>
      </w:r>
      <w:r w:rsidRPr="00D24692">
        <w:rPr>
          <w:sz w:val="24"/>
          <w:szCs w:val="24"/>
        </w:rPr>
        <w:t>menuhi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-2"/>
          <w:sz w:val="24"/>
          <w:szCs w:val="24"/>
        </w:rPr>
        <w:t>e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5364D782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8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Anis:</w:t>
      </w:r>
      <w:r w:rsidRPr="00D24692">
        <w:rPr>
          <w:spacing w:val="2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masuki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ptemb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r,</w:t>
      </w:r>
      <w:r w:rsidRPr="00D24692">
        <w:rPr>
          <w:spacing w:val="2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sus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Covid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d</w:t>
      </w:r>
      <w:r w:rsidRPr="00D24692">
        <w:rPr>
          <w:sz w:val="24"/>
          <w:szCs w:val="24"/>
        </w:rPr>
        <w:t>i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1"/>
          <w:sz w:val="24"/>
          <w:szCs w:val="24"/>
        </w:rPr>
        <w:t>K</w:t>
      </w:r>
      <w:r w:rsidRPr="00D24692">
        <w:rPr>
          <w:sz w:val="24"/>
          <w:szCs w:val="24"/>
        </w:rPr>
        <w:t>I</w:t>
      </w:r>
      <w:r w:rsidRPr="00D24692">
        <w:rPr>
          <w:spacing w:val="18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ningkat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z w:val="24"/>
          <w:szCs w:val="24"/>
        </w:rPr>
        <w:t>i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nifik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Mi</w:t>
      </w:r>
      <w:r w:rsidRPr="00D24692">
        <w:rPr>
          <w:spacing w:val="3"/>
          <w:sz w:val="24"/>
          <w:szCs w:val="24"/>
        </w:rPr>
        <w:t>n</w:t>
      </w:r>
      <w:r w:rsidRPr="00D24692">
        <w:rPr>
          <w:spacing w:val="1"/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u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13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ptemb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 2020,</w:t>
      </w:r>
      <w:r w:rsidRPr="00D24692">
        <w:rPr>
          <w:spacing w:val="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pacing w:val="2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Pr="00D24692">
        <w:rPr>
          <w:spacing w:val="5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5EAC73CF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4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1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proofErr w:type="spellStart"/>
      <w:r w:rsidRPr="00D24692">
        <w:rPr>
          <w:sz w:val="24"/>
          <w:szCs w:val="24"/>
        </w:rPr>
        <w:t>Dib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w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proofErr w:type="spellEnd"/>
      <w:r w:rsidRPr="00D24692">
        <w:rPr>
          <w:spacing w:val="12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Umur</w:t>
      </w:r>
      <w:proofErr w:type="spellEnd"/>
      <w:r w:rsidRPr="00D24692">
        <w:rPr>
          <w:spacing w:val="11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8</w:t>
      </w:r>
      <w:r w:rsidRPr="00D24692">
        <w:rPr>
          <w:spacing w:val="12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hun</w:t>
      </w:r>
      <w:proofErr w:type="spellEnd"/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lum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Ak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12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proofErr w:type="spellEnd"/>
      <w:r w:rsidRPr="00D24692">
        <w:rPr>
          <w:spacing w:val="12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proofErr w:type="spellEnd"/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3"/>
          <w:sz w:val="24"/>
          <w:szCs w:val="24"/>
        </w:rPr>
        <w:t>I</w:t>
      </w:r>
      <w:r w:rsidRPr="00D24692">
        <w:rPr>
          <w:spacing w:val="7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19,</w:t>
      </w:r>
      <w:r w:rsidRPr="00D24692">
        <w:rPr>
          <w:spacing w:val="14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ni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njel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="00F818A1"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menk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s</w:t>
      </w:r>
      <w:proofErr w:type="spellEnd"/>
      <w:r w:rsidRPr="00D24692">
        <w:rPr>
          <w:sz w:val="24"/>
          <w:szCs w:val="24"/>
        </w:rPr>
        <w:t>”</w:t>
      </w:r>
      <w:r w:rsidRPr="00D24692">
        <w:rPr>
          <w:spacing w:val="-6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nin</w:t>
      </w:r>
      <w:proofErr w:type="spellEnd"/>
      <w:r w:rsidRPr="00D24692">
        <w:rPr>
          <w:sz w:val="24"/>
          <w:szCs w:val="24"/>
        </w:rPr>
        <w:t>,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z w:val="24"/>
          <w:szCs w:val="24"/>
        </w:rPr>
        <w:t>19</w:t>
      </w:r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Oktob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-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pacing w:val="-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18E3C762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1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proofErr w:type="spellStart"/>
      <w:r w:rsidRPr="00D24692">
        <w:rPr>
          <w:spacing w:val="1"/>
          <w:sz w:val="24"/>
          <w:szCs w:val="24"/>
        </w:rPr>
        <w:t>Pe</w:t>
      </w:r>
      <w:r w:rsidRPr="00D24692">
        <w:rPr>
          <w:sz w:val="24"/>
          <w:szCs w:val="24"/>
        </w:rPr>
        <w:t>rj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lan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8</w:t>
      </w:r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2"/>
          <w:sz w:val="24"/>
          <w:szCs w:val="24"/>
        </w:rPr>
        <w:t>u</w:t>
      </w:r>
      <w:r w:rsidRPr="00D24692">
        <w:rPr>
          <w:sz w:val="24"/>
          <w:szCs w:val="24"/>
        </w:rPr>
        <w:t>lan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mi</w:t>
      </w:r>
      <w:proofErr w:type="spellEnd"/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z w:val="24"/>
          <w:szCs w:val="24"/>
        </w:rPr>
        <w:t>Virus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z w:val="24"/>
          <w:szCs w:val="24"/>
        </w:rPr>
        <w:t>Cor</w:t>
      </w:r>
      <w:r w:rsidRPr="00D24692">
        <w:rPr>
          <w:spacing w:val="-3"/>
          <w:sz w:val="24"/>
          <w:szCs w:val="24"/>
        </w:rPr>
        <w:t>o</w:t>
      </w:r>
      <w:r w:rsidRPr="00D24692">
        <w:rPr>
          <w:sz w:val="24"/>
          <w:szCs w:val="24"/>
        </w:rPr>
        <w:t>na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z w:val="24"/>
          <w:szCs w:val="24"/>
        </w:rPr>
        <w:t>Covid19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di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-6"/>
          <w:sz w:val="24"/>
          <w:szCs w:val="24"/>
        </w:rPr>
        <w:t>I</w:t>
      </w:r>
      <w:r w:rsidRPr="00D24692">
        <w:rPr>
          <w:sz w:val="24"/>
          <w:szCs w:val="24"/>
        </w:rPr>
        <w:t>ndon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3"/>
          <w:sz w:val="24"/>
          <w:szCs w:val="24"/>
        </w:rPr>
        <w:t>i</w:t>
      </w:r>
      <w:r w:rsidRPr="00D24692">
        <w:rPr>
          <w:spacing w:val="5"/>
          <w:sz w:val="24"/>
          <w:szCs w:val="24"/>
        </w:rPr>
        <w:t>a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btu</w:t>
      </w:r>
      <w:proofErr w:type="spellEnd"/>
      <w:r w:rsidRPr="00D24692">
        <w:rPr>
          <w:sz w:val="24"/>
          <w:szCs w:val="24"/>
        </w:rPr>
        <w:t>, 04 Nov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r w:rsidRPr="00D24692">
        <w:rPr>
          <w:spacing w:val="-1"/>
          <w:sz w:val="24"/>
          <w:szCs w:val="24"/>
        </w:rPr>
        <w:t xml:space="preserve"> </w:t>
      </w:r>
      <w:r w:rsidRPr="00D24692">
        <w:rPr>
          <w:sz w:val="24"/>
          <w:szCs w:val="24"/>
        </w:rPr>
        <w:t>20</w:t>
      </w:r>
      <w:r w:rsidRPr="00D24692">
        <w:rPr>
          <w:spacing w:val="2"/>
          <w:sz w:val="24"/>
          <w:szCs w:val="24"/>
        </w:rPr>
        <w:t>2</w:t>
      </w:r>
      <w:r w:rsidRPr="00D24692">
        <w:rPr>
          <w:sz w:val="24"/>
          <w:szCs w:val="24"/>
        </w:rPr>
        <w:t>0</w:t>
      </w:r>
      <w:r w:rsidRPr="00D24692">
        <w:rPr>
          <w:spacing w:val="1"/>
          <w:sz w:val="24"/>
          <w:szCs w:val="24"/>
        </w:rPr>
        <w:t>,</w:t>
      </w:r>
      <w:r w:rsidR="00D94CD3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t”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>”</w:t>
      </w:r>
      <w:r w:rsidR="00F818A1" w:rsidRPr="00D24692">
        <w:rPr>
          <w:sz w:val="24"/>
          <w:szCs w:val="24"/>
        </w:rPr>
        <w:t>.</w:t>
      </w:r>
    </w:p>
    <w:p w14:paraId="7564C5C0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76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5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Anis</w:t>
      </w:r>
      <w:r w:rsidRPr="00D24692">
        <w:rPr>
          <w:spacing w:val="53"/>
          <w:sz w:val="24"/>
          <w:szCs w:val="24"/>
        </w:rPr>
        <w:t xml:space="preserve"> </w:t>
      </w: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sw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55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</w:t>
      </w:r>
      <w:proofErr w:type="spellEnd"/>
      <w:r w:rsidRPr="00D24692">
        <w:rPr>
          <w:spacing w:val="54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D94CD3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las</w:t>
      </w:r>
      <w:r w:rsidRPr="00D24692">
        <w:rPr>
          <w:spacing w:val="-1"/>
          <w:sz w:val="24"/>
          <w:szCs w:val="24"/>
        </w:rPr>
        <w:t>a</w:t>
      </w:r>
      <w:proofErr w:type="spellEnd"/>
      <w:r w:rsidRPr="00D24692">
        <w:rPr>
          <w:sz w:val="24"/>
          <w:szCs w:val="24"/>
        </w:rPr>
        <w:t>,</w:t>
      </w:r>
      <w:r w:rsidRPr="00D24692">
        <w:rPr>
          <w:spacing w:val="53"/>
          <w:sz w:val="24"/>
          <w:szCs w:val="24"/>
        </w:rPr>
        <w:t xml:space="preserve"> </w:t>
      </w:r>
      <w:r w:rsidRPr="00D24692">
        <w:rPr>
          <w:sz w:val="24"/>
          <w:szCs w:val="24"/>
        </w:rPr>
        <w:t>1</w:t>
      </w:r>
      <w:r w:rsidRPr="00D24692">
        <w:rPr>
          <w:spacing w:val="5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proofErr w:type="spellEnd"/>
      <w:r w:rsidRPr="00D24692">
        <w:rPr>
          <w:spacing w:val="51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5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="00F818A1"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t</w:t>
      </w:r>
      <w:r w:rsidRPr="00D24692">
        <w:rPr>
          <w:sz w:val="24"/>
          <w:szCs w:val="24"/>
        </w:rPr>
        <w:t>”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36035E12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6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lastRenderedPageBreak/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z w:val="24"/>
          <w:szCs w:val="24"/>
        </w:rPr>
        <w:t>“</w:t>
      </w:r>
      <w:proofErr w:type="spellStart"/>
      <w:r w:rsidRPr="00D24692">
        <w:rPr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</w:t>
      </w:r>
      <w:r w:rsidRPr="00D24692">
        <w:rPr>
          <w:spacing w:val="3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21"/>
          <w:sz w:val="24"/>
          <w:szCs w:val="24"/>
        </w:rPr>
        <w:t xml:space="preserve"> </w:t>
      </w:r>
      <w:r w:rsidRPr="00D24692">
        <w:rPr>
          <w:sz w:val="24"/>
          <w:szCs w:val="24"/>
        </w:rPr>
        <w:t>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3"/>
          <w:sz w:val="24"/>
          <w:szCs w:val="24"/>
        </w:rPr>
        <w:t>I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26"/>
          <w:sz w:val="24"/>
          <w:szCs w:val="24"/>
        </w:rPr>
        <w:t xml:space="preserve"> </w:t>
      </w: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1"/>
          <w:sz w:val="24"/>
          <w:szCs w:val="24"/>
        </w:rPr>
        <w:t>a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um</w:t>
      </w:r>
      <w:r w:rsidRPr="00D24692">
        <w:rPr>
          <w:spacing w:val="3"/>
          <w:sz w:val="24"/>
          <w:szCs w:val="24"/>
        </w:rPr>
        <w:t>i</w:t>
      </w:r>
      <w:r w:rsidRPr="00D24692">
        <w:rPr>
          <w:sz w:val="24"/>
          <w:szCs w:val="24"/>
        </w:rPr>
        <w:t>l</w:t>
      </w:r>
      <w:proofErr w:type="spellEnd"/>
      <w:r w:rsidRPr="00D24692">
        <w:rPr>
          <w:spacing w:val="22"/>
          <w:sz w:val="24"/>
          <w:szCs w:val="24"/>
        </w:rPr>
        <w:t xml:space="preserve"> </w:t>
      </w:r>
      <w:r w:rsidRPr="00D24692">
        <w:rPr>
          <w:sz w:val="24"/>
          <w:szCs w:val="24"/>
        </w:rPr>
        <w:t>&amp;</w:t>
      </w:r>
      <w:r w:rsidRPr="00D24692">
        <w:rPr>
          <w:spacing w:val="24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nsia</w:t>
      </w:r>
      <w:proofErr w:type="spellEnd"/>
      <w:r w:rsidRPr="00D24692">
        <w:rPr>
          <w:sz w:val="24"/>
          <w:szCs w:val="24"/>
        </w:rPr>
        <w:t>?</w:t>
      </w:r>
      <w:r w:rsidRPr="00D24692">
        <w:rPr>
          <w:spacing w:val="27"/>
          <w:sz w:val="24"/>
          <w:szCs w:val="24"/>
        </w:rPr>
        <w:t xml:space="preserve"> </w:t>
      </w:r>
      <w:proofErr w:type="spellStart"/>
      <w:r w:rsidRPr="00D24692">
        <w:rPr>
          <w:spacing w:val="-6"/>
          <w:sz w:val="24"/>
          <w:szCs w:val="24"/>
        </w:rPr>
        <w:t>I</w:t>
      </w:r>
      <w:r w:rsidRPr="00D24692">
        <w:rPr>
          <w:sz w:val="24"/>
          <w:szCs w:val="24"/>
        </w:rPr>
        <w:t>ni</w:t>
      </w:r>
      <w:proofErr w:type="spellEnd"/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ta</w:t>
      </w:r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h</w:t>
      </w:r>
      <w:r w:rsidRPr="00D24692">
        <w:rPr>
          <w:sz w:val="24"/>
          <w:szCs w:val="24"/>
        </w:rPr>
        <w:t>l</w:t>
      </w:r>
      <w:r w:rsidRPr="00D24692">
        <w:rPr>
          <w:spacing w:val="5"/>
          <w:sz w:val="24"/>
          <w:szCs w:val="24"/>
        </w:rPr>
        <w:t>i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las</w:t>
      </w:r>
      <w:r w:rsidRPr="00D24692">
        <w:rPr>
          <w:spacing w:val="-1"/>
          <w:sz w:val="24"/>
          <w:szCs w:val="24"/>
        </w:rPr>
        <w:t>a</w:t>
      </w:r>
      <w:proofErr w:type="spellEnd"/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22</w:t>
      </w:r>
      <w:r w:rsidRPr="00D24692">
        <w:rPr>
          <w:spacing w:val="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</w:t>
      </w:r>
      <w:r w:rsidRPr="00D24692">
        <w:rPr>
          <w:spacing w:val="3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z w:val="24"/>
          <w:szCs w:val="24"/>
        </w:rPr>
        <w:t xml:space="preserve"> 20</w:t>
      </w:r>
      <w:r w:rsidRPr="00D24692">
        <w:rPr>
          <w:spacing w:val="2"/>
          <w:sz w:val="24"/>
          <w:szCs w:val="24"/>
        </w:rPr>
        <w:t>2</w:t>
      </w:r>
      <w:r w:rsidRPr="00D24692">
        <w:rPr>
          <w:sz w:val="24"/>
          <w:szCs w:val="24"/>
        </w:rPr>
        <w:t>0,</w:t>
      </w:r>
      <w:r w:rsidRPr="00D24692">
        <w:rPr>
          <w:spacing w:val="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pacing w:val="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 xml:space="preserve">”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</w:t>
      </w:r>
      <w:r w:rsidR="00F818A1" w:rsidRPr="00D24692">
        <w:rPr>
          <w:sz w:val="24"/>
          <w:szCs w:val="24"/>
        </w:rPr>
        <w:t>.</w:t>
      </w:r>
    </w:p>
    <w:p w14:paraId="3A3CB42D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9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proofErr w:type="spellStart"/>
      <w:r w:rsidRPr="00D24692">
        <w:rPr>
          <w:sz w:val="24"/>
          <w:szCs w:val="24"/>
        </w:rPr>
        <w:t>C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tat</w:t>
      </w:r>
      <w:proofErr w:type="spellEnd"/>
      <w:r w:rsidRPr="00D24692">
        <w:rPr>
          <w:sz w:val="24"/>
          <w:szCs w:val="24"/>
        </w:rPr>
        <w:t>!</w:t>
      </w:r>
      <w:r w:rsidRPr="00D24692">
        <w:rPr>
          <w:spacing w:val="-8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5"/>
          <w:sz w:val="24"/>
          <w:szCs w:val="24"/>
        </w:rPr>
        <w:t>s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r</w:t>
      </w:r>
      <w:r w:rsidRPr="00D24692">
        <w:rPr>
          <w:spacing w:val="-2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r w:rsidRPr="00D24692">
        <w:rPr>
          <w:spacing w:val="-7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rima</w:t>
      </w:r>
      <w:proofErr w:type="spellEnd"/>
      <w:r w:rsidRPr="00D24692">
        <w:rPr>
          <w:spacing w:val="-6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proofErr w:type="spellEnd"/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z w:val="24"/>
          <w:szCs w:val="24"/>
        </w:rPr>
        <w:t>Ak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-7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proofErr w:type="spellEnd"/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z w:val="24"/>
          <w:szCs w:val="24"/>
        </w:rPr>
        <w:t>MS</w:t>
      </w:r>
      <w:r w:rsidRPr="00D24692">
        <w:rPr>
          <w:spacing w:val="-6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Mulai</w:t>
      </w:r>
      <w:proofErr w:type="spellEnd"/>
      <w:r w:rsidRPr="00D24692">
        <w:rPr>
          <w:sz w:val="24"/>
          <w:szCs w:val="24"/>
        </w:rPr>
        <w:t xml:space="preserve"> 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r w:rsidRPr="00D24692">
        <w:rPr>
          <w:spacing w:val="1"/>
          <w:sz w:val="24"/>
          <w:szCs w:val="24"/>
        </w:rPr>
        <w:t>i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</w:t>
      </w:r>
      <w:proofErr w:type="spellEnd"/>
      <w:r w:rsidRPr="00D24692">
        <w:rPr>
          <w:sz w:val="24"/>
          <w:szCs w:val="24"/>
        </w:rPr>
        <w:t>,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z w:val="24"/>
          <w:szCs w:val="24"/>
        </w:rPr>
        <w:t>31</w:t>
      </w:r>
      <w:r w:rsidRPr="00D24692">
        <w:rPr>
          <w:spacing w:val="-7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proofErr w:type="spellEnd"/>
      <w:r w:rsidRPr="00D24692">
        <w:rPr>
          <w:spacing w:val="-8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-6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-5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pacing w:val="-7"/>
          <w:sz w:val="24"/>
          <w:szCs w:val="24"/>
        </w:rPr>
        <w:t xml:space="preserve"> </w:t>
      </w:r>
      <w:proofErr w:type="spellStart"/>
      <w:proofErr w:type="gramStart"/>
      <w:r w:rsidRPr="00D24692">
        <w:rPr>
          <w:sz w:val="24"/>
          <w:szCs w:val="24"/>
        </w:rPr>
        <w:t>unsur</w:t>
      </w:r>
      <w:proofErr w:type="spellEnd"/>
      <w:r w:rsidR="00F818A1"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wh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re</w:t>
      </w:r>
      <w:proofErr w:type="gram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45D901CE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9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40"/>
          <w:sz w:val="24"/>
          <w:szCs w:val="24"/>
        </w:rPr>
        <w:t xml:space="preserve"> </w:t>
      </w:r>
      <w:r w:rsidRPr="00D24692">
        <w:rPr>
          <w:sz w:val="24"/>
          <w:szCs w:val="24"/>
        </w:rPr>
        <w:t>“</w:t>
      </w:r>
      <w:proofErr w:type="spellStart"/>
      <w:r w:rsidRPr="00D24692">
        <w:rPr>
          <w:spacing w:val="2"/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38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sif</w:t>
      </w:r>
      <w:proofErr w:type="spellEnd"/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PS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B</w:t>
      </w:r>
      <w:r w:rsidRPr="00D24692">
        <w:rPr>
          <w:spacing w:val="39"/>
          <w:sz w:val="24"/>
          <w:szCs w:val="24"/>
        </w:rPr>
        <w:t xml:space="preserve"> </w:t>
      </w: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ik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pacing w:val="38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rint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proofErr w:type="spellEnd"/>
      <w:r w:rsidRPr="00D24692">
        <w:rPr>
          <w:spacing w:val="38"/>
          <w:sz w:val="24"/>
          <w:szCs w:val="24"/>
        </w:rPr>
        <w:t xml:space="preserve"> </w:t>
      </w:r>
      <w:proofErr w:type="spellStart"/>
      <w:r w:rsidRPr="00D24692">
        <w:rPr>
          <w:spacing w:val="3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pacing w:val="39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PP</w:t>
      </w:r>
      <w:r w:rsidRPr="00D24692">
        <w:rPr>
          <w:sz w:val="24"/>
          <w:szCs w:val="24"/>
        </w:rPr>
        <w:t>KM</w:t>
      </w:r>
      <w:r w:rsidRPr="00D24692">
        <w:rPr>
          <w:spacing w:val="38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Untuk</w:t>
      </w:r>
      <w:proofErr w:type="spellEnd"/>
      <w:r w:rsidRPr="00D24692">
        <w:rPr>
          <w:spacing w:val="41"/>
          <w:sz w:val="24"/>
          <w:szCs w:val="24"/>
        </w:rPr>
        <w:t xml:space="preserve"> </w:t>
      </w:r>
      <w:proofErr w:type="spellStart"/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st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l</w:t>
      </w:r>
      <w:r w:rsidRPr="00D24692">
        <w:rPr>
          <w:spacing w:val="2"/>
          <w:sz w:val="24"/>
          <w:szCs w:val="24"/>
        </w:rPr>
        <w:t>a</w:t>
      </w:r>
      <w:r w:rsidRPr="00D24692">
        <w:rPr>
          <w:spacing w:val="7"/>
          <w:sz w:val="24"/>
          <w:szCs w:val="24"/>
        </w:rPr>
        <w:t>h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btu</w:t>
      </w:r>
      <w:proofErr w:type="spellEnd"/>
      <w:r w:rsidRPr="00D24692">
        <w:rPr>
          <w:sz w:val="24"/>
          <w:szCs w:val="24"/>
        </w:rPr>
        <w:t xml:space="preserve">, 09 </w:t>
      </w:r>
      <w:proofErr w:type="spellStart"/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proofErr w:type="spellEnd"/>
      <w:r w:rsidRPr="00D24692">
        <w:rPr>
          <w:sz w:val="24"/>
          <w:szCs w:val="24"/>
        </w:rPr>
        <w:t xml:space="preserve"> 2021,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14:paraId="31272569" w14:textId="77777777"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8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nding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E</w:t>
      </w:r>
      <w:r w:rsidRPr="00D24692">
        <w:rPr>
          <w:sz w:val="24"/>
          <w:szCs w:val="24"/>
        </w:rPr>
        <w:t>f</w:t>
      </w:r>
      <w:r w:rsidRPr="00D24692">
        <w:rPr>
          <w:spacing w:val="-2"/>
          <w:sz w:val="24"/>
          <w:szCs w:val="24"/>
        </w:rPr>
        <w:t>e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mp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ng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nis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proofErr w:type="spellEnd"/>
      <w:r w:rsidRPr="00D24692">
        <w:rPr>
          <w:sz w:val="24"/>
          <w:szCs w:val="24"/>
        </w:rPr>
        <w:t xml:space="preserve"> 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6"/>
          <w:sz w:val="24"/>
          <w:szCs w:val="24"/>
        </w:rPr>
        <w:t>I</w:t>
      </w:r>
      <w:r w:rsidRPr="00D24692">
        <w:rPr>
          <w:spacing w:val="4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9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proofErr w:type="spellStart"/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</w:t>
      </w:r>
      <w:proofErr w:type="spellEnd"/>
      <w:r w:rsidRPr="00D24692">
        <w:rPr>
          <w:sz w:val="24"/>
          <w:szCs w:val="24"/>
        </w:rPr>
        <w:t xml:space="preserve">, 21 </w:t>
      </w:r>
      <w:proofErr w:type="spellStart"/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proofErr w:type="spellEnd"/>
      <w:r w:rsidRPr="00D24692">
        <w:rPr>
          <w:sz w:val="24"/>
          <w:szCs w:val="24"/>
        </w:rPr>
        <w:t xml:space="preserve"> 2021,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“wh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re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14:paraId="45D3045C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0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“</w:t>
      </w: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5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 xml:space="preserve">k </w:t>
      </w:r>
      <w:proofErr w:type="spellStart"/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sus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</w:t>
      </w:r>
      <w:proofErr w:type="spellEnd"/>
      <w:r w:rsidRPr="00D24692">
        <w:rPr>
          <w:sz w:val="24"/>
          <w:szCs w:val="24"/>
        </w:rPr>
        <w:t xml:space="preserve"> 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6"/>
          <w:sz w:val="24"/>
          <w:szCs w:val="24"/>
        </w:rPr>
        <w:t>I</w:t>
      </w:r>
      <w:r w:rsidRPr="00D24692">
        <w:rPr>
          <w:spacing w:val="3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 xml:space="preserve">19 </w:t>
      </w:r>
      <w:proofErr w:type="spellStart"/>
      <w:r w:rsidRPr="00D24692">
        <w:rPr>
          <w:sz w:val="24"/>
          <w:szCs w:val="24"/>
        </w:rPr>
        <w:t>U</w:t>
      </w:r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="00D94CD3">
        <w:rPr>
          <w:sz w:val="24"/>
          <w:szCs w:val="24"/>
        </w:rPr>
        <w:t>i</w:t>
      </w:r>
      <w:proofErr w:type="spellEnd"/>
      <w:r w:rsidR="00D94CD3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proofErr w:type="spellEnd"/>
      <w:r w:rsidRPr="00D24692">
        <w:rPr>
          <w:sz w:val="24"/>
          <w:szCs w:val="24"/>
        </w:rPr>
        <w:t xml:space="preserve">,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</w:t>
      </w:r>
      <w:r w:rsidRPr="00D24692">
        <w:rPr>
          <w:spacing w:val="-3"/>
          <w:sz w:val="24"/>
          <w:szCs w:val="24"/>
        </w:rPr>
        <w:t>s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proofErr w:type="spellEnd"/>
      <w:r w:rsidR="00F818A1" w:rsidRPr="00D24692">
        <w:rPr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</w:t>
      </w:r>
      <w:r w:rsidRPr="00D24692">
        <w:rPr>
          <w:spacing w:val="5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2"/>
          <w:sz w:val="24"/>
          <w:szCs w:val="24"/>
        </w:rPr>
        <w:t>a</w:t>
      </w:r>
      <w:proofErr w:type="spellEnd"/>
      <w:r w:rsidRPr="00D24692">
        <w:rPr>
          <w:sz w:val="24"/>
          <w:szCs w:val="24"/>
        </w:rPr>
        <w:t xml:space="preserve">”,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btu</w:t>
      </w:r>
      <w:proofErr w:type="spellEnd"/>
      <w:r w:rsidRPr="00D24692">
        <w:rPr>
          <w:sz w:val="24"/>
          <w:szCs w:val="24"/>
        </w:rPr>
        <w:t xml:space="preserve">, 23 </w:t>
      </w:r>
      <w:proofErr w:type="spellStart"/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proofErr w:type="spellEnd"/>
      <w:r w:rsidRPr="00D24692">
        <w:rPr>
          <w:sz w:val="24"/>
          <w:szCs w:val="24"/>
        </w:rPr>
        <w:t xml:space="preserve"> 2021,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="00F818A1" w:rsidRPr="00D24692">
        <w:rPr>
          <w:sz w:val="24"/>
          <w:szCs w:val="24"/>
        </w:rPr>
        <w:t>.</w:t>
      </w:r>
    </w:p>
    <w:p w14:paraId="4B5B27BF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1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proofErr w:type="spellStart"/>
      <w:r w:rsidRPr="00D24692">
        <w:rPr>
          <w:sz w:val="24"/>
          <w:szCs w:val="24"/>
        </w:rPr>
        <w:t>Dokt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lemb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ng</w:t>
      </w:r>
      <w:r w:rsidRPr="00D24692">
        <w:rPr>
          <w:spacing w:val="4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z w:val="24"/>
          <w:szCs w:val="24"/>
        </w:rPr>
        <w:t>sin</w:t>
      </w:r>
      <w:proofErr w:type="spellEnd"/>
      <w:r w:rsidRPr="00D24692">
        <w:rPr>
          <w:spacing w:val="4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Didu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a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kit</w:t>
      </w:r>
      <w:proofErr w:type="spellEnd"/>
      <w:r w:rsidRPr="00D24692">
        <w:rPr>
          <w:spacing w:val="44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ntu</w:t>
      </w:r>
      <w:r w:rsidRPr="00D24692">
        <w:rPr>
          <w:spacing w:val="-2"/>
          <w:sz w:val="24"/>
          <w:szCs w:val="24"/>
        </w:rPr>
        <w:t>n</w:t>
      </w:r>
      <w:r w:rsidRPr="00D24692">
        <w:rPr>
          <w:spacing w:val="3"/>
          <w:sz w:val="24"/>
          <w:szCs w:val="24"/>
        </w:rPr>
        <w:t>g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Ming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u</w:t>
      </w:r>
      <w:proofErr w:type="spellEnd"/>
      <w:r w:rsidRPr="00D24692">
        <w:rPr>
          <w:sz w:val="24"/>
          <w:szCs w:val="24"/>
        </w:rPr>
        <w:t xml:space="preserve">, 24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proofErr w:type="spellEnd"/>
      <w:r w:rsidRPr="00D24692">
        <w:rPr>
          <w:sz w:val="24"/>
          <w:szCs w:val="24"/>
        </w:rPr>
        <w:t xml:space="preserve"> 202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z w:val="24"/>
          <w:szCs w:val="24"/>
        </w:rPr>
        <w:t xml:space="preserve"> “w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14:paraId="03109A90" w14:textId="77777777"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left="357" w:right="79" w:hanging="357"/>
        <w:jc w:val="both"/>
        <w:rPr>
          <w:sz w:val="24"/>
          <w:szCs w:val="24"/>
        </w:rPr>
      </w:pPr>
      <w:proofErr w:type="spellStart"/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“</w:t>
      </w:r>
      <w:proofErr w:type="spellStart"/>
      <w:r w:rsidRPr="00D24692">
        <w:rPr>
          <w:sz w:val="24"/>
          <w:szCs w:val="24"/>
        </w:rPr>
        <w:t>Dokt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lemb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ng</w:t>
      </w:r>
      <w:r w:rsidRPr="00D24692">
        <w:rPr>
          <w:spacing w:val="4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proofErr w:type="spellEnd"/>
      <w:r w:rsidRPr="00D24692">
        <w:rPr>
          <w:spacing w:val="43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z w:val="24"/>
          <w:szCs w:val="24"/>
        </w:rPr>
        <w:t>sin</w:t>
      </w:r>
      <w:proofErr w:type="spellEnd"/>
      <w:r w:rsidRPr="00D24692">
        <w:rPr>
          <w:spacing w:val="44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Didu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a</w:t>
      </w:r>
      <w:proofErr w:type="spellEnd"/>
      <w:r w:rsidRPr="00D24692">
        <w:rPr>
          <w:spacing w:val="42"/>
          <w:sz w:val="24"/>
          <w:szCs w:val="24"/>
        </w:rPr>
        <w:t xml:space="preserve"> </w:t>
      </w:r>
      <w:proofErr w:type="spellStart"/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kit</w:t>
      </w:r>
      <w:proofErr w:type="spellEnd"/>
      <w:r w:rsidRPr="00D24692">
        <w:rPr>
          <w:spacing w:val="44"/>
          <w:sz w:val="24"/>
          <w:szCs w:val="24"/>
        </w:rPr>
        <w:t xml:space="preserve">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ntu</w:t>
      </w:r>
      <w:r w:rsidRPr="00D24692">
        <w:rPr>
          <w:spacing w:val="-2"/>
          <w:sz w:val="24"/>
          <w:szCs w:val="24"/>
        </w:rPr>
        <w:t>n</w:t>
      </w:r>
      <w:r w:rsidRPr="00D24692">
        <w:rPr>
          <w:spacing w:val="3"/>
          <w:sz w:val="24"/>
          <w:szCs w:val="24"/>
        </w:rPr>
        <w:t>g</w:t>
      </w:r>
      <w:proofErr w:type="spell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proofErr w:type="spellStart"/>
      <w:r w:rsidRPr="00D24692">
        <w:rPr>
          <w:spacing w:val="2"/>
          <w:sz w:val="24"/>
          <w:szCs w:val="24"/>
        </w:rPr>
        <w:t>J</w:t>
      </w:r>
      <w:r w:rsidRPr="00D24692">
        <w:rPr>
          <w:sz w:val="24"/>
          <w:szCs w:val="24"/>
        </w:rPr>
        <w:t>umat</w:t>
      </w:r>
      <w:proofErr w:type="spellEnd"/>
      <w:r w:rsidRPr="00D24692">
        <w:rPr>
          <w:sz w:val="24"/>
          <w:szCs w:val="24"/>
        </w:rPr>
        <w:t>,</w:t>
      </w:r>
      <w:r w:rsidR="00F818A1"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29</w:t>
      </w:r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janu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proofErr w:type="spellEnd"/>
      <w:r w:rsidRPr="00D24692">
        <w:rPr>
          <w:sz w:val="24"/>
          <w:szCs w:val="24"/>
        </w:rPr>
        <w:t xml:space="preserve"> 2021,</w:t>
      </w:r>
      <w:r w:rsidRPr="00D24692">
        <w:rPr>
          <w:spacing w:val="7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proofErr w:type="spellEnd"/>
      <w:r w:rsidRPr="00D24692">
        <w:rPr>
          <w:spacing w:val="1"/>
          <w:sz w:val="24"/>
          <w:szCs w:val="24"/>
        </w:rPr>
        <w:t xml:space="preserve"> </w:t>
      </w:r>
      <w:proofErr w:type="spellStart"/>
      <w:r w:rsidRPr="00D24692">
        <w:rPr>
          <w:sz w:val="24"/>
          <w:szCs w:val="24"/>
        </w:rPr>
        <w:t>unsur</w:t>
      </w:r>
      <w:proofErr w:type="spellEnd"/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3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t”,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</w:t>
      </w:r>
      <w:r w:rsidRPr="00D24692">
        <w:rPr>
          <w:spacing w:val="2"/>
          <w:sz w:val="24"/>
          <w:szCs w:val="24"/>
        </w:rPr>
        <w:t xml:space="preserve">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14:paraId="2F06476D" w14:textId="77777777" w:rsidR="008A243D" w:rsidRPr="00F818A1" w:rsidRDefault="008A243D" w:rsidP="00F818A1">
      <w:pPr>
        <w:spacing w:line="288" w:lineRule="auto"/>
        <w:jc w:val="both"/>
        <w:rPr>
          <w:sz w:val="24"/>
          <w:szCs w:val="24"/>
        </w:rPr>
      </w:pPr>
    </w:p>
    <w:p w14:paraId="1EEEF486" w14:textId="77777777" w:rsidR="008A243D" w:rsidRPr="00F818A1" w:rsidRDefault="00D24692" w:rsidP="00D24692">
      <w:pPr>
        <w:spacing w:after="60" w:line="288" w:lineRule="auto"/>
        <w:ind w:right="7122"/>
        <w:jc w:val="both"/>
        <w:rPr>
          <w:sz w:val="24"/>
          <w:szCs w:val="24"/>
        </w:rPr>
      </w:pPr>
      <w:r>
        <w:rPr>
          <w:b/>
          <w:color w:val="2C2C2C"/>
          <w:spacing w:val="1"/>
          <w:sz w:val="24"/>
          <w:szCs w:val="24"/>
        </w:rPr>
        <w:t>5</w:t>
      </w:r>
      <w:r w:rsidR="00BD761C" w:rsidRPr="00F818A1">
        <w:rPr>
          <w:b/>
          <w:color w:val="2C2C2C"/>
          <w:sz w:val="24"/>
          <w:szCs w:val="24"/>
        </w:rPr>
        <w:t>.</w:t>
      </w:r>
      <w:r>
        <w:rPr>
          <w:b/>
          <w:color w:val="2C2C2C"/>
          <w:sz w:val="24"/>
          <w:szCs w:val="24"/>
        </w:rPr>
        <w:t>2.</w:t>
      </w:r>
      <w:r w:rsidR="00BD761C" w:rsidRPr="00F818A1">
        <w:rPr>
          <w:b/>
          <w:color w:val="2C2C2C"/>
          <w:spacing w:val="5"/>
          <w:sz w:val="24"/>
          <w:szCs w:val="24"/>
        </w:rPr>
        <w:t xml:space="preserve"> </w:t>
      </w:r>
      <w:commentRangeStart w:id="36"/>
      <w:r w:rsidR="00BD761C" w:rsidRPr="00F818A1">
        <w:rPr>
          <w:b/>
          <w:color w:val="000000"/>
          <w:spacing w:val="1"/>
          <w:sz w:val="24"/>
          <w:szCs w:val="24"/>
        </w:rPr>
        <w:t>S</w:t>
      </w:r>
      <w:r w:rsidR="00BD761C" w:rsidRPr="00F818A1">
        <w:rPr>
          <w:b/>
          <w:color w:val="000000"/>
          <w:sz w:val="24"/>
          <w:szCs w:val="24"/>
        </w:rPr>
        <w:t>a</w:t>
      </w:r>
      <w:r w:rsidR="00BD761C" w:rsidRPr="00F818A1">
        <w:rPr>
          <w:b/>
          <w:color w:val="000000"/>
          <w:spacing w:val="-1"/>
          <w:sz w:val="24"/>
          <w:szCs w:val="24"/>
        </w:rPr>
        <w:t>r</w:t>
      </w:r>
      <w:r w:rsidR="00BD761C" w:rsidRPr="00F818A1">
        <w:rPr>
          <w:b/>
          <w:color w:val="000000"/>
          <w:sz w:val="24"/>
          <w:szCs w:val="24"/>
        </w:rPr>
        <w:t>an</w:t>
      </w:r>
      <w:commentRangeEnd w:id="36"/>
      <w:r w:rsidR="002543C2">
        <w:rPr>
          <w:rStyle w:val="CommentReference"/>
        </w:rPr>
        <w:commentReference w:id="36"/>
      </w:r>
    </w:p>
    <w:p w14:paraId="50276D94" w14:textId="77777777" w:rsidR="008A243D" w:rsidRPr="00F818A1" w:rsidRDefault="00BD761C" w:rsidP="00D24692">
      <w:pPr>
        <w:spacing w:after="60" w:line="288" w:lineRule="auto"/>
        <w:ind w:right="79" w:firstLine="720"/>
        <w:jc w:val="both"/>
        <w:rPr>
          <w:sz w:val="24"/>
          <w:szCs w:val="24"/>
        </w:rPr>
      </w:pPr>
      <w:proofErr w:type="spellStart"/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nul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2"/>
          <w:sz w:val="24"/>
          <w:szCs w:val="24"/>
        </w:rPr>
        <w:t>s</w:t>
      </w:r>
      <w:proofErr w:type="spellEnd"/>
      <w:r w:rsidRPr="00F818A1">
        <w:rPr>
          <w:sz w:val="24"/>
          <w:szCs w:val="24"/>
        </w:rPr>
        <w:t xml:space="preserve">,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jukan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e</w:t>
      </w:r>
      <w:r w:rsidRPr="00F818A1">
        <w:rPr>
          <w:sz w:val="24"/>
          <w:szCs w:val="24"/>
        </w:rPr>
        <w:t>komen</w:t>
      </w:r>
      <w:r w:rsidRPr="00F818A1">
        <w:rPr>
          <w:spacing w:val="2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u</w:t>
      </w:r>
      <w:proofErr w:type="spellEnd"/>
      <w:r w:rsidRPr="00F818A1">
        <w:rPr>
          <w:sz w:val="24"/>
          <w:szCs w:val="24"/>
        </w:rPr>
        <w:t xml:space="preserve"> 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2"/>
          <w:sz w:val="24"/>
          <w:szCs w:val="24"/>
        </w:rPr>
        <w:t>e</w:t>
      </w:r>
      <w:r w:rsidR="00D24692">
        <w:rPr>
          <w:sz w:val="24"/>
          <w:szCs w:val="24"/>
        </w:rPr>
        <w:t>rikut</w:t>
      </w:r>
      <w:proofErr w:type="spellEnd"/>
      <w:r w:rsidRPr="00F818A1">
        <w:rPr>
          <w:sz w:val="24"/>
          <w:szCs w:val="24"/>
        </w:rPr>
        <w:t>:</w:t>
      </w:r>
    </w:p>
    <w:p w14:paraId="13A3A9C0" w14:textId="77777777" w:rsidR="008A243D" w:rsidRPr="00F818A1" w:rsidRDefault="00BD761C" w:rsidP="00D94CD3">
      <w:pPr>
        <w:spacing w:line="288" w:lineRule="auto"/>
        <w:ind w:right="79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7"/>
          <w:sz w:val="24"/>
          <w:szCs w:val="24"/>
        </w:rPr>
        <w:t xml:space="preserve"> </w:t>
      </w:r>
      <w:proofErr w:type="spellStart"/>
      <w:r w:rsidRPr="00F818A1">
        <w:rPr>
          <w:b/>
          <w:sz w:val="24"/>
          <w:szCs w:val="24"/>
        </w:rPr>
        <w:t>t</w:t>
      </w:r>
      <w:r w:rsidRPr="00F818A1">
        <w:rPr>
          <w:b/>
          <w:spacing w:val="-2"/>
          <w:sz w:val="24"/>
          <w:szCs w:val="24"/>
        </w:rPr>
        <w:t>e</w:t>
      </w:r>
      <w:r w:rsidRPr="00F818A1">
        <w:rPr>
          <w:b/>
          <w:sz w:val="24"/>
          <w:szCs w:val="24"/>
        </w:rPr>
        <w:t>o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iti</w:t>
      </w:r>
      <w:r w:rsidRPr="00F818A1">
        <w:rPr>
          <w:b/>
          <w:spacing w:val="1"/>
          <w:sz w:val="24"/>
          <w:szCs w:val="24"/>
        </w:rPr>
        <w:t>s</w:t>
      </w:r>
      <w:proofErr w:type="spellEnd"/>
      <w:r w:rsidR="00446684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da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mah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s</w:t>
      </w:r>
      <w:r w:rsidRPr="00F818A1">
        <w:rPr>
          <w:sz w:val="24"/>
          <w:szCs w:val="24"/>
        </w:rPr>
        <w:t>wa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komun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proofErr w:type="spellEnd"/>
      <w:r w:rsidR="00446684">
        <w:rPr>
          <w:sz w:val="24"/>
          <w:szCs w:val="24"/>
        </w:rPr>
        <w:t>,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untuk</w:t>
      </w:r>
      <w:proofErr w:type="spellEnd"/>
      <w:r w:rsidRPr="00F818A1">
        <w:rPr>
          <w:spacing w:val="1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mel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kuk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ian</w:t>
      </w:r>
      <w:proofErr w:type="spellEnd"/>
      <w:r w:rsidRPr="00F818A1">
        <w:rPr>
          <w:spacing w:val="1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lebih</w:t>
      </w:r>
      <w:proofErr w:type="spellEnd"/>
      <w:r w:rsidRPr="00F818A1">
        <w:rPr>
          <w:spacing w:val="1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lanjut</w:t>
      </w:r>
      <w:proofErr w:type="spellEnd"/>
      <w:r w:rsidRPr="00F818A1">
        <w:rPr>
          <w:spacing w:val="20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pacing w:val="2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menuh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</w:t>
      </w:r>
      <w:r w:rsidRPr="00F818A1">
        <w:rPr>
          <w:spacing w:val="2"/>
          <w:sz w:val="24"/>
          <w:szCs w:val="24"/>
        </w:rPr>
        <w:t>u</w:t>
      </w:r>
      <w:r w:rsidRPr="00F818A1">
        <w:rPr>
          <w:sz w:val="24"/>
          <w:szCs w:val="24"/>
        </w:rPr>
        <w:t>r</w:t>
      </w:r>
      <w:proofErr w:type="spellEnd"/>
      <w:r w:rsidRPr="00F818A1">
        <w:rPr>
          <w:spacing w:val="18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="00452D6E">
        <w:rPr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z w:val="24"/>
          <w:szCs w:val="24"/>
        </w:rPr>
        <w:t>1H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</w:t>
      </w:r>
      <w:r w:rsidRPr="00F818A1">
        <w:rPr>
          <w:spacing w:val="-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lain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1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ini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bisa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ja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-3"/>
          <w:sz w:val="24"/>
          <w:szCs w:val="24"/>
        </w:rPr>
        <w:t>e</w:t>
      </w:r>
      <w:r w:rsidRPr="00F818A1">
        <w:rPr>
          <w:sz w:val="24"/>
          <w:szCs w:val="24"/>
        </w:rPr>
        <w:t>mukan</w:t>
      </w:r>
      <w:proofErr w:type="spellEnd"/>
      <w:r w:rsidRPr="00F818A1">
        <w:rPr>
          <w:sz w:val="24"/>
          <w:szCs w:val="24"/>
        </w:rPr>
        <w:t xml:space="preserve"> media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proofErr w:type="spellStart"/>
      <w:r w:rsidRPr="00F818A1">
        <w:rPr>
          <w:sz w:val="24"/>
          <w:szCs w:val="24"/>
        </w:rPr>
        <w:t>lain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ju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1"/>
          <w:sz w:val="24"/>
          <w:szCs w:val="24"/>
        </w:rPr>
        <w:t>c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1"/>
          <w:sz w:val="24"/>
          <w:szCs w:val="24"/>
        </w:rPr>
        <w:t>r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nuh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lum</w:t>
      </w:r>
      <w:proofErr w:type="spellEnd"/>
      <w:r w:rsidRPr="00F818A1">
        <w:rPr>
          <w:spacing w:val="4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2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dis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pl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ju</w:t>
      </w:r>
      <w:r w:rsidRPr="00F818A1">
        <w:rPr>
          <w:spacing w:val="2"/>
          <w:sz w:val="24"/>
          <w:szCs w:val="24"/>
        </w:rPr>
        <w:t>r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unsur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in</w:t>
      </w:r>
      <w:r w:rsidRPr="00F818A1">
        <w:rPr>
          <w:spacing w:val="1"/>
          <w:sz w:val="24"/>
          <w:szCs w:val="24"/>
        </w:rPr>
        <w:t>i</w:t>
      </w:r>
      <w:proofErr w:type="spellEnd"/>
      <w:r w:rsidRPr="00F818A1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makin</w:t>
      </w:r>
      <w:proofErr w:type="spellEnd"/>
      <w:r w:rsidRPr="00F818A1">
        <w:rPr>
          <w:spacing w:val="4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6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ini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</w:t>
      </w:r>
      <w:r w:rsidRPr="00F818A1">
        <w:rPr>
          <w:spacing w:val="2"/>
          <w:sz w:val="24"/>
          <w:szCs w:val="24"/>
        </w:rPr>
        <w:t>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masukk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tau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kritik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un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pr</w:t>
      </w:r>
      <w:r w:rsidRPr="00F818A1">
        <w:rPr>
          <w:spacing w:val="-2"/>
          <w:sz w:val="24"/>
          <w:szCs w:val="24"/>
        </w:rPr>
        <w:t>a</w:t>
      </w:r>
      <w:r w:rsidRPr="00F818A1">
        <w:rPr>
          <w:spacing w:val="5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2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nul</w:t>
      </w:r>
      <w:r w:rsidRPr="00F818A1">
        <w:rPr>
          <w:spacing w:val="1"/>
          <w:sz w:val="24"/>
          <w:szCs w:val="24"/>
        </w:rPr>
        <w:t>is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untuk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</w:t>
      </w:r>
      <w:r w:rsidRPr="00F818A1">
        <w:rPr>
          <w:spacing w:val="2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6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</w:t>
      </w:r>
      <w:proofErr w:type="spellStart"/>
      <w:r w:rsidRPr="00F818A1">
        <w:rPr>
          <w:sz w:val="24"/>
          <w:szCs w:val="24"/>
        </w:rPr>
        <w:t>lebih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obj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pacing w:val="1"/>
          <w:sz w:val="24"/>
          <w:szCs w:val="24"/>
        </w:rPr>
        <w:t>f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kta</w:t>
      </w:r>
      <w:proofErr w:type="spellEnd"/>
      <w:r w:rsidRPr="00F818A1">
        <w:rPr>
          <w:sz w:val="24"/>
          <w:szCs w:val="24"/>
        </w:rPr>
        <w:t>.</w:t>
      </w:r>
    </w:p>
    <w:p w14:paraId="08B3DC35" w14:textId="77777777" w:rsidR="008A243D" w:rsidRDefault="00BD761C" w:rsidP="00D94CD3">
      <w:pPr>
        <w:spacing w:line="288" w:lineRule="auto"/>
        <w:ind w:right="77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8"/>
          <w:sz w:val="24"/>
          <w:szCs w:val="24"/>
        </w:rPr>
        <w:t xml:space="preserve"> </w:t>
      </w:r>
      <w:proofErr w:type="spellStart"/>
      <w:r w:rsidRPr="00F818A1">
        <w:rPr>
          <w:b/>
          <w:spacing w:val="1"/>
          <w:sz w:val="24"/>
          <w:szCs w:val="24"/>
        </w:rPr>
        <w:t>p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1"/>
          <w:sz w:val="24"/>
          <w:szCs w:val="24"/>
        </w:rPr>
        <w:t>k</w:t>
      </w:r>
      <w:r w:rsidRPr="00F818A1">
        <w:rPr>
          <w:b/>
          <w:sz w:val="24"/>
          <w:szCs w:val="24"/>
        </w:rPr>
        <w:t>ti</w:t>
      </w:r>
      <w:r w:rsidRPr="00F818A1">
        <w:rPr>
          <w:b/>
          <w:spacing w:val="1"/>
          <w:sz w:val="24"/>
          <w:szCs w:val="24"/>
        </w:rPr>
        <w:t>s</w:t>
      </w:r>
      <w:proofErr w:type="spellEnd"/>
      <w:r w:rsidR="00446684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proofErr w:type="spellStart"/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da</w:t>
      </w:r>
      <w:proofErr w:type="spellEnd"/>
      <w:r w:rsidRPr="00F818A1">
        <w:rPr>
          <w:sz w:val="24"/>
          <w:szCs w:val="24"/>
        </w:rPr>
        <w:t xml:space="preserve"> </w:t>
      </w:r>
      <w:r w:rsidR="00446684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k.</w:t>
      </w:r>
      <w:r w:rsidRPr="00F818A1">
        <w:rPr>
          <w:spacing w:val="-1"/>
          <w:sz w:val="24"/>
          <w:szCs w:val="24"/>
        </w:rPr>
        <w:t>c</w:t>
      </w:r>
      <w:r w:rsidRPr="00F818A1">
        <w:rPr>
          <w:sz w:val="24"/>
          <w:szCs w:val="24"/>
        </w:rPr>
        <w:t>om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 onl</w:t>
      </w:r>
      <w:r w:rsidRPr="00F818A1">
        <w:rPr>
          <w:spacing w:val="3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proofErr w:type="spellEnd"/>
      <w:r w:rsidRPr="00F818A1">
        <w:rPr>
          <w:spacing w:val="5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>-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7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</w:t>
      </w:r>
      <w:proofErr w:type="spellStart"/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4"/>
          <w:sz w:val="24"/>
          <w:szCs w:val="24"/>
        </w:rPr>
        <w:t>a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5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pk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7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</w:t>
      </w:r>
      <w:proofErr w:type="spellEnd"/>
      <w:r w:rsidRPr="00F818A1">
        <w:rPr>
          <w:spacing w:val="4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6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z w:val="24"/>
          <w:szCs w:val="24"/>
        </w:rPr>
        <w:t xml:space="preserve">1H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hing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="00446684">
        <w:rPr>
          <w:sz w:val="24"/>
          <w:szCs w:val="24"/>
        </w:rPr>
        <w:t xml:space="preserve">g </w:t>
      </w:r>
      <w:proofErr w:type="spellStart"/>
      <w:r w:rsidRPr="00F818A1">
        <w:rPr>
          <w:sz w:val="24"/>
          <w:szCs w:val="24"/>
        </w:rPr>
        <w:t>obje</w:t>
      </w:r>
      <w:r w:rsidRPr="00F818A1">
        <w:rPr>
          <w:spacing w:val="2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proofErr w:type="spellEnd"/>
      <w:r w:rsidRPr="00F818A1">
        <w:rPr>
          <w:spacing w:val="59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="00446684">
        <w:rPr>
          <w:sz w:val="24"/>
          <w:szCs w:val="24"/>
        </w:rPr>
        <w:t xml:space="preserve">n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f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pacing w:val="59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proofErr w:type="spellEnd"/>
      <w:r w:rsidRPr="00F818A1">
        <w:rPr>
          <w:spacing w:val="4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udiens</w:t>
      </w:r>
      <w:proofErr w:type="spellEnd"/>
      <w:r w:rsidRPr="00F818A1">
        <w:rPr>
          <w:sz w:val="24"/>
          <w:szCs w:val="24"/>
        </w:rPr>
        <w:t>.</w:t>
      </w:r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d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 xml:space="preserve"> p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udiens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sil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ini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menj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tahu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mba</w:t>
      </w:r>
      <w:r w:rsidRPr="00F818A1">
        <w:rPr>
          <w:spacing w:val="1"/>
          <w:sz w:val="24"/>
          <w:szCs w:val="24"/>
        </w:rPr>
        <w:t>c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z w:val="24"/>
          <w:szCs w:val="24"/>
        </w:rPr>
        <w:t xml:space="preserve"> 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 xml:space="preserve">r </w:t>
      </w:r>
      <w:proofErr w:type="spellStart"/>
      <w:r w:rsidRPr="00F818A1">
        <w:rPr>
          <w:sz w:val="24"/>
          <w:szCs w:val="24"/>
        </w:rPr>
        <w:t>lebih</w:t>
      </w:r>
      <w:proofErr w:type="spellEnd"/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kritis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ac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ks</w:t>
      </w:r>
      <w:proofErr w:type="spellEnd"/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 </w:t>
      </w:r>
      <w:r w:rsidRPr="00F818A1">
        <w:rPr>
          <w:spacing w:val="1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disajikan</w:t>
      </w:r>
      <w:proofErr w:type="spellEnd"/>
      <w:r w:rsidRPr="00F818A1">
        <w:rPr>
          <w:sz w:val="24"/>
          <w:szCs w:val="24"/>
        </w:rPr>
        <w:t xml:space="preserve">   oleh  </w:t>
      </w:r>
      <w:r w:rsidRPr="00F818A1">
        <w:rPr>
          <w:spacing w:val="2"/>
          <w:sz w:val="24"/>
          <w:szCs w:val="24"/>
        </w:rPr>
        <w:t xml:space="preserve"> </w:t>
      </w:r>
      <w:proofErr w:type="spellStart"/>
      <w:r w:rsidRPr="00F818A1">
        <w:rPr>
          <w:spacing w:val="2"/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proofErr w:type="spellEnd"/>
      <w:r w:rsidRPr="00F818A1">
        <w:rPr>
          <w:sz w:val="24"/>
          <w:szCs w:val="24"/>
        </w:rPr>
        <w:t xml:space="preserve">  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media  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 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 </w:t>
      </w:r>
      <w:r w:rsidRPr="00F818A1">
        <w:rPr>
          <w:spacing w:val="3"/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mem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</w:t>
      </w:r>
      <w:r w:rsidRPr="00F818A1">
        <w:rPr>
          <w:spacing w:val="2"/>
          <w:sz w:val="24"/>
          <w:szCs w:val="24"/>
        </w:rPr>
        <w:t>s</w:t>
      </w:r>
      <w:r w:rsidRPr="00F818A1">
        <w:rPr>
          <w:sz w:val="24"/>
          <w:szCs w:val="24"/>
        </w:rPr>
        <w:t>a</w:t>
      </w:r>
      <w:proofErr w:type="spellEnd"/>
      <w:r w:rsidRPr="00F818A1">
        <w:rPr>
          <w:sz w:val="24"/>
          <w:szCs w:val="24"/>
        </w:rPr>
        <w:t xml:space="preserve">   </w:t>
      </w:r>
      <w:proofErr w:type="spellStart"/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3"/>
          <w:sz w:val="24"/>
          <w:szCs w:val="24"/>
        </w:rPr>
        <w:t>l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pacing w:val="2"/>
          <w:sz w:val="24"/>
          <w:szCs w:val="24"/>
        </w:rPr>
        <w:t>1</w:t>
      </w:r>
      <w:r w:rsidRPr="00F818A1">
        <w:rPr>
          <w:sz w:val="24"/>
          <w:szCs w:val="24"/>
        </w:rPr>
        <w:t xml:space="preserve">H </w:t>
      </w:r>
      <w:proofErr w:type="spellStart"/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proofErr w:type="spellEnd"/>
      <w:r w:rsidRPr="00F818A1">
        <w:rPr>
          <w:sz w:val="24"/>
          <w:szCs w:val="24"/>
        </w:rPr>
        <w:t xml:space="preserve"> </w:t>
      </w:r>
      <w:proofErr w:type="spellStart"/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3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proofErr w:type="spellEnd"/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.</w:t>
      </w:r>
    </w:p>
    <w:p w14:paraId="77138C3B" w14:textId="77777777" w:rsidR="00D24692" w:rsidRDefault="00D24692" w:rsidP="009F414F">
      <w:pPr>
        <w:spacing w:after="60" w:line="288" w:lineRule="auto"/>
        <w:ind w:right="79"/>
        <w:jc w:val="both"/>
        <w:rPr>
          <w:sz w:val="24"/>
          <w:szCs w:val="24"/>
        </w:rPr>
      </w:pPr>
    </w:p>
    <w:p w14:paraId="43F7AF5D" w14:textId="77777777" w:rsidR="008A243D" w:rsidRDefault="00BD761C" w:rsidP="00D24692">
      <w:pPr>
        <w:spacing w:before="29"/>
        <w:ind w:right="2951"/>
        <w:jc w:val="both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p w14:paraId="100F6D69" w14:textId="77777777" w:rsidR="008A243D" w:rsidRDefault="008A243D" w:rsidP="00D24692">
      <w:pPr>
        <w:spacing w:before="5" w:line="140" w:lineRule="exact"/>
        <w:jc w:val="both"/>
        <w:rPr>
          <w:sz w:val="14"/>
          <w:szCs w:val="14"/>
        </w:rPr>
      </w:pPr>
    </w:p>
    <w:p w14:paraId="3AE51AD4" w14:textId="77777777" w:rsidR="008A243D" w:rsidRDefault="00BD761C" w:rsidP="00D94CD3">
      <w:pPr>
        <w:spacing w:after="80"/>
        <w:ind w:left="720" w:right="79"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dianto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Elv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spellStart"/>
      <w:r>
        <w:rPr>
          <w:sz w:val="24"/>
          <w:szCs w:val="24"/>
        </w:rPr>
        <w:t>Kom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ukiati</w:t>
      </w:r>
      <w:proofErr w:type="spellEnd"/>
      <w:r>
        <w:rPr>
          <w:sz w:val="24"/>
          <w:szCs w:val="24"/>
        </w:rPr>
        <w:t xml:space="preserve">. 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38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asi</w:t>
      </w:r>
      <w:proofErr w:type="spellEnd"/>
      <w:r>
        <w:rPr>
          <w:i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</w:t>
      </w:r>
      <w:r>
        <w:rPr>
          <w:i/>
          <w:spacing w:val="-2"/>
          <w:sz w:val="24"/>
          <w:szCs w:val="24"/>
        </w:rPr>
        <w:t>s</w:t>
      </w:r>
      <w:r>
        <w:rPr>
          <w:i/>
          <w:sz w:val="24"/>
          <w:szCs w:val="24"/>
        </w:rPr>
        <w:t xml:space="preserve">a </w:t>
      </w:r>
      <w:proofErr w:type="spellStart"/>
      <w:r>
        <w:rPr>
          <w:i/>
          <w:sz w:val="24"/>
          <w:szCs w:val="24"/>
        </w:rPr>
        <w:t>Suatu</w:t>
      </w:r>
      <w:proofErr w:type="spellEnd"/>
      <w:r w:rsidR="00D94CD3">
        <w:rPr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</w:t>
      </w:r>
      <w:r>
        <w:rPr>
          <w:i/>
          <w:spacing w:val="1"/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proofErr w:type="spell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iosa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spellEnd"/>
      <w:r>
        <w:rPr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14:paraId="02430E03" w14:textId="77777777" w:rsidR="00452D6E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ori</w:t>
      </w:r>
      <w:proofErr w:type="spellEnd"/>
      <w:r>
        <w:rPr>
          <w:i/>
          <w:spacing w:val="4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asi</w:t>
      </w:r>
      <w:proofErr w:type="spellEnd"/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ass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disi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6: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uku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2).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lemba</w:t>
      </w:r>
      <w:proofErr w:type="spellEnd"/>
      <w:r w:rsidR="00452D6E"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</w:t>
      </w:r>
      <w:proofErr w:type="spellEnd"/>
    </w:p>
    <w:p w14:paraId="617D3825" w14:textId="77777777" w:rsidR="008A243D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Muht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proofErr w:type="spellEnd"/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ful</w:t>
      </w:r>
      <w:proofErr w:type="spellEnd"/>
      <w:r>
        <w:rPr>
          <w:sz w:val="24"/>
          <w:szCs w:val="24"/>
        </w:rPr>
        <w:t>.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ngantar</w:t>
      </w:r>
      <w:proofErr w:type="spellEnd"/>
      <w:r>
        <w:rPr>
          <w:i/>
          <w:spacing w:val="43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Il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</w:t>
      </w:r>
      <w:proofErr w:type="spellEnd"/>
      <w:r>
        <w:rPr>
          <w:i/>
          <w:spacing w:val="48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k</w:t>
      </w:r>
      <w:proofErr w:type="spellEnd"/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osa</w:t>
      </w:r>
      <w:proofErr w:type="spellEnd"/>
      <w:r w:rsidR="00452D6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14:paraId="1BDFBFFC" w14:textId="77777777" w:rsidR="008A243D" w:rsidRDefault="00BD761C" w:rsidP="00D94CD3">
      <w:pPr>
        <w:spacing w:after="80"/>
        <w:ind w:left="760" w:right="81"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msu</w:t>
      </w:r>
      <w:r>
        <w:rPr>
          <w:spacing w:val="1"/>
          <w:sz w:val="24"/>
          <w:szCs w:val="24"/>
        </w:rPr>
        <w:t>l</w:t>
      </w:r>
      <w:proofErr w:type="spellEnd"/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M.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 w:rsidR="00FB489A">
        <w:rPr>
          <w:sz w:val="24"/>
          <w:szCs w:val="24"/>
        </w:rPr>
        <w:t>20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</w:t>
      </w:r>
      <w:proofErr w:type="spellEnd"/>
      <w:r>
        <w:rPr>
          <w:i/>
          <w:spacing w:val="14"/>
          <w:sz w:val="24"/>
          <w:szCs w:val="24"/>
        </w:rPr>
        <w:t xml:space="preserve"> </w:t>
      </w:r>
      <w:r>
        <w:rPr>
          <w:i/>
          <w:sz w:val="24"/>
          <w:szCs w:val="24"/>
        </w:rPr>
        <w:t>Online: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Panduan</w:t>
      </w:r>
      <w:r>
        <w:rPr>
          <w:i/>
          <w:spacing w:val="14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proofErr w:type="spellEnd"/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dia</w:t>
      </w:r>
      <w:r w:rsidR="00452D6E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Online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kia</w:t>
      </w:r>
      <w:proofErr w:type="spellEnd"/>
    </w:p>
    <w:p w14:paraId="71D4D72C" w14:textId="77777777" w:rsidR="00452D6E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lastRenderedPageBreak/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>, R. Toto.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Panduan </w:t>
      </w:r>
      <w:proofErr w:type="spellStart"/>
      <w:r>
        <w:rPr>
          <w:i/>
          <w:spacing w:val="1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njadi</w:t>
      </w:r>
      <w:proofErr w:type="spellEnd"/>
      <w:r>
        <w:rPr>
          <w:i/>
          <w:spacing w:val="1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J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rnalis</w:t>
      </w:r>
      <w:proofErr w:type="spellEnd"/>
      <w:r>
        <w:rPr>
          <w:i/>
          <w:spacing w:val="1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Prod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siona</w:t>
      </w:r>
      <w:r>
        <w:rPr>
          <w:i/>
          <w:spacing w:val="3"/>
          <w:sz w:val="24"/>
          <w:szCs w:val="24"/>
        </w:rPr>
        <w:t>l</w:t>
      </w:r>
      <w:proofErr w:type="spellEnd"/>
      <w:r>
        <w:rPr>
          <w:sz w:val="24"/>
          <w:szCs w:val="24"/>
        </w:rPr>
        <w:t>. Yog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ska</w:t>
      </w:r>
      <w:proofErr w:type="spellEnd"/>
    </w:p>
    <w:p w14:paraId="0D4FAEC5" w14:textId="77777777" w:rsidR="008A243D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ntar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Ilmu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</w:t>
      </w:r>
      <w:r>
        <w:rPr>
          <w:i/>
          <w:spacing w:val="2"/>
          <w:sz w:val="24"/>
          <w:szCs w:val="24"/>
        </w:rPr>
        <w:t>i</w:t>
      </w:r>
      <w:proofErr w:type="spellEnd"/>
      <w:r>
        <w:rPr>
          <w:sz w:val="24"/>
          <w:szCs w:val="24"/>
        </w:rPr>
        <w:t>.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V Pustaka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</w:t>
      </w:r>
    </w:p>
    <w:p w14:paraId="44F071BD" w14:textId="77777777" w:rsidR="008A243D" w:rsidRDefault="00BD761C" w:rsidP="00D94CD3">
      <w:pPr>
        <w:spacing w:after="80"/>
        <w:ind w:left="760" w:right="79" w:hanging="720"/>
        <w:jc w:val="both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umadi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, As. </w:t>
      </w:r>
      <w:proofErr w:type="spellStart"/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ris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</w:t>
      </w:r>
      <w:proofErr w:type="spellEnd"/>
      <w:r>
        <w:rPr>
          <w:i/>
          <w:sz w:val="24"/>
          <w:szCs w:val="24"/>
        </w:rPr>
        <w:t xml:space="preserve"> Indo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sia</w:t>
      </w:r>
      <w:r>
        <w:rPr>
          <w:i/>
          <w:spacing w:val="1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nul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proofErr w:type="spellEnd"/>
      <w:r>
        <w:rPr>
          <w:i/>
          <w:spacing w:val="1"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</w:t>
      </w:r>
      <w:proofErr w:type="spellEnd"/>
      <w:r>
        <w:rPr>
          <w:i/>
          <w:sz w:val="24"/>
          <w:szCs w:val="24"/>
        </w:rPr>
        <w:t xml:space="preserve"> dan </w:t>
      </w:r>
      <w:r>
        <w:rPr>
          <w:i/>
          <w:spacing w:val="2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ature: Panduan </w:t>
      </w:r>
      <w:proofErr w:type="spellStart"/>
      <w:r>
        <w:rPr>
          <w:i/>
          <w:sz w:val="24"/>
          <w:szCs w:val="24"/>
        </w:rPr>
        <w:t>Pra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proofErr w:type="spellEnd"/>
      <w:r>
        <w:rPr>
          <w:i/>
          <w:spacing w:val="1"/>
          <w:sz w:val="24"/>
          <w:szCs w:val="24"/>
        </w:rPr>
        <w:t xml:space="preserve"> </w:t>
      </w:r>
      <w:proofErr w:type="spell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Profesiona</w:t>
      </w:r>
      <w:r>
        <w:rPr>
          <w:i/>
          <w:spacing w:val="3"/>
          <w:sz w:val="24"/>
          <w:szCs w:val="24"/>
        </w:rPr>
        <w:t>l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biosa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</w:t>
      </w:r>
      <w:proofErr w:type="spellEnd"/>
      <w:r>
        <w:rPr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14:paraId="57484603" w14:textId="77777777" w:rsidR="008A243D" w:rsidRDefault="008A243D" w:rsidP="00452D6E">
      <w:pPr>
        <w:ind w:left="41" w:right="645"/>
        <w:jc w:val="both"/>
        <w:rPr>
          <w:sz w:val="24"/>
          <w:szCs w:val="24"/>
        </w:rPr>
      </w:pPr>
    </w:p>
    <w:p w14:paraId="0AB2BF94" w14:textId="77777777" w:rsidR="009401B2" w:rsidRDefault="009401B2" w:rsidP="00423F8B">
      <w:pPr>
        <w:spacing w:before="7" w:line="359" w:lineRule="auto"/>
        <w:ind w:right="124"/>
        <w:rPr>
          <w:sz w:val="24"/>
          <w:szCs w:val="24"/>
        </w:rPr>
      </w:pPr>
    </w:p>
    <w:sectPr w:rsidR="009401B2" w:rsidSect="00452D6E">
      <w:footerReference w:type="default" r:id="rId12"/>
      <w:pgSz w:w="11920" w:h="16840"/>
      <w:pgMar w:top="1560" w:right="1600" w:bottom="280" w:left="1680" w:header="0" w:footer="90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prilyanti Pratiwi" w:date="2022-12-11T14:12:00Z" w:initials="AP">
    <w:p w14:paraId="0CCF0FEE" w14:textId="6454C2F7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Cantumkan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instansi</w:t>
      </w:r>
      <w:proofErr w:type="spellEnd"/>
      <w:r>
        <w:t xml:space="preserve"> dan </w:t>
      </w: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(email)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nama</w:t>
      </w:r>
      <w:proofErr w:type="spellEnd"/>
    </w:p>
  </w:comment>
  <w:comment w:id="1" w:author="Aprilyanti Pratiwi" w:date="2022-12-11T14:14:00Z" w:initials="AP">
    <w:p w14:paraId="22C862D0" w14:textId="1F047BB8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Abstrak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paragraf</w:t>
      </w:r>
      <w:proofErr w:type="spellEnd"/>
    </w:p>
  </w:comment>
  <w:comment w:id="2" w:author="Aprilyanti Pratiwi" w:date="2022-12-11T14:14:00Z" w:initials="AP">
    <w:p w14:paraId="0A0AFBEB" w14:textId="2DF9D249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Urutan</w:t>
      </w:r>
      <w:proofErr w:type="spellEnd"/>
      <w:r>
        <w:t xml:space="preserve"> kata </w:t>
      </w:r>
      <w:proofErr w:type="spellStart"/>
      <w:r>
        <w:t>dalam</w:t>
      </w:r>
      <w:proofErr w:type="spellEnd"/>
      <w:r>
        <w:t xml:space="preserve"> keyword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abjad</w:t>
      </w:r>
    </w:p>
  </w:comment>
  <w:comment w:id="3" w:author="Aprilyanti Pratiwi" w:date="2022-12-11T14:17:00Z" w:initials="AP">
    <w:p w14:paraId="23880F18" w14:textId="68EBE7C5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Abstrak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paragraf</w:t>
      </w:r>
      <w:proofErr w:type="spellEnd"/>
    </w:p>
  </w:comment>
  <w:comment w:id="4" w:author="Aprilyanti Pratiwi" w:date="2022-12-11T14:17:00Z" w:initials="AP">
    <w:p w14:paraId="37BCAA65" w14:textId="7D15478F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Urutan</w:t>
      </w:r>
      <w:proofErr w:type="spellEnd"/>
      <w:r>
        <w:t xml:space="preserve"> kata </w:t>
      </w:r>
      <w:proofErr w:type="spellStart"/>
      <w:r>
        <w:t>dalam</w:t>
      </w:r>
      <w:proofErr w:type="spellEnd"/>
      <w:r>
        <w:t xml:space="preserve"> keyword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abjad</w:t>
      </w:r>
    </w:p>
  </w:comment>
  <w:comment w:id="5" w:author="Aprilyanti Pratiwi" w:date="2022-12-11T14:18:00Z" w:initials="AP">
    <w:p w14:paraId="346739E7" w14:textId="312F145A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Tidak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nomor</w:t>
      </w:r>
      <w:proofErr w:type="spellEnd"/>
    </w:p>
  </w:comment>
  <w:comment w:id="6" w:author="Aprilyanti Pratiwi" w:date="2022-12-11T14:20:00Z" w:initials="AP">
    <w:p w14:paraId="762C9822" w14:textId="42E11CDD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cantumkan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rujukannya</w:t>
      </w:r>
      <w:proofErr w:type="spellEnd"/>
    </w:p>
  </w:comment>
  <w:comment w:id="7" w:author="Aprilyanti Pratiwi" w:date="2022-12-11T14:21:00Z" w:initials="AP">
    <w:p w14:paraId="019EF5CA" w14:textId="4C8FC2EA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bahasa</w:t>
      </w:r>
      <w:proofErr w:type="spellEnd"/>
      <w:r>
        <w:t xml:space="preserve"> </w:t>
      </w:r>
      <w:proofErr w:type="spellStart"/>
      <w:r>
        <w:t>asing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cetak</w:t>
      </w:r>
      <w:proofErr w:type="spellEnd"/>
      <w:r>
        <w:t xml:space="preserve"> miring (italic)</w:t>
      </w:r>
    </w:p>
  </w:comment>
  <w:comment w:id="8" w:author="Aprilyanti Pratiwi" w:date="2022-12-11T14:21:00Z" w:initials="AP">
    <w:p w14:paraId="4235654C" w14:textId="406F102C" w:rsidR="000474E1" w:rsidRDefault="000474E1">
      <w:pPr>
        <w:pStyle w:val="CommentText"/>
      </w:pPr>
      <w:r>
        <w:rPr>
          <w:rStyle w:val="CommentReference"/>
        </w:rPr>
        <w:annotationRef/>
      </w:r>
      <w:proofErr w:type="spellStart"/>
      <w:r>
        <w:t>cantumkan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rujukannya</w:t>
      </w:r>
      <w:proofErr w:type="spellEnd"/>
    </w:p>
  </w:comment>
  <w:comment w:id="9" w:author="Aprilyanti Pratiwi" w:date="2022-12-11T14:23:00Z" w:initials="AP">
    <w:p w14:paraId="1A100D55" w14:textId="08057DE0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apakah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data </w:t>
      </w:r>
      <w:proofErr w:type="spellStart"/>
      <w:r>
        <w:t>dari</w:t>
      </w:r>
      <w:proofErr w:type="spellEnd"/>
      <w:r>
        <w:t xml:space="preserve"> We Are Social?</w:t>
      </w:r>
    </w:p>
  </w:comment>
  <w:comment w:id="10" w:author="Aprilyanti Pratiwi" w:date="2022-12-11T14:25:00Z" w:initials="AP">
    <w:p w14:paraId="55BAC108" w14:textId="5D47EA69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Kalimat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</w:t>
      </w:r>
      <w:proofErr w:type="spellStart"/>
      <w:r>
        <w:t>panjang</w:t>
      </w:r>
      <w:proofErr w:type="spellEnd"/>
      <w:r>
        <w:t xml:space="preserve">. </w:t>
      </w:r>
      <w:proofErr w:type="spellStart"/>
      <w:r>
        <w:t>Kalimat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dadlilnya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mana?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bersumber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kajian</w:t>
      </w:r>
      <w:proofErr w:type="spellEnd"/>
      <w:r>
        <w:t xml:space="preserve"> </w:t>
      </w:r>
      <w:proofErr w:type="spellStart"/>
      <w:r>
        <w:t>peneltian</w:t>
      </w:r>
      <w:proofErr w:type="spellEnd"/>
      <w:r>
        <w:t xml:space="preserve"> </w:t>
      </w:r>
      <w:proofErr w:type="spellStart"/>
      <w:r>
        <w:t>terdahulu</w:t>
      </w:r>
      <w:proofErr w:type="spellEnd"/>
      <w:r>
        <w:t xml:space="preserve">? Jika </w:t>
      </w:r>
      <w:proofErr w:type="spellStart"/>
      <w:r>
        <w:t>ya</w:t>
      </w:r>
      <w:proofErr w:type="spellEnd"/>
      <w:r>
        <w:t xml:space="preserve">, </w:t>
      </w:r>
      <w:proofErr w:type="spellStart"/>
      <w:r>
        <w:t>cantumkan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rujukannya</w:t>
      </w:r>
      <w:proofErr w:type="spellEnd"/>
      <w:r>
        <w:t>.</w:t>
      </w:r>
    </w:p>
  </w:comment>
  <w:comment w:id="11" w:author="Aprilyanti Pratiwi" w:date="2022-12-11T14:28:00Z" w:initials="AP">
    <w:p w14:paraId="4C79777B" w14:textId="49DB565E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Sertakan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rujukannya</w:t>
      </w:r>
      <w:proofErr w:type="spellEnd"/>
    </w:p>
  </w:comment>
  <w:comment w:id="12" w:author="Aprilyanti Pratiwi" w:date="2022-12-11T14:28:00Z" w:initials="AP">
    <w:p w14:paraId="2AF8B069" w14:textId="4E3E70C8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Diberi</w:t>
      </w:r>
      <w:proofErr w:type="spellEnd"/>
      <w:r>
        <w:t xml:space="preserve"> </w:t>
      </w:r>
      <w:proofErr w:type="spellStart"/>
      <w:r>
        <w:t>spasi</w:t>
      </w:r>
      <w:proofErr w:type="spellEnd"/>
    </w:p>
  </w:comment>
  <w:comment w:id="13" w:author="Aprilyanti Pratiwi" w:date="2022-12-11T14:30:00Z" w:initials="AP">
    <w:p w14:paraId="7E8D2A16" w14:textId="67465E3D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Cantumkan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</w:t>
      </w:r>
      <w:proofErr w:type="spellEnd"/>
    </w:p>
  </w:comment>
  <w:comment w:id="14" w:author="Aprilyanti Pratiwi" w:date="2022-12-11T14:30:00Z" w:initials="AP">
    <w:p w14:paraId="119A3F34" w14:textId="2D92D0C3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Cantumkan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rujukan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ini</w:t>
      </w:r>
      <w:proofErr w:type="spellEnd"/>
    </w:p>
  </w:comment>
  <w:comment w:id="15" w:author="Aprilyanti Pratiwi" w:date="2022-12-11T14:31:00Z" w:initials="AP">
    <w:p w14:paraId="745F99D6" w14:textId="0011D38B" w:rsidR="00C36691" w:rsidRDefault="00C36691">
      <w:pPr>
        <w:pStyle w:val="CommentText"/>
      </w:pPr>
      <w:r>
        <w:rPr>
          <w:rStyle w:val="CommentReference"/>
        </w:rPr>
        <w:annotationRef/>
      </w:r>
      <w:r>
        <w:t>italic</w:t>
      </w:r>
    </w:p>
  </w:comment>
  <w:comment w:id="16" w:author="Aprilyanti Pratiwi" w:date="2022-12-11T14:32:00Z" w:initials="AP">
    <w:p w14:paraId="46ED277B" w14:textId="5E3B50A5" w:rsidR="00C36691" w:rsidRDefault="00C36691">
      <w:pPr>
        <w:pStyle w:val="CommentText"/>
      </w:pPr>
      <w:r>
        <w:rPr>
          <w:rStyle w:val="CommentReference"/>
        </w:rPr>
        <w:annotationRef/>
      </w:r>
      <w:proofErr w:type="spellStart"/>
      <w:r>
        <w:t>Metode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dipecah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sub-</w:t>
      </w:r>
      <w:proofErr w:type="spellStart"/>
      <w:r>
        <w:t>bab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.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dipisahkan</w:t>
      </w:r>
      <w:proofErr w:type="spellEnd"/>
      <w:r>
        <w:t xml:space="preserve"> </w:t>
      </w:r>
      <w:r w:rsidR="002543C2">
        <w:t>per-</w:t>
      </w:r>
      <w:proofErr w:type="spellStart"/>
      <w:r w:rsidR="002543C2">
        <w:t>paragraf</w:t>
      </w:r>
      <w:proofErr w:type="spellEnd"/>
      <w:r w:rsidR="002543C2">
        <w:t>.</w:t>
      </w:r>
    </w:p>
  </w:comment>
  <w:comment w:id="17" w:author="Aprilyanti Pratiwi" w:date="2022-12-11T14:33:00Z" w:initials="AP">
    <w:p w14:paraId="2491AAC0" w14:textId="7F015192" w:rsidR="002543C2" w:rsidRDefault="002543C2">
      <w:pPr>
        <w:pStyle w:val="CommentText"/>
      </w:pPr>
      <w:r>
        <w:rPr>
          <w:rStyle w:val="CommentReference"/>
        </w:rPr>
        <w:annotationRef/>
      </w:r>
      <w:proofErr w:type="spellStart"/>
      <w:r>
        <w:t>hapus</w:t>
      </w:r>
      <w:proofErr w:type="spellEnd"/>
    </w:p>
  </w:comment>
  <w:comment w:id="18" w:author="Aprilyanti Pratiwi" w:date="2022-12-11T14:33:00Z" w:initials="AP">
    <w:p w14:paraId="70A354E8" w14:textId="30957AAA" w:rsidR="002543C2" w:rsidRDefault="002543C2">
      <w:pPr>
        <w:pStyle w:val="CommentText"/>
      </w:pPr>
      <w:r>
        <w:rPr>
          <w:rStyle w:val="CommentReference"/>
        </w:rPr>
        <w:annotationRef/>
      </w:r>
      <w:proofErr w:type="spellStart"/>
      <w:r>
        <w:t>hapus</w:t>
      </w:r>
      <w:proofErr w:type="spellEnd"/>
    </w:p>
  </w:comment>
  <w:comment w:id="19" w:author="Aprilyanti Pratiwi" w:date="2022-12-11T14:33:00Z" w:initials="AP">
    <w:p w14:paraId="5BE6DE58" w14:textId="0DD681BA" w:rsidR="002543C2" w:rsidRDefault="002543C2">
      <w:pPr>
        <w:pStyle w:val="CommentText"/>
      </w:pPr>
      <w:r>
        <w:rPr>
          <w:rStyle w:val="CommentReference"/>
        </w:rPr>
        <w:annotationRef/>
      </w:r>
      <w:proofErr w:type="spellStart"/>
      <w:r>
        <w:t>hapus</w:t>
      </w:r>
      <w:proofErr w:type="spellEnd"/>
    </w:p>
  </w:comment>
  <w:comment w:id="20" w:author="Aprilyanti Pratiwi" w:date="2022-12-11T14:33:00Z" w:initials="AP">
    <w:p w14:paraId="793B7883" w14:textId="69412003" w:rsidR="002543C2" w:rsidRDefault="002543C2">
      <w:pPr>
        <w:pStyle w:val="CommentText"/>
      </w:pPr>
      <w:r>
        <w:rPr>
          <w:rStyle w:val="CommentReference"/>
        </w:rPr>
        <w:annotationRef/>
      </w:r>
      <w:proofErr w:type="spellStart"/>
      <w:r>
        <w:t>hapus</w:t>
      </w:r>
      <w:proofErr w:type="spellEnd"/>
    </w:p>
  </w:comment>
  <w:comment w:id="21" w:author="Aprilyanti Pratiwi" w:date="2022-12-11T14:50:00Z" w:initials="AP">
    <w:p w14:paraId="4CDF0239" w14:textId="147C615B" w:rsidR="00624CAD" w:rsidRDefault="00624CAD">
      <w:pPr>
        <w:pStyle w:val="CommentText"/>
      </w:pPr>
      <w:r>
        <w:rPr>
          <w:rStyle w:val="CommentReference"/>
        </w:rPr>
        <w:annotationRef/>
      </w:r>
      <w:proofErr w:type="spellStart"/>
      <w:r>
        <w:t>belum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pembahasan</w:t>
      </w:r>
      <w:proofErr w:type="spellEnd"/>
    </w:p>
  </w:comment>
  <w:comment w:id="22" w:author="Aprilyanti Pratiwi" w:date="2022-12-11T14:33:00Z" w:initials="AP">
    <w:p w14:paraId="027612B2" w14:textId="7045E994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23" w:author="Aprilyanti Pratiwi" w:date="2022-12-11T14:34:00Z" w:initials="AP">
    <w:p w14:paraId="323CB3D7" w14:textId="6D68829A" w:rsidR="002543C2" w:rsidRDefault="002543C2">
      <w:pPr>
        <w:pStyle w:val="CommentText"/>
      </w:pPr>
      <w:r>
        <w:rPr>
          <w:rStyle w:val="CommentReference"/>
        </w:rPr>
        <w:annotationRef/>
      </w:r>
      <w:r>
        <w:t xml:space="preserve">bold </w:t>
      </w:r>
    </w:p>
  </w:comment>
  <w:comment w:id="24" w:author="Aprilyanti Pratiwi" w:date="2022-12-11T14:34:00Z" w:initials="AP">
    <w:p w14:paraId="4259C267" w14:textId="4436B202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25" w:author="Aprilyanti Pratiwi" w:date="2022-12-11T14:34:00Z" w:initials="AP">
    <w:p w14:paraId="0157CB2D" w14:textId="44FDCDE1" w:rsidR="002543C2" w:rsidRDefault="002543C2">
      <w:pPr>
        <w:pStyle w:val="CommentText"/>
      </w:pPr>
      <w:r>
        <w:rPr>
          <w:rStyle w:val="CommentReference"/>
        </w:rPr>
        <w:annotationRef/>
      </w:r>
      <w:proofErr w:type="spellStart"/>
      <w:r>
        <w:t>beri</w:t>
      </w:r>
      <w:proofErr w:type="spellEnd"/>
      <w:r>
        <w:t xml:space="preserve"> </w:t>
      </w:r>
      <w:proofErr w:type="spellStart"/>
      <w:r>
        <w:t>spasi</w:t>
      </w:r>
      <w:proofErr w:type="spellEnd"/>
    </w:p>
  </w:comment>
  <w:comment w:id="26" w:author="Aprilyanti Pratiwi" w:date="2022-12-11T14:35:00Z" w:initials="AP">
    <w:p w14:paraId="57CFFAEB" w14:textId="20EBABEE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27" w:author="Aprilyanti Pratiwi" w:date="2022-12-11T14:35:00Z" w:initials="AP">
    <w:p w14:paraId="0C2F961E" w14:textId="19D5D094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28" w:author="Aprilyanti Pratiwi" w:date="2022-12-11T14:35:00Z" w:initials="AP">
    <w:p w14:paraId="3AAF706B" w14:textId="666AAFC1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29" w:author="Aprilyanti Pratiwi" w:date="2022-12-11T14:35:00Z" w:initials="AP">
    <w:p w14:paraId="25E56FBB" w14:textId="7F3D4736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0" w:author="Aprilyanti Pratiwi" w:date="2022-12-11T14:35:00Z" w:initials="AP">
    <w:p w14:paraId="6CE1D614" w14:textId="31933C4A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1" w:author="Aprilyanti Pratiwi" w:date="2022-12-11T14:36:00Z" w:initials="AP">
    <w:p w14:paraId="787CC0FD" w14:textId="7FCDE2F8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2" w:author="Aprilyanti Pratiwi" w:date="2022-12-11T14:36:00Z" w:initials="AP">
    <w:p w14:paraId="18892EA5" w14:textId="64437DE2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3" w:author="Aprilyanti Pratiwi" w:date="2022-12-11T14:36:00Z" w:initials="AP">
    <w:p w14:paraId="0C413A45" w14:textId="6C102623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4" w:author="Aprilyanti Pratiwi" w:date="2022-12-11T14:36:00Z" w:initials="AP">
    <w:p w14:paraId="42940CD8" w14:textId="35B0863D" w:rsidR="002543C2" w:rsidRDefault="002543C2">
      <w:pPr>
        <w:pStyle w:val="CommentText"/>
      </w:pPr>
      <w:r>
        <w:rPr>
          <w:rStyle w:val="CommentReference"/>
        </w:rPr>
        <w:annotationRef/>
      </w:r>
      <w:r>
        <w:t>bold</w:t>
      </w:r>
    </w:p>
  </w:comment>
  <w:comment w:id="35" w:author="Aprilyanti Pratiwi" w:date="2022-12-11T14:50:00Z" w:initials="AP">
    <w:p w14:paraId="02AFA1DA" w14:textId="778E58FA" w:rsidR="00624CAD" w:rsidRDefault="00624CAD">
      <w:pPr>
        <w:pStyle w:val="CommentText"/>
      </w:pPr>
      <w:r>
        <w:rPr>
          <w:rStyle w:val="CommentReference"/>
        </w:rPr>
        <w:annotationRef/>
      </w:r>
      <w:r w:rsidR="000130B7">
        <w:t>Kesimpulan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uraian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dan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mengulang</w:t>
      </w:r>
      <w:proofErr w:type="spellEnd"/>
      <w:r>
        <w:t xml:space="preserve"> data</w:t>
      </w:r>
      <w:r w:rsidR="000130B7">
        <w:t xml:space="preserve">. Kesimpulan yang </w:t>
      </w:r>
      <w:proofErr w:type="spellStart"/>
      <w:r w:rsidR="000130B7">
        <w:t>dibuat</w:t>
      </w:r>
      <w:proofErr w:type="spellEnd"/>
      <w:r w:rsidR="000130B7">
        <w:t xml:space="preserve"> </w:t>
      </w:r>
      <w:proofErr w:type="spellStart"/>
      <w:r w:rsidR="000130B7">
        <w:t>ini</w:t>
      </w:r>
      <w:proofErr w:type="spellEnd"/>
      <w:r w:rsidR="000130B7">
        <w:t xml:space="preserve"> </w:t>
      </w:r>
      <w:proofErr w:type="spellStart"/>
      <w:r w:rsidR="000130B7">
        <w:t>belum</w:t>
      </w:r>
      <w:proofErr w:type="spellEnd"/>
      <w:r w:rsidR="000130B7">
        <w:t xml:space="preserve"> </w:t>
      </w:r>
      <w:proofErr w:type="spellStart"/>
      <w:r w:rsidR="000130B7">
        <w:t>menjawab</w:t>
      </w:r>
      <w:proofErr w:type="spellEnd"/>
      <w:r w:rsidR="000130B7">
        <w:t xml:space="preserve"> </w:t>
      </w:r>
      <w:proofErr w:type="spellStart"/>
      <w:r w:rsidR="000130B7">
        <w:t>tujuan</w:t>
      </w:r>
      <w:proofErr w:type="spellEnd"/>
      <w:r w:rsidR="000130B7">
        <w:t xml:space="preserve"> </w:t>
      </w:r>
      <w:proofErr w:type="spellStart"/>
      <w:r w:rsidR="000130B7">
        <w:t>penelitian</w:t>
      </w:r>
      <w:proofErr w:type="spellEnd"/>
      <w:r w:rsidR="000130B7">
        <w:t>.</w:t>
      </w:r>
    </w:p>
  </w:comment>
  <w:comment w:id="36" w:author="Aprilyanti Pratiwi" w:date="2022-12-11T14:37:00Z" w:initials="AP">
    <w:p w14:paraId="501A97C5" w14:textId="2A88E194" w:rsidR="002543C2" w:rsidRDefault="002543C2">
      <w:pPr>
        <w:pStyle w:val="CommentText"/>
      </w:pPr>
      <w:r>
        <w:rPr>
          <w:rStyle w:val="CommentReference"/>
        </w:rPr>
        <w:annotationRef/>
      </w:r>
      <w:r>
        <w:t xml:space="preserve">saran </w:t>
      </w:r>
      <w:proofErr w:type="spellStart"/>
      <w:r>
        <w:t>menyatu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sub </w:t>
      </w:r>
      <w:proofErr w:type="spellStart"/>
      <w:r>
        <w:t>bab</w:t>
      </w:r>
      <w:proofErr w:type="spellEnd"/>
      <w:r>
        <w:t xml:space="preserve"> Kesimpulan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CF0FEE" w15:done="0"/>
  <w15:commentEx w15:paraId="22C862D0" w15:done="0"/>
  <w15:commentEx w15:paraId="0A0AFBEB" w15:done="0"/>
  <w15:commentEx w15:paraId="23880F18" w15:done="0"/>
  <w15:commentEx w15:paraId="37BCAA65" w15:done="0"/>
  <w15:commentEx w15:paraId="346739E7" w15:done="0"/>
  <w15:commentEx w15:paraId="762C9822" w15:done="0"/>
  <w15:commentEx w15:paraId="019EF5CA" w15:done="0"/>
  <w15:commentEx w15:paraId="4235654C" w15:done="0"/>
  <w15:commentEx w15:paraId="1A100D55" w15:done="0"/>
  <w15:commentEx w15:paraId="55BAC108" w15:done="0"/>
  <w15:commentEx w15:paraId="4C79777B" w15:done="0"/>
  <w15:commentEx w15:paraId="2AF8B069" w15:done="0"/>
  <w15:commentEx w15:paraId="7E8D2A16" w15:done="0"/>
  <w15:commentEx w15:paraId="119A3F34" w15:done="0"/>
  <w15:commentEx w15:paraId="745F99D6" w15:done="0"/>
  <w15:commentEx w15:paraId="46ED277B" w15:done="0"/>
  <w15:commentEx w15:paraId="2491AAC0" w15:done="0"/>
  <w15:commentEx w15:paraId="70A354E8" w15:done="0"/>
  <w15:commentEx w15:paraId="5BE6DE58" w15:done="0"/>
  <w15:commentEx w15:paraId="793B7883" w15:done="0"/>
  <w15:commentEx w15:paraId="4CDF0239" w15:done="0"/>
  <w15:commentEx w15:paraId="027612B2" w15:done="0"/>
  <w15:commentEx w15:paraId="323CB3D7" w15:done="0"/>
  <w15:commentEx w15:paraId="4259C267" w15:done="0"/>
  <w15:commentEx w15:paraId="0157CB2D" w15:done="0"/>
  <w15:commentEx w15:paraId="57CFFAEB" w15:done="0"/>
  <w15:commentEx w15:paraId="0C2F961E" w15:done="0"/>
  <w15:commentEx w15:paraId="3AAF706B" w15:done="0"/>
  <w15:commentEx w15:paraId="25E56FBB" w15:done="0"/>
  <w15:commentEx w15:paraId="6CE1D614" w15:done="0"/>
  <w15:commentEx w15:paraId="787CC0FD" w15:done="0"/>
  <w15:commentEx w15:paraId="18892EA5" w15:done="0"/>
  <w15:commentEx w15:paraId="0C413A45" w15:done="0"/>
  <w15:commentEx w15:paraId="42940CD8" w15:done="0"/>
  <w15:commentEx w15:paraId="02AFA1DA" w15:done="0"/>
  <w15:commentEx w15:paraId="501A97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063E8" w16cex:dateUtc="2022-12-11T07:12:00Z"/>
  <w16cex:commentExtensible w16cex:durableId="2740642F" w16cex:dateUtc="2022-12-11T07:14:00Z"/>
  <w16cex:commentExtensible w16cex:durableId="27406442" w16cex:dateUtc="2022-12-11T07:14:00Z"/>
  <w16cex:commentExtensible w16cex:durableId="274064FE" w16cex:dateUtc="2022-12-11T07:17:00Z"/>
  <w16cex:commentExtensible w16cex:durableId="27406509" w16cex:dateUtc="2022-12-11T07:17:00Z"/>
  <w16cex:commentExtensible w16cex:durableId="27406529" w16cex:dateUtc="2022-12-11T07:18:00Z"/>
  <w16cex:commentExtensible w16cex:durableId="274065B8" w16cex:dateUtc="2022-12-11T07:20:00Z"/>
  <w16cex:commentExtensible w16cex:durableId="274065DD" w16cex:dateUtc="2022-12-11T07:21:00Z"/>
  <w16cex:commentExtensible w16cex:durableId="274065F0" w16cex:dateUtc="2022-12-11T07:21:00Z"/>
  <w16cex:commentExtensible w16cex:durableId="2740667A" w16cex:dateUtc="2022-12-11T07:23:00Z"/>
  <w16cex:commentExtensible w16cex:durableId="274066F2" w16cex:dateUtc="2022-12-11T07:25:00Z"/>
  <w16cex:commentExtensible w16cex:durableId="2740679D" w16cex:dateUtc="2022-12-11T07:28:00Z"/>
  <w16cex:commentExtensible w16cex:durableId="2740678A" w16cex:dateUtc="2022-12-11T07:28:00Z"/>
  <w16cex:commentExtensible w16cex:durableId="274067FC" w16cex:dateUtc="2022-12-11T07:30:00Z"/>
  <w16cex:commentExtensible w16cex:durableId="27406821" w16cex:dateUtc="2022-12-11T07:30:00Z"/>
  <w16cex:commentExtensible w16cex:durableId="27406839" w16cex:dateUtc="2022-12-11T07:31:00Z"/>
  <w16cex:commentExtensible w16cex:durableId="27406866" w16cex:dateUtc="2022-12-11T07:32:00Z"/>
  <w16cex:commentExtensible w16cex:durableId="274068A8" w16cex:dateUtc="2022-12-11T07:33:00Z"/>
  <w16cex:commentExtensible w16cex:durableId="274068AF" w16cex:dateUtc="2022-12-11T07:33:00Z"/>
  <w16cex:commentExtensible w16cex:durableId="274068B9" w16cex:dateUtc="2022-12-11T07:33:00Z"/>
  <w16cex:commentExtensible w16cex:durableId="274068BE" w16cex:dateUtc="2022-12-11T07:33:00Z"/>
  <w16cex:commentExtensible w16cex:durableId="27406CAB" w16cex:dateUtc="2022-12-11T07:50:00Z"/>
  <w16cex:commentExtensible w16cex:durableId="274068D4" w16cex:dateUtc="2022-12-11T07:33:00Z"/>
  <w16cex:commentExtensible w16cex:durableId="274068E9" w16cex:dateUtc="2022-12-11T07:34:00Z"/>
  <w16cex:commentExtensible w16cex:durableId="274068F7" w16cex:dateUtc="2022-12-11T07:34:00Z"/>
  <w16cex:commentExtensible w16cex:durableId="2740690D" w16cex:dateUtc="2022-12-11T07:34:00Z"/>
  <w16cex:commentExtensible w16cex:durableId="27406924" w16cex:dateUtc="2022-12-11T07:35:00Z"/>
  <w16cex:commentExtensible w16cex:durableId="27406932" w16cex:dateUtc="2022-12-11T07:35:00Z"/>
  <w16cex:commentExtensible w16cex:durableId="27406938" w16cex:dateUtc="2022-12-11T07:35:00Z"/>
  <w16cex:commentExtensible w16cex:durableId="27406943" w16cex:dateUtc="2022-12-11T07:35:00Z"/>
  <w16cex:commentExtensible w16cex:durableId="27406948" w16cex:dateUtc="2022-12-11T07:35:00Z"/>
  <w16cex:commentExtensible w16cex:durableId="27406950" w16cex:dateUtc="2022-12-11T07:36:00Z"/>
  <w16cex:commentExtensible w16cex:durableId="27406958" w16cex:dateUtc="2022-12-11T07:36:00Z"/>
  <w16cex:commentExtensible w16cex:durableId="27406960" w16cex:dateUtc="2022-12-11T07:36:00Z"/>
  <w16cex:commentExtensible w16cex:durableId="27406967" w16cex:dateUtc="2022-12-11T07:36:00Z"/>
  <w16cex:commentExtensible w16cex:durableId="27406CC5" w16cex:dateUtc="2022-12-11T07:50:00Z"/>
  <w16cex:commentExtensible w16cex:durableId="274069C0" w16cex:dateUtc="2022-12-11T0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CF0FEE" w16cid:durableId="274063E8"/>
  <w16cid:commentId w16cid:paraId="22C862D0" w16cid:durableId="2740642F"/>
  <w16cid:commentId w16cid:paraId="0A0AFBEB" w16cid:durableId="27406442"/>
  <w16cid:commentId w16cid:paraId="23880F18" w16cid:durableId="274064FE"/>
  <w16cid:commentId w16cid:paraId="37BCAA65" w16cid:durableId="27406509"/>
  <w16cid:commentId w16cid:paraId="346739E7" w16cid:durableId="27406529"/>
  <w16cid:commentId w16cid:paraId="762C9822" w16cid:durableId="274065B8"/>
  <w16cid:commentId w16cid:paraId="019EF5CA" w16cid:durableId="274065DD"/>
  <w16cid:commentId w16cid:paraId="4235654C" w16cid:durableId="274065F0"/>
  <w16cid:commentId w16cid:paraId="1A100D55" w16cid:durableId="2740667A"/>
  <w16cid:commentId w16cid:paraId="55BAC108" w16cid:durableId="274066F2"/>
  <w16cid:commentId w16cid:paraId="4C79777B" w16cid:durableId="2740679D"/>
  <w16cid:commentId w16cid:paraId="2AF8B069" w16cid:durableId="2740678A"/>
  <w16cid:commentId w16cid:paraId="7E8D2A16" w16cid:durableId="274067FC"/>
  <w16cid:commentId w16cid:paraId="119A3F34" w16cid:durableId="27406821"/>
  <w16cid:commentId w16cid:paraId="745F99D6" w16cid:durableId="27406839"/>
  <w16cid:commentId w16cid:paraId="46ED277B" w16cid:durableId="27406866"/>
  <w16cid:commentId w16cid:paraId="2491AAC0" w16cid:durableId="274068A8"/>
  <w16cid:commentId w16cid:paraId="70A354E8" w16cid:durableId="274068AF"/>
  <w16cid:commentId w16cid:paraId="5BE6DE58" w16cid:durableId="274068B9"/>
  <w16cid:commentId w16cid:paraId="793B7883" w16cid:durableId="274068BE"/>
  <w16cid:commentId w16cid:paraId="4CDF0239" w16cid:durableId="27406CAB"/>
  <w16cid:commentId w16cid:paraId="027612B2" w16cid:durableId="274068D4"/>
  <w16cid:commentId w16cid:paraId="323CB3D7" w16cid:durableId="274068E9"/>
  <w16cid:commentId w16cid:paraId="4259C267" w16cid:durableId="274068F7"/>
  <w16cid:commentId w16cid:paraId="0157CB2D" w16cid:durableId="2740690D"/>
  <w16cid:commentId w16cid:paraId="57CFFAEB" w16cid:durableId="27406924"/>
  <w16cid:commentId w16cid:paraId="0C2F961E" w16cid:durableId="27406932"/>
  <w16cid:commentId w16cid:paraId="3AAF706B" w16cid:durableId="27406938"/>
  <w16cid:commentId w16cid:paraId="25E56FBB" w16cid:durableId="27406943"/>
  <w16cid:commentId w16cid:paraId="6CE1D614" w16cid:durableId="27406948"/>
  <w16cid:commentId w16cid:paraId="787CC0FD" w16cid:durableId="27406950"/>
  <w16cid:commentId w16cid:paraId="18892EA5" w16cid:durableId="27406958"/>
  <w16cid:commentId w16cid:paraId="0C413A45" w16cid:durableId="27406960"/>
  <w16cid:commentId w16cid:paraId="42940CD8" w16cid:durableId="27406967"/>
  <w16cid:commentId w16cid:paraId="02AFA1DA" w16cid:durableId="27406CC5"/>
  <w16cid:commentId w16cid:paraId="501A97C5" w16cid:durableId="274069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0C598" w14:textId="77777777" w:rsidR="00842EDF" w:rsidRDefault="00842EDF">
      <w:r>
        <w:separator/>
      </w:r>
    </w:p>
  </w:endnote>
  <w:endnote w:type="continuationSeparator" w:id="0">
    <w:p w14:paraId="10AD0C91" w14:textId="77777777" w:rsidR="00842EDF" w:rsidRDefault="0084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112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C3AB1C" w14:textId="77777777" w:rsidR="00452D6E" w:rsidRDefault="00452D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68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88842D8" w14:textId="77777777" w:rsidR="002C4098" w:rsidRDefault="002C409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464A" w14:textId="77777777" w:rsidR="00842EDF" w:rsidRDefault="00842EDF">
      <w:r>
        <w:separator/>
      </w:r>
    </w:p>
  </w:footnote>
  <w:footnote w:type="continuationSeparator" w:id="0">
    <w:p w14:paraId="3DD603D4" w14:textId="77777777" w:rsidR="00842EDF" w:rsidRDefault="00842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0B0"/>
    <w:multiLevelType w:val="multilevel"/>
    <w:tmpl w:val="8050E8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0931BD"/>
    <w:multiLevelType w:val="hybridMultilevel"/>
    <w:tmpl w:val="A022A1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EC0774"/>
    <w:multiLevelType w:val="hybridMultilevel"/>
    <w:tmpl w:val="23804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8071B"/>
    <w:multiLevelType w:val="hybridMultilevel"/>
    <w:tmpl w:val="974A5E1E"/>
    <w:lvl w:ilvl="0" w:tplc="0409000F">
      <w:start w:val="1"/>
      <w:numFmt w:val="decimal"/>
      <w:lvlText w:val="%1."/>
      <w:lvlJc w:val="left"/>
      <w:pPr>
        <w:ind w:left="6" w:hanging="360"/>
      </w:p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" w15:restartNumberingAfterBreak="0">
    <w:nsid w:val="64E14A60"/>
    <w:multiLevelType w:val="hybridMultilevel"/>
    <w:tmpl w:val="2912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275185">
    <w:abstractNumId w:val="0"/>
  </w:num>
  <w:num w:numId="2" w16cid:durableId="1905140352">
    <w:abstractNumId w:val="2"/>
  </w:num>
  <w:num w:numId="3" w16cid:durableId="715201059">
    <w:abstractNumId w:val="3"/>
  </w:num>
  <w:num w:numId="4" w16cid:durableId="205410977">
    <w:abstractNumId w:val="4"/>
  </w:num>
  <w:num w:numId="5" w16cid:durableId="15388559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rilyanti Pratiwi">
    <w15:presenceInfo w15:providerId="None" w15:userId="Aprilyanti Pratiw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43D"/>
    <w:rsid w:val="00003B0E"/>
    <w:rsid w:val="00004B87"/>
    <w:rsid w:val="000130B7"/>
    <w:rsid w:val="00033AB2"/>
    <w:rsid w:val="0004606F"/>
    <w:rsid w:val="000474E1"/>
    <w:rsid w:val="000676B7"/>
    <w:rsid w:val="00086904"/>
    <w:rsid w:val="000A06E6"/>
    <w:rsid w:val="000B549B"/>
    <w:rsid w:val="000E4DB4"/>
    <w:rsid w:val="001003A7"/>
    <w:rsid w:val="001460E8"/>
    <w:rsid w:val="00146759"/>
    <w:rsid w:val="00195D50"/>
    <w:rsid w:val="001A5EE8"/>
    <w:rsid w:val="001C08BF"/>
    <w:rsid w:val="001D5DA5"/>
    <w:rsid w:val="00200A40"/>
    <w:rsid w:val="00204A20"/>
    <w:rsid w:val="00221FE3"/>
    <w:rsid w:val="00232F1E"/>
    <w:rsid w:val="00240D0B"/>
    <w:rsid w:val="00243D70"/>
    <w:rsid w:val="00251F03"/>
    <w:rsid w:val="002543C2"/>
    <w:rsid w:val="002C4098"/>
    <w:rsid w:val="002D7C5A"/>
    <w:rsid w:val="0030497D"/>
    <w:rsid w:val="00306063"/>
    <w:rsid w:val="003140AD"/>
    <w:rsid w:val="0032266A"/>
    <w:rsid w:val="00331E00"/>
    <w:rsid w:val="003321C0"/>
    <w:rsid w:val="003344EA"/>
    <w:rsid w:val="0034138C"/>
    <w:rsid w:val="003437F3"/>
    <w:rsid w:val="0035779F"/>
    <w:rsid w:val="00361638"/>
    <w:rsid w:val="00397EDC"/>
    <w:rsid w:val="003A72C4"/>
    <w:rsid w:val="003D3746"/>
    <w:rsid w:val="003D39CF"/>
    <w:rsid w:val="003F71EF"/>
    <w:rsid w:val="00423F8B"/>
    <w:rsid w:val="00432112"/>
    <w:rsid w:val="00446684"/>
    <w:rsid w:val="00452D6E"/>
    <w:rsid w:val="00477A66"/>
    <w:rsid w:val="004B7A98"/>
    <w:rsid w:val="004C5725"/>
    <w:rsid w:val="00503117"/>
    <w:rsid w:val="00512548"/>
    <w:rsid w:val="00517018"/>
    <w:rsid w:val="00526B45"/>
    <w:rsid w:val="0055435C"/>
    <w:rsid w:val="00563A98"/>
    <w:rsid w:val="00567141"/>
    <w:rsid w:val="00572635"/>
    <w:rsid w:val="005845FA"/>
    <w:rsid w:val="005A4786"/>
    <w:rsid w:val="005B5496"/>
    <w:rsid w:val="005B77C7"/>
    <w:rsid w:val="005C362E"/>
    <w:rsid w:val="005D5A6E"/>
    <w:rsid w:val="005E6956"/>
    <w:rsid w:val="005F2362"/>
    <w:rsid w:val="005F60DD"/>
    <w:rsid w:val="00600F89"/>
    <w:rsid w:val="00607702"/>
    <w:rsid w:val="00624CAD"/>
    <w:rsid w:val="00625CA6"/>
    <w:rsid w:val="00643579"/>
    <w:rsid w:val="00664526"/>
    <w:rsid w:val="006726BA"/>
    <w:rsid w:val="00676F2A"/>
    <w:rsid w:val="006D38FE"/>
    <w:rsid w:val="006E2696"/>
    <w:rsid w:val="006F38C7"/>
    <w:rsid w:val="007025B1"/>
    <w:rsid w:val="0071628E"/>
    <w:rsid w:val="007247F9"/>
    <w:rsid w:val="0072721C"/>
    <w:rsid w:val="00733B68"/>
    <w:rsid w:val="00741E0F"/>
    <w:rsid w:val="00793C34"/>
    <w:rsid w:val="00797E66"/>
    <w:rsid w:val="007B41AF"/>
    <w:rsid w:val="007B663B"/>
    <w:rsid w:val="00842EDF"/>
    <w:rsid w:val="0087287D"/>
    <w:rsid w:val="0089546C"/>
    <w:rsid w:val="00895EFC"/>
    <w:rsid w:val="008A0591"/>
    <w:rsid w:val="008A243D"/>
    <w:rsid w:val="008A340C"/>
    <w:rsid w:val="008E1843"/>
    <w:rsid w:val="00904E1E"/>
    <w:rsid w:val="00917E0B"/>
    <w:rsid w:val="009219EE"/>
    <w:rsid w:val="00926F68"/>
    <w:rsid w:val="009401B2"/>
    <w:rsid w:val="009440DC"/>
    <w:rsid w:val="00971B50"/>
    <w:rsid w:val="009907F9"/>
    <w:rsid w:val="009A2B66"/>
    <w:rsid w:val="009F414F"/>
    <w:rsid w:val="00A16F3A"/>
    <w:rsid w:val="00A26FB8"/>
    <w:rsid w:val="00A46AFB"/>
    <w:rsid w:val="00A62AD6"/>
    <w:rsid w:val="00A7232B"/>
    <w:rsid w:val="00AA4AB4"/>
    <w:rsid w:val="00AC2E9B"/>
    <w:rsid w:val="00AC6EBD"/>
    <w:rsid w:val="00AD1C75"/>
    <w:rsid w:val="00AE6880"/>
    <w:rsid w:val="00AF3EDC"/>
    <w:rsid w:val="00B10F0A"/>
    <w:rsid w:val="00B40A00"/>
    <w:rsid w:val="00B61B49"/>
    <w:rsid w:val="00B877AA"/>
    <w:rsid w:val="00B9743A"/>
    <w:rsid w:val="00BB2B8E"/>
    <w:rsid w:val="00BB762D"/>
    <w:rsid w:val="00BD01F0"/>
    <w:rsid w:val="00BD761C"/>
    <w:rsid w:val="00C020D4"/>
    <w:rsid w:val="00C2414C"/>
    <w:rsid w:val="00C36691"/>
    <w:rsid w:val="00C405C1"/>
    <w:rsid w:val="00C42AA9"/>
    <w:rsid w:val="00C73776"/>
    <w:rsid w:val="00CA5BF1"/>
    <w:rsid w:val="00CD4FA3"/>
    <w:rsid w:val="00CF486B"/>
    <w:rsid w:val="00CF516E"/>
    <w:rsid w:val="00D07181"/>
    <w:rsid w:val="00D24692"/>
    <w:rsid w:val="00D3665C"/>
    <w:rsid w:val="00D50E1D"/>
    <w:rsid w:val="00D631B7"/>
    <w:rsid w:val="00D8016F"/>
    <w:rsid w:val="00D94CD3"/>
    <w:rsid w:val="00DA0427"/>
    <w:rsid w:val="00DE47AB"/>
    <w:rsid w:val="00DF2970"/>
    <w:rsid w:val="00E01C15"/>
    <w:rsid w:val="00E10E5E"/>
    <w:rsid w:val="00E839C9"/>
    <w:rsid w:val="00EC30FF"/>
    <w:rsid w:val="00EE12BE"/>
    <w:rsid w:val="00EE3A67"/>
    <w:rsid w:val="00EE5A42"/>
    <w:rsid w:val="00EE77E0"/>
    <w:rsid w:val="00F16F12"/>
    <w:rsid w:val="00F20DF6"/>
    <w:rsid w:val="00F22624"/>
    <w:rsid w:val="00F35AAC"/>
    <w:rsid w:val="00F428EA"/>
    <w:rsid w:val="00F65D7E"/>
    <w:rsid w:val="00F818A1"/>
    <w:rsid w:val="00FB11B2"/>
    <w:rsid w:val="00FB489A"/>
    <w:rsid w:val="00FC4ED2"/>
    <w:rsid w:val="00FE4C05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C085C"/>
  <w15:docId w15:val="{6A498F3C-80A7-4AD8-8878-2F9361BE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EDC"/>
  </w:style>
  <w:style w:type="paragraph" w:styleId="Footer">
    <w:name w:val="footer"/>
    <w:basedOn w:val="Normal"/>
    <w:link w:val="Foot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EDC"/>
  </w:style>
  <w:style w:type="paragraph" w:styleId="ListParagraph">
    <w:name w:val="List Paragraph"/>
    <w:basedOn w:val="Normal"/>
    <w:uiPriority w:val="34"/>
    <w:qFormat/>
    <w:rsid w:val="00563A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47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4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4E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4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6600</Words>
  <Characters>37621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Aprilyanti Pratiwi</cp:lastModifiedBy>
  <cp:revision>97</cp:revision>
  <dcterms:created xsi:type="dcterms:W3CDTF">2022-08-01T05:27:00Z</dcterms:created>
  <dcterms:modified xsi:type="dcterms:W3CDTF">2022-12-14T08:38:00Z</dcterms:modified>
</cp:coreProperties>
</file>